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452C" w:rsidRDefault="009705A9">
      <w:pPr>
        <w:spacing w:before="11" w:line="240" w:lineRule="exact"/>
        <w:rPr>
          <w:sz w:val="24"/>
          <w:szCs w:val="24"/>
        </w:rPr>
      </w:pPr>
      <w:r w:rsidRPr="00E13AB5">
        <w:rPr>
          <w:noProof/>
          <w:sz w:val="24"/>
          <w:szCs w:val="24"/>
        </w:rPr>
        <mc:AlternateContent>
          <mc:Choice Requires="wps">
            <w:drawing>
              <wp:anchor distT="0" distB="0" distL="114300" distR="114300" simplePos="0" relativeHeight="251677184" behindDoc="1" locked="0" layoutInCell="1" allowOverlap="1" wp14:anchorId="0C9E38BC" wp14:editId="2CF349AF">
                <wp:simplePos x="0" y="0"/>
                <wp:positionH relativeFrom="page">
                  <wp:posOffset>6962839</wp:posOffset>
                </wp:positionH>
                <wp:positionV relativeFrom="paragraph">
                  <wp:posOffset>62865</wp:posOffset>
                </wp:positionV>
                <wp:extent cx="847725" cy="438150"/>
                <wp:effectExtent l="0" t="0" r="0" b="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438150"/>
                        </a:xfrm>
                        <a:prstGeom prst="rect">
                          <a:avLst/>
                        </a:prstGeom>
                        <a:noFill/>
                        <a:ln w="9525">
                          <a:noFill/>
                          <a:miter lim="800000"/>
                          <a:headEnd/>
                          <a:tailEnd/>
                        </a:ln>
                      </wps:spPr>
                      <wps:txbx>
                        <w:txbxContent>
                          <w:p w:rsidR="009705A9" w:rsidRPr="00E13AB5" w:rsidRDefault="009705A9" w:rsidP="009705A9">
                            <w:pPr>
                              <w:jc w:val="right"/>
                              <w:rPr>
                                <w:rFonts w:ascii="Source sans pro" w:hAnsi="Source sans pro"/>
                                <w:sz w:val="24"/>
                                <w:szCs w:val="24"/>
                              </w:rPr>
                            </w:pPr>
                            <w:r w:rsidRPr="00E13AB5">
                              <w:rPr>
                                <w:rFonts w:ascii="Source sans pro" w:hAnsi="Source sans pro"/>
                                <w:sz w:val="24"/>
                                <w:szCs w:val="24"/>
                              </w:rPr>
                              <w:t>1</w:t>
                            </w:r>
                          </w:p>
                          <w:p w:rsidR="009705A9" w:rsidRPr="00E13AB5" w:rsidRDefault="009705A9" w:rsidP="009705A9">
                            <w:pPr>
                              <w:jc w:val="right"/>
                              <w:rPr>
                                <w:rFonts w:ascii="Source sans pro" w:hAnsi="Source sans pro"/>
                                <w:sz w:val="18"/>
                                <w:szCs w:val="18"/>
                                <w:lang w:val="fr-FR"/>
                              </w:rPr>
                            </w:pPr>
                            <w:r w:rsidRPr="00E13AB5">
                              <w:rPr>
                                <w:rFonts w:ascii="Source sans pro" w:hAnsi="Source sans pro"/>
                                <w:sz w:val="18"/>
                                <w:szCs w:val="18"/>
                              </w:rPr>
                              <w:t>Guide Specs</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0C9E38BC" id="_x0000_t202" coordsize="21600,21600" o:spt="202" path="m,l,21600r21600,l21600,xe">
                <v:stroke joinstyle="miter"/>
                <v:path gradientshapeok="t" o:connecttype="rect"/>
              </v:shapetype>
              <v:shape id="Zone de texte 2" o:spid="_x0000_s1026" type="#_x0000_t202" style="position:absolute;margin-left:548.25pt;margin-top:4.95pt;width:66.75pt;height:34.5pt;z-index:-251639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" filled="f" stroked="f">
                <v:textbox>
                  <w:txbxContent>
                    <w:p w:rsidR="009705A9" w:rsidRPr="00E13AB5" w:rsidRDefault="009705A9" w:rsidP="009705A9">
                      <w:pPr>
                        <w:jc w:val="right"/>
                        <w:rPr>
                          <w:rFonts w:ascii="Source sans pro" w:hAnsi="Source sans pro"/>
                          <w:sz w:val="24"/>
                          <w:szCs w:val="24"/>
                        </w:rPr>
                      </w:pPr>
                      <w:r w:rsidRPr="00E13AB5">
                        <w:rPr>
                          <w:rFonts w:ascii="Source sans pro" w:hAnsi="Source sans pro"/>
                          <w:sz w:val="24"/>
                          <w:szCs w:val="24"/>
                        </w:rPr>
                        <w:t>1</w:t>
                      </w:r>
                    </w:p>
                    <w:p w:rsidR="009705A9" w:rsidRPr="00E13AB5" w:rsidRDefault="009705A9" w:rsidP="009705A9">
                      <w:pPr>
                        <w:jc w:val="right"/>
                        <w:rPr>
                          <w:rFonts w:ascii="Source sans pro" w:hAnsi="Source sans pro"/>
                          <w:sz w:val="18"/>
                          <w:szCs w:val="18"/>
                          <w:lang w:val="fr-FR"/>
                        </w:rPr>
                      </w:pPr>
                      <w:r w:rsidRPr="00E13AB5">
                        <w:rPr>
                          <w:rFonts w:ascii="Source sans pro" w:hAnsi="Source sans pro"/>
                          <w:sz w:val="18"/>
                          <w:szCs w:val="18"/>
                        </w:rPr>
                        <w:t>Guide Specs</w:t>
                      </w:r>
                    </w:p>
                  </w:txbxContent>
                </v:textbox>
                <w10:wrap anchorx="page"/>
              </v:shape>
            </w:pict>
          </mc:Fallback>
        </mc:AlternateContent>
      </w:r>
      <w:r w:rsidR="00C70E63">
        <w:pict>
          <v:group id="_x0000_s1066" style="position:absolute;margin-left:550.25pt;margin-top:0;width:61.75pt;height:55.7pt;z-index:-251675136;mso-position-horizontal-relative:page;mso-position-vertical-relative:page" coordorigin="11126" coordsize="1114,1114">
            <v:shape id="_x0000_s1067" style="position:absolute;left:11126;width:1114;height:1114" coordorigin="11126" coordsize="1114,1114" path="m12240,l11126,r,668l11127,735r1,60l11130,848r4,46l11140,935r19,67l11191,1049r47,32l11305,1100r41,6l11392,1110r53,2l11505,1113r67,1l12240,1114,12240,xe" fillcolor="#afb4b9" stroked="f">
              <v:path arrowok="t"/>
            </v:shape>
            <w10:wrap anchorx="page" anchory="page"/>
          </v:group>
        </w:pict>
      </w:r>
      <w:r w:rsidR="00C70E63">
        <w:pict>
          <v:shapetype id="_x0000_t202" coordsize="21600,21600" o:spt="202" path="m,l,21600r21600,l21600,xe">
            <v:stroke joinstyle="miter"/>
            <v:path gradientshapeok="t" o:connecttype="rect"/>
          </v:shapetype>
          <v:shape id="_x0000_s1070" type="#_x0000_t202" style="position:absolute;margin-left:29.2pt;margin-top:568.7pt;width:8pt;height:118.3pt;z-index:-251670016;mso-position-horizontal-relative:page;mso-position-vertical-relative:page" filled="f" stroked="f">
            <v:textbox style="layout-flow:vertical;mso-layout-flow-alt:bottom-to-top;mso-next-textbox:#_x0000_s1070" inset="0,0,0,0">
              <w:txbxContent>
                <w:p w:rsidR="0094452C" w:rsidRDefault="00FC64B2">
                  <w:pPr>
                    <w:spacing w:line="140" w:lineRule="exact"/>
                    <w:ind w:left="20"/>
                    <w:rPr>
                      <w:rFonts w:ascii="FreightSans Pro Book" w:eastAsia="FreightSans Pro Book" w:hAnsi="FreightSans Pro Book" w:cs="FreightSans Pro Book"/>
                      <w:sz w:val="12"/>
                      <w:szCs w:val="12"/>
                    </w:rPr>
                  </w:pPr>
                  <w:proofErr w:type="gramStart"/>
                  <w:r>
                    <w:rPr>
                      <w:rFonts w:ascii="FreightSans Pro Book" w:eastAsia="FreightSans Pro Book" w:hAnsi="FreightSans Pro Book" w:cs="FreightSans Pro Book"/>
                      <w:color w:val="363435"/>
                      <w:sz w:val="12"/>
                      <w:szCs w:val="12"/>
                    </w:rPr>
                    <w:t>©  A</w:t>
                  </w:r>
                  <w:r>
                    <w:rPr>
                      <w:rFonts w:ascii="FreightSans Pro Book" w:eastAsia="FreightSans Pro Book" w:hAnsi="FreightSans Pro Book" w:cs="FreightSans Pro Book"/>
                      <w:color w:val="363435"/>
                      <w:spacing w:val="-1"/>
                      <w:sz w:val="12"/>
                      <w:szCs w:val="12"/>
                    </w:rPr>
                    <w:t>rc</w:t>
                  </w:r>
                  <w:r>
                    <w:rPr>
                      <w:rFonts w:ascii="FreightSans Pro Book" w:eastAsia="FreightSans Pro Book" w:hAnsi="FreightSans Pro Book" w:cs="FreightSans Pro Book"/>
                      <w:color w:val="363435"/>
                      <w:sz w:val="12"/>
                      <w:szCs w:val="12"/>
                    </w:rPr>
                    <w:t>onic</w:t>
                  </w:r>
                  <w:proofErr w:type="gramEnd"/>
                  <w:r>
                    <w:rPr>
                      <w:rFonts w:ascii="FreightSans Pro Book" w:eastAsia="FreightSans Pro Book" w:hAnsi="FreightSans Pro Book" w:cs="FreightSans Pro Book"/>
                      <w:color w:val="363435"/>
                      <w:sz w:val="12"/>
                      <w:szCs w:val="12"/>
                    </w:rPr>
                    <w:t xml:space="preserve"> A</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chi</w:t>
                  </w:r>
                  <w:r>
                    <w:rPr>
                      <w:rFonts w:ascii="FreightSans Pro Book" w:eastAsia="FreightSans Pro Book" w:hAnsi="FreightSans Pro Book" w:cs="FreightSans Pro Book"/>
                      <w:color w:val="363435"/>
                      <w:spacing w:val="-1"/>
                      <w:sz w:val="12"/>
                      <w:szCs w:val="12"/>
                    </w:rPr>
                    <w:t>t</w:t>
                  </w:r>
                  <w:r>
                    <w:rPr>
                      <w:rFonts w:ascii="FreightSans Pro Book" w:eastAsia="FreightSans Pro Book" w:hAnsi="FreightSans Pro Book" w:cs="FreightSans Pro Book"/>
                      <w:color w:val="363435"/>
                      <w:sz w:val="12"/>
                      <w:szCs w:val="12"/>
                    </w:rPr>
                    <w:t>ectu</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al P</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oducts L</w:t>
                  </w:r>
                  <w:r>
                    <w:rPr>
                      <w:rFonts w:ascii="FreightSans Pro Book" w:eastAsia="FreightSans Pro Book" w:hAnsi="FreightSans Pro Book" w:cs="FreightSans Pro Book"/>
                      <w:color w:val="363435"/>
                      <w:spacing w:val="-4"/>
                      <w:sz w:val="12"/>
                      <w:szCs w:val="12"/>
                    </w:rPr>
                    <w:t>L</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 Inc., ,2</w:t>
                  </w:r>
                  <w:r>
                    <w:rPr>
                      <w:rFonts w:ascii="FreightSans Pro Book" w:eastAsia="FreightSans Pro Book" w:hAnsi="FreightSans Pro Book" w:cs="FreightSans Pro Book"/>
                      <w:color w:val="363435"/>
                      <w:spacing w:val="-1"/>
                      <w:sz w:val="12"/>
                      <w:szCs w:val="12"/>
                    </w:rPr>
                    <w:t>0</w:t>
                  </w:r>
                  <w:r>
                    <w:rPr>
                      <w:rFonts w:ascii="FreightSans Pro Book" w:eastAsia="FreightSans Pro Book" w:hAnsi="FreightSans Pro Book" w:cs="FreightSans Pro Book"/>
                      <w:color w:val="363435"/>
                      <w:sz w:val="12"/>
                      <w:szCs w:val="12"/>
                    </w:rPr>
                    <w:t>18</w:t>
                  </w:r>
                </w:p>
              </w:txbxContent>
            </v:textbox>
            <w10:wrap anchorx="page" anchory="page"/>
          </v:shape>
        </w:pict>
      </w:r>
      <w:r w:rsidR="00C70E63">
        <w:pict>
          <v:shape id="_x0000_s1068" type="#_x0000_t202" style="position:absolute;margin-left:7.6pt;margin-top:478.65pt;width:15.2pt;height:208.35pt;z-index:-251672064;mso-position-horizontal-relative:page;mso-position-vertical-relative:page" filled="f" stroked="f">
            <v:textbox style="layout-flow:vertical;mso-layout-flow-alt:bottom-to-top;mso-next-textbox:#_x0000_s1068" inset="0,0,0,0">
              <w:txbxContent>
                <w:p w:rsidR="0094452C" w:rsidRDefault="00FC64B2">
                  <w:pPr>
                    <w:spacing w:line="140" w:lineRule="exact"/>
                    <w:ind w:left="20" w:right="-3" w:firstLine="27"/>
                    <w:rPr>
                      <w:rFonts w:ascii="FreightSans Pro Book" w:eastAsia="FreightSans Pro Book" w:hAnsi="FreightSans Pro Book" w:cs="FreightSans Pro Book"/>
                      <w:sz w:val="12"/>
                      <w:szCs w:val="12"/>
                    </w:rPr>
                  </w:pPr>
                  <w:r>
                    <w:rPr>
                      <w:rFonts w:ascii="FreightSans Pro Book" w:eastAsia="FreightSans Pro Book" w:hAnsi="FreightSans Pro Book" w:cs="FreightSans Pro Book"/>
                      <w:color w:val="363435"/>
                      <w:sz w:val="12"/>
                      <w:szCs w:val="12"/>
                    </w:rPr>
                    <w:t>A</w:t>
                  </w:r>
                  <w:r>
                    <w:rPr>
                      <w:rFonts w:ascii="FreightSans Pro Book" w:eastAsia="FreightSans Pro Book" w:hAnsi="FreightSans Pro Book" w:cs="FreightSans Pro Book"/>
                      <w:color w:val="363435"/>
                      <w:spacing w:val="-1"/>
                      <w:sz w:val="12"/>
                      <w:szCs w:val="12"/>
                    </w:rPr>
                    <w:t>rc</w:t>
                  </w:r>
                  <w:r>
                    <w:rPr>
                      <w:rFonts w:ascii="FreightSans Pro Book" w:eastAsia="FreightSans Pro Book" w:hAnsi="FreightSans Pro Book" w:cs="FreightSans Pro Book"/>
                      <w:color w:val="363435"/>
                      <w:sz w:val="12"/>
                      <w:szCs w:val="12"/>
                    </w:rPr>
                    <w:t>onic A</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chi</w:t>
                  </w:r>
                  <w:r>
                    <w:rPr>
                      <w:rFonts w:ascii="FreightSans Pro Book" w:eastAsia="FreightSans Pro Book" w:hAnsi="FreightSans Pro Book" w:cs="FreightSans Pro Book"/>
                      <w:color w:val="363435"/>
                      <w:spacing w:val="-1"/>
                      <w:sz w:val="12"/>
                      <w:szCs w:val="12"/>
                    </w:rPr>
                    <w:t>t</w:t>
                  </w:r>
                  <w:r>
                    <w:rPr>
                      <w:rFonts w:ascii="FreightSans Pro Book" w:eastAsia="FreightSans Pro Book" w:hAnsi="FreightSans Pro Book" w:cs="FreightSans Pro Book"/>
                      <w:color w:val="363435"/>
                      <w:sz w:val="12"/>
                      <w:szCs w:val="12"/>
                    </w:rPr>
                    <w:t>ectu</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al P</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oducts L</w:t>
                  </w:r>
                  <w:r>
                    <w:rPr>
                      <w:rFonts w:ascii="FreightSans Pro Book" w:eastAsia="FreightSans Pro Book" w:hAnsi="FreightSans Pro Book" w:cs="FreightSans Pro Book"/>
                      <w:color w:val="363435"/>
                      <w:spacing w:val="-4"/>
                      <w:sz w:val="12"/>
                      <w:szCs w:val="12"/>
                    </w:rPr>
                    <w:t>L</w:t>
                  </w:r>
                  <w:r>
                    <w:rPr>
                      <w:rFonts w:ascii="FreightSans Pro Book" w:eastAsia="FreightSans Pro Book" w:hAnsi="FreightSans Pro Book" w:cs="FreightSans Pro Book"/>
                      <w:color w:val="363435"/>
                      <w:sz w:val="12"/>
                      <w:szCs w:val="12"/>
                    </w:rPr>
                    <w:t xml:space="preserve">C </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ese</w:t>
                  </w:r>
                  <w:r>
                    <w:rPr>
                      <w:rFonts w:ascii="FreightSans Pro Book" w:eastAsia="FreightSans Pro Book" w:hAnsi="FreightSans Pro Book" w:cs="FreightSans Pro Book"/>
                      <w:color w:val="363435"/>
                      <w:spacing w:val="2"/>
                      <w:sz w:val="12"/>
                      <w:szCs w:val="12"/>
                    </w:rPr>
                    <w:t>r</w:t>
                  </w:r>
                  <w:r>
                    <w:rPr>
                      <w:rFonts w:ascii="FreightSans Pro Book" w:eastAsia="FreightSans Pro Book" w:hAnsi="FreightSans Pro Book" w:cs="FreightSans Pro Book"/>
                      <w:color w:val="363435"/>
                      <w:spacing w:val="-1"/>
                      <w:sz w:val="12"/>
                      <w:szCs w:val="12"/>
                    </w:rPr>
                    <w:t>v</w:t>
                  </w:r>
                  <w:r>
                    <w:rPr>
                      <w:rFonts w:ascii="FreightSans Pro Book" w:eastAsia="FreightSans Pro Book" w:hAnsi="FreightSans Pro Book" w:cs="FreightSans Pro Book"/>
                      <w:color w:val="363435"/>
                      <w:sz w:val="12"/>
                      <w:szCs w:val="12"/>
                    </w:rPr>
                    <w:t xml:space="preserve">es the right </w:t>
                  </w:r>
                  <w:r>
                    <w:rPr>
                      <w:rFonts w:ascii="FreightSans Pro Book" w:eastAsia="FreightSans Pro Book" w:hAnsi="FreightSans Pro Book" w:cs="FreightSans Pro Book"/>
                      <w:color w:val="363435"/>
                      <w:spacing w:val="-1"/>
                      <w:sz w:val="12"/>
                      <w:szCs w:val="12"/>
                    </w:rPr>
                    <w:t>t</w:t>
                  </w:r>
                  <w:r>
                    <w:rPr>
                      <w:rFonts w:ascii="FreightSans Pro Book" w:eastAsia="FreightSans Pro Book" w:hAnsi="FreightSans Pro Book" w:cs="FreightSans Pro Book"/>
                      <w:color w:val="363435"/>
                      <w:sz w:val="12"/>
                      <w:szCs w:val="12"/>
                    </w:rPr>
                    <w:t xml:space="preserve">o change </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onfigu</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ation</w:t>
                  </w:r>
                  <w:r>
                    <w:rPr>
                      <w:rFonts w:ascii="FreightSans Pro Book" w:eastAsia="FreightSans Pro Book" w:hAnsi="FreightSans Pro Book" w:cs="FreightSans Pro Book"/>
                      <w:color w:val="363435"/>
                      <w:spacing w:val="-3"/>
                      <w:sz w:val="12"/>
                      <w:szCs w:val="12"/>
                    </w:rPr>
                    <w:t xml:space="preserve"> </w:t>
                  </w:r>
                  <w:r>
                    <w:rPr>
                      <w:rFonts w:ascii="FreightSans Pro Book" w:eastAsia="FreightSans Pro Book" w:hAnsi="FreightSans Pro Book" w:cs="FreightSans Pro Book"/>
                      <w:color w:val="363435"/>
                      <w:sz w:val="12"/>
                      <w:szCs w:val="12"/>
                    </w:rPr>
                    <w:t>without prior noti</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e when deemed ne</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e</w:t>
                  </w:r>
                  <w:r>
                    <w:rPr>
                      <w:rFonts w:ascii="FreightSans Pro Book" w:eastAsia="FreightSans Pro Book" w:hAnsi="FreightSans Pro Book" w:cs="FreightSans Pro Book"/>
                      <w:color w:val="363435"/>
                      <w:spacing w:val="1"/>
                      <w:sz w:val="12"/>
                      <w:szCs w:val="12"/>
                    </w:rPr>
                    <w:t>s</w:t>
                  </w:r>
                  <w:r>
                    <w:rPr>
                      <w:rFonts w:ascii="FreightSans Pro Book" w:eastAsia="FreightSans Pro Book" w:hAnsi="FreightSans Pro Book" w:cs="FreightSans Pro Book"/>
                      <w:color w:val="363435"/>
                      <w:sz w:val="12"/>
                      <w:szCs w:val="12"/>
                    </w:rPr>
                    <w:t>sa</w:t>
                  </w:r>
                  <w:r>
                    <w:rPr>
                      <w:rFonts w:ascii="FreightSans Pro Book" w:eastAsia="FreightSans Pro Book" w:hAnsi="FreightSans Pro Book" w:cs="FreightSans Pro Book"/>
                      <w:color w:val="363435"/>
                      <w:spacing w:val="2"/>
                      <w:sz w:val="12"/>
                      <w:szCs w:val="12"/>
                    </w:rPr>
                    <w:t>r</w:t>
                  </w:r>
                  <w:r>
                    <w:rPr>
                      <w:rFonts w:ascii="FreightSans Pro Book" w:eastAsia="FreightSans Pro Book" w:hAnsi="FreightSans Pro Book" w:cs="FreightSans Pro Book"/>
                      <w:color w:val="363435"/>
                      <w:sz w:val="12"/>
                      <w:szCs w:val="12"/>
                    </w:rPr>
                    <w:t>y for p</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oduct imp</w:t>
                  </w:r>
                  <w:r>
                    <w:rPr>
                      <w:rFonts w:ascii="FreightSans Pro Book" w:eastAsia="FreightSans Pro Book" w:hAnsi="FreightSans Pro Book" w:cs="FreightSans Pro Book"/>
                      <w:color w:val="363435"/>
                      <w:spacing w:val="-1"/>
                      <w:sz w:val="12"/>
                      <w:szCs w:val="12"/>
                    </w:rPr>
                    <w:t>rov</w:t>
                  </w:r>
                  <w:r>
                    <w:rPr>
                      <w:rFonts w:ascii="FreightSans Pro Book" w:eastAsia="FreightSans Pro Book" w:hAnsi="FreightSans Pro Book" w:cs="FreightSans Pro Book"/>
                      <w:color w:val="363435"/>
                      <w:sz w:val="12"/>
                      <w:szCs w:val="12"/>
                    </w:rPr>
                    <w:t>ement.</w:t>
                  </w:r>
                </w:p>
              </w:txbxContent>
            </v:textbox>
            <w10:wrap anchorx="page" anchory="page"/>
          </v:shape>
        </w:pict>
      </w:r>
      <w:r w:rsidR="00C70E63">
        <w:pict>
          <v:group id="_x0000_s1064" style="position:absolute;margin-left:0;margin-top:0;width:48.05pt;height:791.5pt;z-index:-251676160;mso-position-horizontal-relative:page;mso-position-vertical-relative:page" coordsize="961,15830">
            <v:shape id="_x0000_s1065" style="position:absolute;width:961;height:15830" coordsize="961,15830" path="m,15830r961,l961,,,,,15830xe" fillcolor="#afb4b9" stroked="f">
              <v:path arrowok="t"/>
            </v:shape>
            <w10:wrap anchorx="page" anchory="page"/>
          </v:group>
        </w:pict>
      </w:r>
    </w:p>
    <w:tbl>
      <w:tblPr>
        <w:tblpPr w:leftFromText="141" w:rightFromText="141" w:vertAnchor="text" w:horzAnchor="page" w:tblpX="1417" w:tblpY="-53"/>
        <w:tblW w:w="0" w:type="auto"/>
        <w:tblLayout w:type="fixed"/>
        <w:tblCellMar>
          <w:left w:w="0" w:type="dxa"/>
          <w:right w:w="0" w:type="dxa"/>
        </w:tblCellMar>
        <w:tblLook w:val="01E0" w:firstRow="1" w:lastRow="1" w:firstColumn="1" w:lastColumn="1" w:noHBand="0" w:noVBand="0"/>
      </w:tblPr>
      <w:tblGrid>
        <w:gridCol w:w="2575"/>
        <w:gridCol w:w="6932"/>
      </w:tblGrid>
      <w:tr w:rsidR="009705A9" w:rsidTr="009705A9">
        <w:trPr>
          <w:trHeight w:hRule="exact" w:val="376"/>
        </w:trPr>
        <w:tc>
          <w:tcPr>
            <w:tcW w:w="2575" w:type="dxa"/>
            <w:tcBorders>
              <w:top w:val="nil"/>
              <w:left w:val="nil"/>
              <w:bottom w:val="nil"/>
              <w:right w:val="nil"/>
            </w:tcBorders>
          </w:tcPr>
          <w:p w:rsidR="009705A9" w:rsidRDefault="009705A9" w:rsidP="009705A9">
            <w:pPr>
              <w:spacing w:before="25"/>
              <w:ind w:left="80"/>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Jul</w:t>
            </w:r>
            <w:r>
              <w:rPr>
                <w:rFonts w:ascii="FreightSans Pro Book" w:eastAsia="FreightSans Pro Book" w:hAnsi="FreightSans Pro Book" w:cs="FreightSans Pro Book"/>
                <w:color w:val="363435"/>
                <w:spacing w:val="-7"/>
                <w:sz w:val="18"/>
                <w:szCs w:val="18"/>
              </w:rPr>
              <w:t>y</w:t>
            </w:r>
            <w:r>
              <w:rPr>
                <w:rFonts w:ascii="FreightSans Pro Book" w:eastAsia="FreightSans Pro Book" w:hAnsi="FreightSans Pro Book" w:cs="FreightSans Pro Book"/>
                <w:color w:val="363435"/>
                <w:sz w:val="18"/>
                <w:szCs w:val="18"/>
              </w:rPr>
              <w:t>, 2</w:t>
            </w:r>
            <w:r>
              <w:rPr>
                <w:rFonts w:ascii="FreightSans Pro Book" w:eastAsia="FreightSans Pro Book" w:hAnsi="FreightSans Pro Book" w:cs="FreightSans Pro Book"/>
                <w:color w:val="363435"/>
                <w:spacing w:val="-2"/>
                <w:sz w:val="18"/>
                <w:szCs w:val="18"/>
              </w:rPr>
              <w:t>0</w:t>
            </w:r>
            <w:r>
              <w:rPr>
                <w:rFonts w:ascii="FreightSans Pro Book" w:eastAsia="FreightSans Pro Book" w:hAnsi="FreightSans Pro Book" w:cs="FreightSans Pro Book"/>
                <w:color w:val="363435"/>
                <w:sz w:val="18"/>
                <w:szCs w:val="18"/>
              </w:rPr>
              <w:t>18</w:t>
            </w:r>
          </w:p>
        </w:tc>
        <w:tc>
          <w:tcPr>
            <w:tcW w:w="6932" w:type="dxa"/>
            <w:tcBorders>
              <w:top w:val="nil"/>
              <w:left w:val="nil"/>
              <w:bottom w:val="single" w:sz="8" w:space="0" w:color="5F6A74"/>
              <w:right w:val="nil"/>
            </w:tcBorders>
          </w:tcPr>
          <w:p w:rsidR="009705A9" w:rsidRDefault="009705A9" w:rsidP="009705A9">
            <w:pPr>
              <w:spacing w:line="360" w:lineRule="exact"/>
              <w:ind w:left="2101" w:right="-297"/>
              <w:rPr>
                <w:rFonts w:ascii="FreightSans Pro Book" w:eastAsia="FreightSans Pro Book" w:hAnsi="FreightSans Pro Book" w:cs="FreightSans Pro Book"/>
                <w:sz w:val="32"/>
                <w:szCs w:val="32"/>
              </w:rPr>
            </w:pPr>
            <w:r>
              <w:rPr>
                <w:rFonts w:ascii="FreightSans Pro Book" w:eastAsia="FreightSans Pro Book" w:hAnsi="FreightSans Pro Book" w:cs="FreightSans Pro Book"/>
                <w:color w:val="363435"/>
                <w:sz w:val="32"/>
                <w:szCs w:val="32"/>
              </w:rPr>
              <w:t>REYNOBOND® FR DUR</w:t>
            </w:r>
            <w:r>
              <w:rPr>
                <w:rFonts w:ascii="FreightSans Pro Book" w:eastAsia="FreightSans Pro Book" w:hAnsi="FreightSans Pro Book" w:cs="FreightSans Pro Book"/>
                <w:color w:val="363435"/>
                <w:spacing w:val="-2"/>
                <w:sz w:val="32"/>
                <w:szCs w:val="32"/>
              </w:rPr>
              <w:t>A</w:t>
            </w:r>
            <w:r>
              <w:rPr>
                <w:rFonts w:ascii="FreightSans Pro Book" w:eastAsia="FreightSans Pro Book" w:hAnsi="FreightSans Pro Book" w:cs="FreightSans Pro Book"/>
                <w:color w:val="363435"/>
                <w:sz w:val="32"/>
                <w:szCs w:val="32"/>
              </w:rPr>
              <w:t>G</w:t>
            </w:r>
            <w:r>
              <w:rPr>
                <w:rFonts w:ascii="FreightSans Pro Book" w:eastAsia="FreightSans Pro Book" w:hAnsi="FreightSans Pro Book" w:cs="FreightSans Pro Book"/>
                <w:color w:val="363435"/>
                <w:spacing w:val="-11"/>
                <w:sz w:val="32"/>
                <w:szCs w:val="32"/>
              </w:rPr>
              <w:t>L</w:t>
            </w:r>
            <w:r>
              <w:rPr>
                <w:rFonts w:ascii="FreightSans Pro Book" w:eastAsia="FreightSans Pro Book" w:hAnsi="FreightSans Pro Book" w:cs="FreightSans Pro Book"/>
                <w:color w:val="363435"/>
                <w:sz w:val="32"/>
                <w:szCs w:val="32"/>
              </w:rPr>
              <w:t>O</w:t>
            </w:r>
            <w:r>
              <w:rPr>
                <w:rFonts w:ascii="FreightSans Pro Book" w:eastAsia="FreightSans Pro Book" w:hAnsi="FreightSans Pro Book" w:cs="FreightSans Pro Book"/>
                <w:color w:val="363435"/>
                <w:spacing w:val="2"/>
                <w:sz w:val="32"/>
                <w:szCs w:val="32"/>
              </w:rPr>
              <w:t>S</w:t>
            </w:r>
            <w:r>
              <w:rPr>
                <w:rFonts w:ascii="FreightSans Pro Book" w:eastAsia="FreightSans Pro Book" w:hAnsi="FreightSans Pro Book" w:cs="FreightSans Pro Book"/>
                <w:color w:val="363435"/>
                <w:sz w:val="32"/>
                <w:szCs w:val="32"/>
              </w:rPr>
              <w:t>S 5000</w:t>
            </w:r>
          </w:p>
        </w:tc>
      </w:tr>
      <w:tr w:rsidR="009705A9" w:rsidTr="009705A9">
        <w:trPr>
          <w:trHeight w:hRule="exact" w:val="312"/>
        </w:trPr>
        <w:tc>
          <w:tcPr>
            <w:tcW w:w="2575" w:type="dxa"/>
            <w:tcBorders>
              <w:top w:val="nil"/>
              <w:left w:val="nil"/>
              <w:bottom w:val="nil"/>
              <w:right w:val="nil"/>
            </w:tcBorders>
          </w:tcPr>
          <w:p w:rsidR="009705A9" w:rsidRDefault="009705A9" w:rsidP="009705A9">
            <w:pPr>
              <w:spacing w:before="25"/>
              <w:ind w:left="80"/>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z w:val="18"/>
                <w:szCs w:val="18"/>
              </w:rPr>
              <w:t xml:space="preserve">C </w:t>
            </w:r>
            <w:r>
              <w:rPr>
                <w:rFonts w:ascii="FreightSans Pro Book" w:eastAsia="FreightSans Pro Book" w:hAnsi="FreightSans Pro Book" w:cs="FreightSans Pro Book"/>
                <w:color w:val="363435"/>
                <w:spacing w:val="-1"/>
                <w:sz w:val="18"/>
                <w:szCs w:val="18"/>
              </w:rPr>
              <w:t>9</w:t>
            </w:r>
            <w:r>
              <w:rPr>
                <w:rFonts w:ascii="FreightSans Pro Book" w:eastAsia="FreightSans Pro Book" w:hAnsi="FreightSans Pro Book" w:cs="FreightSans Pro Book"/>
                <w:color w:val="363435"/>
                <w:sz w:val="18"/>
                <w:szCs w:val="18"/>
              </w:rPr>
              <w:t>7909-0</w:t>
            </w:r>
            <w:r>
              <w:rPr>
                <w:rFonts w:ascii="FreightSans Pro Book" w:eastAsia="FreightSans Pro Book" w:hAnsi="FreightSans Pro Book" w:cs="FreightSans Pro Book"/>
                <w:color w:val="363435"/>
                <w:spacing w:val="1"/>
                <w:sz w:val="18"/>
                <w:szCs w:val="18"/>
              </w:rPr>
              <w:t>5</w:t>
            </w:r>
            <w:r>
              <w:rPr>
                <w:rFonts w:ascii="FreightSans Pro Book" w:eastAsia="FreightSans Pro Book" w:hAnsi="FreightSans Pro Book" w:cs="FreightSans Pro Book"/>
                <w:color w:val="363435"/>
                <w:sz w:val="18"/>
                <w:szCs w:val="18"/>
              </w:rPr>
              <w:t>4</w:t>
            </w:r>
          </w:p>
        </w:tc>
        <w:tc>
          <w:tcPr>
            <w:tcW w:w="6932" w:type="dxa"/>
            <w:tcBorders>
              <w:top w:val="single" w:sz="8" w:space="0" w:color="5F6A74"/>
              <w:left w:val="nil"/>
              <w:bottom w:val="nil"/>
              <w:right w:val="nil"/>
            </w:tcBorders>
          </w:tcPr>
          <w:p w:rsidR="009705A9" w:rsidRDefault="009705A9" w:rsidP="009705A9">
            <w:pPr>
              <w:spacing w:before="15"/>
              <w:ind w:left="4086"/>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1"/>
                <w:sz w:val="18"/>
                <w:szCs w:val="18"/>
              </w:rPr>
              <w:t>0</w:t>
            </w:r>
            <w:r>
              <w:rPr>
                <w:rFonts w:ascii="FreightSans Pro Book" w:eastAsia="FreightSans Pro Book" w:hAnsi="FreightSans Pro Book" w:cs="FreightSans Pro Book"/>
                <w:color w:val="363435"/>
                <w:spacing w:val="-3"/>
                <w:sz w:val="18"/>
                <w:szCs w:val="18"/>
              </w:rPr>
              <w:t>7</w:t>
            </w:r>
            <w:r>
              <w:rPr>
                <w:rFonts w:ascii="FreightSans Pro Book" w:eastAsia="FreightSans Pro Book" w:hAnsi="FreightSans Pro Book" w:cs="FreightSans Pro Book"/>
                <w:color w:val="363435"/>
                <w:sz w:val="18"/>
                <w:szCs w:val="18"/>
              </w:rPr>
              <w:t xml:space="preserve">4213 </w:t>
            </w:r>
            <w:r>
              <w:rPr>
                <w:rFonts w:ascii="FreightSans Pro Book" w:eastAsia="FreightSans Pro Book" w:hAnsi="FreightSans Pro Book" w:cs="FreightSans Pro Book"/>
                <w:color w:val="363435"/>
                <w:spacing w:val="-1"/>
                <w:sz w:val="18"/>
                <w:szCs w:val="18"/>
              </w:rPr>
              <w:t>F</w:t>
            </w:r>
            <w:r>
              <w:rPr>
                <w:rFonts w:ascii="FreightSans Pro Book" w:eastAsia="FreightSans Pro Book" w:hAnsi="FreightSans Pro Book" w:cs="FreightSans Pro Book"/>
                <w:color w:val="363435"/>
                <w:sz w:val="18"/>
                <w:szCs w:val="18"/>
              </w:rPr>
              <w:t>ORMED ME</w:t>
            </w:r>
            <w:r>
              <w:rPr>
                <w:rFonts w:ascii="FreightSans Pro Book" w:eastAsia="FreightSans Pro Book" w:hAnsi="FreightSans Pro Book" w:cs="FreightSans Pro Book"/>
                <w:color w:val="363435"/>
                <w:spacing w:val="-9"/>
                <w:sz w:val="18"/>
                <w:szCs w:val="18"/>
              </w:rPr>
              <w:t>T</w:t>
            </w:r>
            <w:r>
              <w:rPr>
                <w:rFonts w:ascii="FreightSans Pro Book" w:eastAsia="FreightSans Pro Book" w:hAnsi="FreightSans Pro Book" w:cs="FreightSans Pro Book"/>
                <w:color w:val="363435"/>
                <w:sz w:val="18"/>
                <w:szCs w:val="18"/>
              </w:rPr>
              <w:t xml:space="preserve">AL </w:t>
            </w:r>
            <w:r>
              <w:rPr>
                <w:rFonts w:ascii="FreightSans Pro Book" w:eastAsia="FreightSans Pro Book" w:hAnsi="FreightSans Pro Book" w:cs="FreightSans Pro Book"/>
                <w:color w:val="363435"/>
                <w:spacing w:val="-5"/>
                <w:sz w:val="18"/>
                <w:szCs w:val="18"/>
              </w:rPr>
              <w:t>W</w:t>
            </w:r>
            <w:r>
              <w:rPr>
                <w:rFonts w:ascii="FreightSans Pro Book" w:eastAsia="FreightSans Pro Book" w:hAnsi="FreightSans Pro Book" w:cs="FreightSans Pro Book"/>
                <w:color w:val="363435"/>
                <w:sz w:val="18"/>
                <w:szCs w:val="18"/>
              </w:rPr>
              <w:t xml:space="preserve">ALL </w:t>
            </w:r>
            <w:r>
              <w:rPr>
                <w:rFonts w:ascii="FreightSans Pro Book" w:eastAsia="FreightSans Pro Book" w:hAnsi="FreightSans Pro Book" w:cs="FreightSans Pro Book"/>
                <w:color w:val="363435"/>
                <w:spacing w:val="-5"/>
                <w:sz w:val="18"/>
                <w:szCs w:val="18"/>
              </w:rPr>
              <w:t>P</w:t>
            </w:r>
            <w:r>
              <w:rPr>
                <w:rFonts w:ascii="FreightSans Pro Book" w:eastAsia="FreightSans Pro Book" w:hAnsi="FreightSans Pro Book" w:cs="FreightSans Pro Book"/>
                <w:color w:val="363435"/>
                <w:sz w:val="18"/>
                <w:szCs w:val="18"/>
              </w:rPr>
              <w:t>ANE</w:t>
            </w:r>
            <w:r>
              <w:rPr>
                <w:rFonts w:ascii="FreightSans Pro Book" w:eastAsia="FreightSans Pro Book" w:hAnsi="FreightSans Pro Book" w:cs="FreightSans Pro Book"/>
                <w:color w:val="363435"/>
                <w:spacing w:val="-3"/>
                <w:sz w:val="18"/>
                <w:szCs w:val="18"/>
              </w:rPr>
              <w:t>L</w:t>
            </w:r>
            <w:r>
              <w:rPr>
                <w:rFonts w:ascii="FreightSans Pro Book" w:eastAsia="FreightSans Pro Book" w:hAnsi="FreightSans Pro Book" w:cs="FreightSans Pro Book"/>
                <w:color w:val="363435"/>
                <w:sz w:val="18"/>
                <w:szCs w:val="18"/>
              </w:rPr>
              <w:t>S</w:t>
            </w:r>
          </w:p>
        </w:tc>
      </w:tr>
    </w:tbl>
    <w:p w:rsidR="0094452C" w:rsidRPr="009705A9" w:rsidRDefault="00C70E63" w:rsidP="009705A9">
      <w:pPr>
        <w:spacing w:line="360" w:lineRule="exact"/>
        <w:ind w:right="85"/>
        <w:jc w:val="center"/>
        <w:rPr>
          <w:rFonts w:ascii="FreightSans Pro Book" w:eastAsia="FreightSans Pro Book" w:hAnsi="FreightSans Pro Book" w:cs="FreightSans Pro Book"/>
          <w:sz w:val="32"/>
          <w:szCs w:val="32"/>
        </w:rPr>
      </w:pPr>
      <w:r>
        <w:pict>
          <v:shape id="_x0000_s1063" type="#_x0000_t202" style="position:absolute;left:0;text-align:left;margin-left:125.6pt;margin-top:-26.45pt;width:417.75pt;height:35.7pt;z-index:-251673088;mso-position-horizontal-relative:page;mso-position-vertical-relative:text" filled="f" stroked="f">
            <v:textbox inset="0,0,0,0">
              <w:txbxContent>
                <w:p w:rsidR="0094452C" w:rsidRDefault="0094452C"/>
              </w:txbxContent>
            </v:textbox>
            <w10:wrap anchorx="page"/>
          </v:shape>
        </w:pict>
      </w:r>
    </w:p>
    <w:p w:rsidR="0094452C" w:rsidRDefault="0094452C">
      <w:pPr>
        <w:spacing w:before="4" w:line="120" w:lineRule="exact"/>
        <w:rPr>
          <w:sz w:val="13"/>
          <w:szCs w:val="13"/>
        </w:rPr>
      </w:pPr>
    </w:p>
    <w:p w:rsidR="0094452C" w:rsidRDefault="0094452C">
      <w:pPr>
        <w:spacing w:line="200" w:lineRule="exact"/>
      </w:pPr>
    </w:p>
    <w:p w:rsidR="0094452C" w:rsidRDefault="0094452C">
      <w:pPr>
        <w:spacing w:line="200" w:lineRule="exact"/>
      </w:pPr>
    </w:p>
    <w:p w:rsidR="0094452C" w:rsidRDefault="00FC64B2" w:rsidP="00AE02B7">
      <w:pPr>
        <w:spacing w:before="20"/>
        <w:ind w:left="567"/>
        <w:jc w:val="both"/>
        <w:rPr>
          <w:rFonts w:ascii="FreightSans Pro Book" w:eastAsia="FreightSans Pro Book" w:hAnsi="FreightSans Pro Book" w:cs="FreightSans Pro Book"/>
        </w:rPr>
      </w:pPr>
      <w:r>
        <w:rPr>
          <w:rFonts w:ascii="FreightSans Pro Book" w:eastAsia="FreightSans Pro Book" w:hAnsi="FreightSans Pro Book" w:cs="FreightSans Pro Book"/>
          <w:color w:val="5F6A74"/>
        </w:rPr>
        <w:t>S</w:t>
      </w:r>
      <w:r>
        <w:rPr>
          <w:rFonts w:ascii="FreightSans Pro Book" w:eastAsia="FreightSans Pro Book" w:hAnsi="FreightSans Pro Book" w:cs="FreightSans Pro Book"/>
          <w:color w:val="5F6A74"/>
          <w:spacing w:val="-1"/>
        </w:rPr>
        <w:t>E</w:t>
      </w:r>
      <w:r>
        <w:rPr>
          <w:rFonts w:ascii="FreightSans Pro Book" w:eastAsia="FreightSans Pro Book" w:hAnsi="FreightSans Pro Book" w:cs="FreightSans Pro Book"/>
          <w:color w:val="5F6A74"/>
          <w:spacing w:val="-2"/>
        </w:rPr>
        <w:t>C</w:t>
      </w:r>
      <w:r>
        <w:rPr>
          <w:rFonts w:ascii="FreightSans Pro Book" w:eastAsia="FreightSans Pro Book" w:hAnsi="FreightSans Pro Book" w:cs="FreightSans Pro Book"/>
          <w:color w:val="5F6A74"/>
        </w:rPr>
        <w:t xml:space="preserve">TION </w:t>
      </w:r>
      <w:r>
        <w:rPr>
          <w:rFonts w:ascii="FreightSans Pro Book" w:eastAsia="FreightSans Pro Book" w:hAnsi="FreightSans Pro Book" w:cs="FreightSans Pro Book"/>
          <w:color w:val="5F6A74"/>
          <w:spacing w:val="-1"/>
        </w:rPr>
        <w:t>0</w:t>
      </w:r>
      <w:r>
        <w:rPr>
          <w:rFonts w:ascii="FreightSans Pro Book" w:eastAsia="FreightSans Pro Book" w:hAnsi="FreightSans Pro Book" w:cs="FreightSans Pro Book"/>
          <w:color w:val="5F6A74"/>
          <w:spacing w:val="-3"/>
        </w:rPr>
        <w:t>7</w:t>
      </w:r>
      <w:r>
        <w:rPr>
          <w:rFonts w:ascii="FreightSans Pro Book" w:eastAsia="FreightSans Pro Book" w:hAnsi="FreightSans Pro Book" w:cs="FreightSans Pro Book"/>
          <w:color w:val="5F6A74"/>
        </w:rPr>
        <w:t xml:space="preserve">4213 </w:t>
      </w:r>
      <w:r>
        <w:rPr>
          <w:rFonts w:ascii="FreightSans Pro Book" w:eastAsia="FreightSans Pro Book" w:hAnsi="FreightSans Pro Book" w:cs="FreightSans Pro Book"/>
          <w:color w:val="5F6A74"/>
          <w:spacing w:val="-1"/>
        </w:rPr>
        <w:t>F</w:t>
      </w:r>
      <w:r>
        <w:rPr>
          <w:rFonts w:ascii="FreightSans Pro Book" w:eastAsia="FreightSans Pro Book" w:hAnsi="FreightSans Pro Book" w:cs="FreightSans Pro Book"/>
          <w:color w:val="5F6A74"/>
        </w:rPr>
        <w:t>ORMED ME</w:t>
      </w:r>
      <w:r>
        <w:rPr>
          <w:rFonts w:ascii="FreightSans Pro Book" w:eastAsia="FreightSans Pro Book" w:hAnsi="FreightSans Pro Book" w:cs="FreightSans Pro Book"/>
          <w:color w:val="5F6A74"/>
          <w:spacing w:val="-10"/>
        </w:rPr>
        <w:t>T</w:t>
      </w:r>
      <w:r>
        <w:rPr>
          <w:rFonts w:ascii="FreightSans Pro Book" w:eastAsia="FreightSans Pro Book" w:hAnsi="FreightSans Pro Book" w:cs="FreightSans Pro Book"/>
          <w:color w:val="5F6A74"/>
        </w:rPr>
        <w:t xml:space="preserve">AL </w:t>
      </w:r>
      <w:r>
        <w:rPr>
          <w:rFonts w:ascii="FreightSans Pro Book" w:eastAsia="FreightSans Pro Book" w:hAnsi="FreightSans Pro Book" w:cs="FreightSans Pro Book"/>
          <w:color w:val="5F6A74"/>
          <w:spacing w:val="-6"/>
        </w:rPr>
        <w:t>W</w:t>
      </w:r>
      <w:r>
        <w:rPr>
          <w:rFonts w:ascii="FreightSans Pro Book" w:eastAsia="FreightSans Pro Book" w:hAnsi="FreightSans Pro Book" w:cs="FreightSans Pro Book"/>
          <w:color w:val="5F6A74"/>
        </w:rPr>
        <w:t xml:space="preserve">ALL </w:t>
      </w:r>
      <w:r>
        <w:rPr>
          <w:rFonts w:ascii="FreightSans Pro Book" w:eastAsia="FreightSans Pro Book" w:hAnsi="FreightSans Pro Book" w:cs="FreightSans Pro Book"/>
          <w:color w:val="5F6A74"/>
          <w:spacing w:val="-6"/>
        </w:rPr>
        <w:t>P</w:t>
      </w:r>
      <w:r>
        <w:rPr>
          <w:rFonts w:ascii="FreightSans Pro Book" w:eastAsia="FreightSans Pro Book" w:hAnsi="FreightSans Pro Book" w:cs="FreightSans Pro Book"/>
          <w:color w:val="5F6A74"/>
        </w:rPr>
        <w:t>ANE</w:t>
      </w:r>
      <w:r>
        <w:rPr>
          <w:rFonts w:ascii="FreightSans Pro Book" w:eastAsia="FreightSans Pro Book" w:hAnsi="FreightSans Pro Book" w:cs="FreightSans Pro Book"/>
          <w:color w:val="5F6A74"/>
          <w:spacing w:val="-3"/>
        </w:rPr>
        <w:t>L</w:t>
      </w:r>
      <w:r>
        <w:rPr>
          <w:rFonts w:ascii="FreightSans Pro Book" w:eastAsia="FreightSans Pro Book" w:hAnsi="FreightSans Pro Book" w:cs="FreightSans Pro Book"/>
          <w:color w:val="5F6A74"/>
        </w:rPr>
        <w:t>S</w:t>
      </w:r>
    </w:p>
    <w:p w:rsidR="0094452C" w:rsidRDefault="00C70E63" w:rsidP="00AE02B7">
      <w:pPr>
        <w:spacing w:before="48" w:line="200" w:lineRule="exact"/>
        <w:ind w:left="567" w:right="16"/>
        <w:jc w:val="both"/>
        <w:rPr>
          <w:rFonts w:ascii="FreightSans Pro Book" w:eastAsia="FreightSans Pro Book" w:hAnsi="FreightSans Pro Book" w:cs="FreightSans Pro Book"/>
          <w:sz w:val="18"/>
          <w:szCs w:val="18"/>
        </w:rPr>
      </w:pPr>
      <w:r>
        <w:pict>
          <v:shape id="_x0000_s1069" type="#_x0000_t202" style="position:absolute;left:0;text-align:left;margin-left:7.6pt;margin-top:79.25pt;width:29.6pt;height:285.15pt;z-index:-251671040;mso-position-horizontal-relative:page;mso-position-vertical-relative:page" filled="f" stroked="f">
            <v:textbox style="layout-flow:vertical;mso-layout-flow-alt:bottom-to-top;mso-next-textbox:#_x0000_s1069" inset="0,0,0,0">
              <w:txbxContent>
                <w:p w:rsidR="00885D52" w:rsidRPr="00885D52" w:rsidRDefault="00885D52" w:rsidP="00885D52">
                  <w:pPr>
                    <w:autoSpaceDE w:val="0"/>
                    <w:autoSpaceDN w:val="0"/>
                    <w:jc w:val="both"/>
                    <w:rPr>
                      <w:rFonts w:ascii="FreightSans Pro Book" w:eastAsia="FreightSans Pro Book" w:hAnsi="FreightSans Pro Book" w:cs="FreightSans Pro Book"/>
                      <w:color w:val="363435"/>
                      <w:sz w:val="12"/>
                      <w:szCs w:val="12"/>
                    </w:rPr>
                  </w:pPr>
                  <w:r w:rsidRPr="00885D52">
                    <w:rPr>
                      <w:rFonts w:ascii="FreightSans Pro Book" w:eastAsia="FreightSans Pro Book" w:hAnsi="FreightSans Pro Book" w:cs="FreightSans Pro Book"/>
                      <w:color w:val="363435"/>
                      <w:sz w:val="12"/>
                      <w:szCs w:val="12"/>
                    </w:rPr>
                    <w:t>Laws and building and safety codes governing the design and use of Arconic Architectural Products LLC’s products vary widely. AAP does not control how AAP LLC products are selected, fabricated, transformed or otherwise configured or used, nor how AAP LLC’s products are combined with other materials. REYNOBOND IS COMBUSTIBLE; IT COULD CATCH FIRE AND BURN. SEE AAP WEBSITE FOR PRODUCT WARNINGS.</w:t>
                  </w:r>
                </w:p>
                <w:p w:rsidR="0094452C" w:rsidRPr="00885D52" w:rsidRDefault="0094452C">
                  <w:pPr>
                    <w:spacing w:line="140" w:lineRule="exact"/>
                    <w:ind w:left="20" w:right="-3"/>
                    <w:rPr>
                      <w:rFonts w:ascii="FreightSans Pro Book" w:eastAsia="FreightSans Pro Book" w:hAnsi="FreightSans Pro Book" w:cs="FreightSans Pro Book"/>
                      <w:sz w:val="12"/>
                      <w:szCs w:val="12"/>
                    </w:rPr>
                  </w:pPr>
                </w:p>
              </w:txbxContent>
            </v:textbox>
            <w10:wrap anchorx="page" anchory="page"/>
          </v:shape>
        </w:pict>
      </w:r>
      <w:r w:rsidR="00FC64B2">
        <w:rPr>
          <w:rFonts w:ascii="FreightSans Pro Book" w:eastAsia="FreightSans Pro Book" w:hAnsi="FreightSans Pro Book" w:cs="FreightSans Pro Book"/>
          <w:color w:val="363435"/>
          <w:sz w:val="18"/>
          <w:szCs w:val="18"/>
        </w:rPr>
        <w:t>This</w:t>
      </w:r>
      <w:r w:rsidR="00FC64B2">
        <w:rPr>
          <w:rFonts w:ascii="FreightSans Pro Book" w:eastAsia="FreightSans Pro Book" w:hAnsi="FreightSans Pro Book" w:cs="FreightSans Pro Book"/>
          <w:color w:val="363435"/>
          <w:spacing w:val="10"/>
          <w:sz w:val="18"/>
          <w:szCs w:val="18"/>
        </w:rPr>
        <w:t xml:space="preserve"> </w:t>
      </w:r>
      <w:r w:rsidR="00FC64B2">
        <w:rPr>
          <w:rFonts w:ascii="FreightSans Pro Book" w:eastAsia="FreightSans Pro Book" w:hAnsi="FreightSans Pro Book" w:cs="FreightSans Pro Book"/>
          <w:color w:val="363435"/>
          <w:sz w:val="18"/>
          <w:szCs w:val="18"/>
        </w:rPr>
        <w:t>su</w:t>
      </w:r>
      <w:r w:rsidR="00FC64B2">
        <w:rPr>
          <w:rFonts w:ascii="FreightSans Pro Book" w:eastAsia="FreightSans Pro Book" w:hAnsi="FreightSans Pro Book" w:cs="FreightSans Pro Book"/>
          <w:color w:val="363435"/>
          <w:spacing w:val="1"/>
          <w:sz w:val="18"/>
          <w:szCs w:val="18"/>
        </w:rPr>
        <w:t>g</w:t>
      </w:r>
      <w:r w:rsidR="00FC64B2">
        <w:rPr>
          <w:rFonts w:ascii="FreightSans Pro Book" w:eastAsia="FreightSans Pro Book" w:hAnsi="FreightSans Pro Book" w:cs="FreightSans Pro Book"/>
          <w:color w:val="363435"/>
          <w:sz w:val="18"/>
          <w:szCs w:val="18"/>
        </w:rPr>
        <w:t>ges</w:t>
      </w:r>
      <w:r w:rsidR="00FC64B2">
        <w:rPr>
          <w:rFonts w:ascii="FreightSans Pro Book" w:eastAsia="FreightSans Pro Book" w:hAnsi="FreightSans Pro Book" w:cs="FreightSans Pro Book"/>
          <w:color w:val="363435"/>
          <w:spacing w:val="-1"/>
          <w:sz w:val="18"/>
          <w:szCs w:val="18"/>
        </w:rPr>
        <w:t>t</w:t>
      </w:r>
      <w:r w:rsidR="00FC64B2">
        <w:rPr>
          <w:rFonts w:ascii="FreightSans Pro Book" w:eastAsia="FreightSans Pro Book" w:hAnsi="FreightSans Pro Book" w:cs="FreightSans Pro Book"/>
          <w:color w:val="363435"/>
          <w:sz w:val="18"/>
          <w:szCs w:val="18"/>
        </w:rPr>
        <w:t>ed</w:t>
      </w:r>
      <w:r w:rsidR="00FC64B2">
        <w:rPr>
          <w:rFonts w:ascii="FreightSans Pro Book" w:eastAsia="FreightSans Pro Book" w:hAnsi="FreightSans Pro Book" w:cs="FreightSans Pro Book"/>
          <w:color w:val="363435"/>
          <w:spacing w:val="10"/>
          <w:sz w:val="18"/>
          <w:szCs w:val="18"/>
        </w:rPr>
        <w:t xml:space="preserve"> </w:t>
      </w:r>
      <w:r w:rsidR="00FC64B2">
        <w:rPr>
          <w:rFonts w:ascii="FreightSans Pro Book" w:eastAsia="FreightSans Pro Book" w:hAnsi="FreightSans Pro Book" w:cs="FreightSans Pro Book"/>
          <w:color w:val="363435"/>
          <w:sz w:val="18"/>
          <w:szCs w:val="18"/>
        </w:rPr>
        <w:t>guide</w:t>
      </w:r>
      <w:r w:rsidR="00FC64B2">
        <w:rPr>
          <w:rFonts w:ascii="FreightSans Pro Book" w:eastAsia="FreightSans Pro Book" w:hAnsi="FreightSans Pro Book" w:cs="FreightSans Pro Book"/>
          <w:color w:val="363435"/>
          <w:spacing w:val="10"/>
          <w:sz w:val="18"/>
          <w:szCs w:val="18"/>
        </w:rPr>
        <w:t xml:space="preserve"> </w:t>
      </w:r>
      <w:r w:rsidR="00FC64B2">
        <w:rPr>
          <w:rFonts w:ascii="FreightSans Pro Book" w:eastAsia="FreightSans Pro Book" w:hAnsi="FreightSans Pro Book" w:cs="FreightSans Pro Book"/>
          <w:color w:val="363435"/>
          <w:sz w:val="18"/>
          <w:szCs w:val="18"/>
        </w:rPr>
        <w:t>specification</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has</w:t>
      </w:r>
      <w:r w:rsidR="00FC64B2">
        <w:rPr>
          <w:rFonts w:ascii="FreightSans Pro Book" w:eastAsia="FreightSans Pro Book" w:hAnsi="FreightSans Pro Book" w:cs="FreightSans Pro Book"/>
          <w:color w:val="363435"/>
          <w:spacing w:val="10"/>
          <w:sz w:val="18"/>
          <w:szCs w:val="18"/>
        </w:rPr>
        <w:t xml:space="preserve"> </w:t>
      </w:r>
      <w:r w:rsidR="00FC64B2">
        <w:rPr>
          <w:rFonts w:ascii="FreightSans Pro Book" w:eastAsia="FreightSans Pro Book" w:hAnsi="FreightSans Pro Book" w:cs="FreightSans Pro Book"/>
          <w:color w:val="363435"/>
          <w:sz w:val="18"/>
          <w:szCs w:val="18"/>
        </w:rPr>
        <w:t>been</w:t>
      </w:r>
      <w:r w:rsidR="00FC64B2">
        <w:rPr>
          <w:rFonts w:ascii="FreightSans Pro Book" w:eastAsia="FreightSans Pro Book" w:hAnsi="FreightSans Pro Book" w:cs="FreightSans Pro Book"/>
          <w:color w:val="363435"/>
          <w:spacing w:val="10"/>
          <w:sz w:val="18"/>
          <w:szCs w:val="18"/>
        </w:rPr>
        <w:t xml:space="preserve"> </w:t>
      </w:r>
      <w:r w:rsidR="00FC64B2">
        <w:rPr>
          <w:rFonts w:ascii="FreightSans Pro Book" w:eastAsia="FreightSans Pro Book" w:hAnsi="FreightSans Pro Book" w:cs="FreightSans Pro Book"/>
          <w:color w:val="363435"/>
          <w:sz w:val="18"/>
          <w:szCs w:val="18"/>
        </w:rPr>
        <w:t>d</w:t>
      </w:r>
      <w:r w:rsidR="00FC64B2">
        <w:rPr>
          <w:rFonts w:ascii="FreightSans Pro Book" w:eastAsia="FreightSans Pro Book" w:hAnsi="FreightSans Pro Book" w:cs="FreightSans Pro Book"/>
          <w:color w:val="363435"/>
          <w:spacing w:val="1"/>
          <w:sz w:val="18"/>
          <w:szCs w:val="18"/>
        </w:rPr>
        <w:t>e</w:t>
      </w:r>
      <w:r w:rsidR="00FC64B2">
        <w:rPr>
          <w:rFonts w:ascii="FreightSans Pro Book" w:eastAsia="FreightSans Pro Book" w:hAnsi="FreightSans Pro Book" w:cs="FreightSans Pro Book"/>
          <w:color w:val="363435"/>
          <w:spacing w:val="-1"/>
          <w:sz w:val="18"/>
          <w:szCs w:val="18"/>
        </w:rPr>
        <w:t>v</w:t>
      </w:r>
      <w:r w:rsidR="00FC64B2">
        <w:rPr>
          <w:rFonts w:ascii="FreightSans Pro Book" w:eastAsia="FreightSans Pro Book" w:hAnsi="FreightSans Pro Book" w:cs="FreightSans Pro Book"/>
          <w:color w:val="363435"/>
          <w:sz w:val="18"/>
          <w:szCs w:val="18"/>
        </w:rPr>
        <w:t>eloped</w:t>
      </w:r>
      <w:r w:rsidR="00FC64B2">
        <w:rPr>
          <w:rFonts w:ascii="FreightSans Pro Book" w:eastAsia="FreightSans Pro Book" w:hAnsi="FreightSans Pro Book" w:cs="FreightSans Pro Book"/>
          <w:color w:val="363435"/>
          <w:spacing w:val="10"/>
          <w:sz w:val="18"/>
          <w:szCs w:val="18"/>
        </w:rPr>
        <w:t xml:space="preserve"> </w:t>
      </w:r>
      <w:r w:rsidR="00FC64B2">
        <w:rPr>
          <w:rFonts w:ascii="FreightSans Pro Book" w:eastAsia="FreightSans Pro Book" w:hAnsi="FreightSans Pro Book" w:cs="FreightSans Pro Book"/>
          <w:color w:val="363435"/>
          <w:sz w:val="18"/>
          <w:szCs w:val="18"/>
        </w:rPr>
        <w:t>using</w:t>
      </w:r>
      <w:r w:rsidR="00FC64B2">
        <w:rPr>
          <w:rFonts w:ascii="FreightSans Pro Book" w:eastAsia="FreightSans Pro Book" w:hAnsi="FreightSans Pro Book" w:cs="FreightSans Pro Book"/>
          <w:color w:val="363435"/>
          <w:spacing w:val="10"/>
          <w:sz w:val="18"/>
          <w:szCs w:val="18"/>
        </w:rPr>
        <w:t xml:space="preserve"> </w:t>
      </w:r>
      <w:r w:rsidR="00FC64B2">
        <w:rPr>
          <w:rFonts w:ascii="FreightSans Pro Book" w:eastAsia="FreightSans Pro Book" w:hAnsi="FreightSans Pro Book" w:cs="FreightSans Pro Book"/>
          <w:color w:val="363435"/>
          <w:sz w:val="18"/>
          <w:szCs w:val="18"/>
        </w:rPr>
        <w:t>the</w:t>
      </w:r>
      <w:r w:rsidR="00FC64B2">
        <w:rPr>
          <w:rFonts w:ascii="FreightSans Pro Book" w:eastAsia="FreightSans Pro Book" w:hAnsi="FreightSans Pro Book" w:cs="FreightSans Pro Book"/>
          <w:color w:val="363435"/>
          <w:spacing w:val="10"/>
          <w:sz w:val="18"/>
          <w:szCs w:val="18"/>
        </w:rPr>
        <w:t xml:space="preserve"> </w:t>
      </w:r>
      <w:r w:rsidR="00FC64B2">
        <w:rPr>
          <w:rFonts w:ascii="FreightSans Pro Book" w:eastAsia="FreightSans Pro Book" w:hAnsi="FreightSans Pro Book" w:cs="FreightSans Pro Book"/>
          <w:color w:val="363435"/>
          <w:sz w:val="18"/>
          <w:szCs w:val="18"/>
        </w:rPr>
        <w:t>cur</w:t>
      </w:r>
      <w:r w:rsidR="00FC64B2">
        <w:rPr>
          <w:rFonts w:ascii="FreightSans Pro Book" w:eastAsia="FreightSans Pro Book" w:hAnsi="FreightSans Pro Book" w:cs="FreightSans Pro Book"/>
          <w:color w:val="363435"/>
          <w:spacing w:val="-2"/>
          <w:sz w:val="18"/>
          <w:szCs w:val="18"/>
        </w:rPr>
        <w:t>r</w:t>
      </w:r>
      <w:r w:rsidR="00FC64B2">
        <w:rPr>
          <w:rFonts w:ascii="FreightSans Pro Book" w:eastAsia="FreightSans Pro Book" w:hAnsi="FreightSans Pro Book" w:cs="FreightSans Pro Book"/>
          <w:color w:val="363435"/>
          <w:sz w:val="18"/>
          <w:szCs w:val="18"/>
        </w:rPr>
        <w:t>ent</w:t>
      </w:r>
      <w:r w:rsidR="00FC64B2">
        <w:rPr>
          <w:rFonts w:ascii="FreightSans Pro Book" w:eastAsia="FreightSans Pro Book" w:hAnsi="FreightSans Pro Book" w:cs="FreightSans Pro Book"/>
          <w:color w:val="363435"/>
          <w:spacing w:val="10"/>
          <w:sz w:val="18"/>
          <w:szCs w:val="18"/>
        </w:rPr>
        <w:t xml:space="preserve"> </w:t>
      </w:r>
      <w:r w:rsidR="00FC64B2">
        <w:rPr>
          <w:rFonts w:ascii="FreightSans Pro Book" w:eastAsia="FreightSans Pro Book" w:hAnsi="FreightSans Pro Book" w:cs="FreightSans Pro Book"/>
          <w:color w:val="363435"/>
          <w:sz w:val="18"/>
          <w:szCs w:val="18"/>
        </w:rPr>
        <w:t>edition</w:t>
      </w:r>
      <w:r w:rsidR="00FC64B2">
        <w:rPr>
          <w:rFonts w:ascii="FreightSans Pro Book" w:eastAsia="FreightSans Pro Book" w:hAnsi="FreightSans Pro Book" w:cs="FreightSans Pro Book"/>
          <w:color w:val="363435"/>
          <w:spacing w:val="10"/>
          <w:sz w:val="18"/>
          <w:szCs w:val="18"/>
        </w:rPr>
        <w:t xml:space="preserve"> </w:t>
      </w:r>
      <w:r w:rsidR="00FC64B2">
        <w:rPr>
          <w:rFonts w:ascii="FreightSans Pro Book" w:eastAsia="FreightSans Pro Book" w:hAnsi="FreightSans Pro Book" w:cs="FreightSans Pro Book"/>
          <w:color w:val="363435"/>
          <w:sz w:val="18"/>
          <w:szCs w:val="18"/>
        </w:rPr>
        <w:t>of</w:t>
      </w:r>
      <w:r w:rsidR="00FC64B2">
        <w:rPr>
          <w:rFonts w:ascii="FreightSans Pro Book" w:eastAsia="FreightSans Pro Book" w:hAnsi="FreightSans Pro Book" w:cs="FreightSans Pro Book"/>
          <w:color w:val="363435"/>
          <w:spacing w:val="10"/>
          <w:sz w:val="18"/>
          <w:szCs w:val="18"/>
        </w:rPr>
        <w:t xml:space="preserve"> </w:t>
      </w:r>
      <w:r w:rsidR="00FC64B2">
        <w:rPr>
          <w:rFonts w:ascii="FreightSans Pro Book" w:eastAsia="FreightSans Pro Book" w:hAnsi="FreightSans Pro Book" w:cs="FreightSans Pro Book"/>
          <w:color w:val="363435"/>
          <w:sz w:val="18"/>
          <w:szCs w:val="18"/>
        </w:rPr>
        <w:t>the</w:t>
      </w:r>
      <w:r w:rsidR="00FC64B2">
        <w:rPr>
          <w:rFonts w:ascii="FreightSans Pro Book" w:eastAsia="FreightSans Pro Book" w:hAnsi="FreightSans Pro Book" w:cs="FreightSans Pro Book"/>
          <w:color w:val="363435"/>
          <w:spacing w:val="10"/>
          <w:sz w:val="18"/>
          <w:szCs w:val="18"/>
        </w:rPr>
        <w:t xml:space="preserve"> </w:t>
      </w:r>
      <w:r w:rsidR="00FC64B2">
        <w:rPr>
          <w:rFonts w:ascii="FreightSans Pro Book" w:eastAsia="FreightSans Pro Book" w:hAnsi="FreightSans Pro Book" w:cs="FreightSans Pro Book"/>
          <w:color w:val="363435"/>
          <w:spacing w:val="-3"/>
          <w:sz w:val="18"/>
          <w:szCs w:val="18"/>
        </w:rPr>
        <w:t>C</w:t>
      </w:r>
      <w:r w:rsidR="00FC64B2">
        <w:rPr>
          <w:rFonts w:ascii="FreightSans Pro Book" w:eastAsia="FreightSans Pro Book" w:hAnsi="FreightSans Pro Book" w:cs="FreightSans Pro Book"/>
          <w:color w:val="363435"/>
          <w:sz w:val="18"/>
          <w:szCs w:val="18"/>
        </w:rPr>
        <w:t>onstruction</w:t>
      </w:r>
      <w:r w:rsidR="00FC64B2">
        <w:rPr>
          <w:rFonts w:ascii="FreightSans Pro Book" w:eastAsia="FreightSans Pro Book" w:hAnsi="FreightSans Pro Book" w:cs="FreightSans Pro Book"/>
          <w:color w:val="363435"/>
          <w:spacing w:val="10"/>
          <w:sz w:val="18"/>
          <w:szCs w:val="18"/>
        </w:rPr>
        <w:t xml:space="preserve"> </w:t>
      </w:r>
      <w:r w:rsidR="00FC64B2">
        <w:rPr>
          <w:rFonts w:ascii="FreightSans Pro Book" w:eastAsia="FreightSans Pro Book" w:hAnsi="FreightSans Pro Book" w:cs="FreightSans Pro Book"/>
          <w:color w:val="363435"/>
          <w:sz w:val="18"/>
          <w:szCs w:val="18"/>
        </w:rPr>
        <w:t>Specifications Institu</w:t>
      </w:r>
      <w:r w:rsidR="00FC64B2">
        <w:rPr>
          <w:rFonts w:ascii="FreightSans Pro Book" w:eastAsia="FreightSans Pro Book" w:hAnsi="FreightSans Pro Book" w:cs="FreightSans Pro Book"/>
          <w:color w:val="363435"/>
          <w:spacing w:val="-1"/>
          <w:sz w:val="18"/>
          <w:szCs w:val="18"/>
        </w:rPr>
        <w:t>t</w:t>
      </w:r>
      <w:r w:rsidR="00FC64B2">
        <w:rPr>
          <w:rFonts w:ascii="FreightSans Pro Book" w:eastAsia="FreightSans Pro Book" w:hAnsi="FreightSans Pro Book" w:cs="FreightSans Pro Book"/>
          <w:color w:val="363435"/>
          <w:sz w:val="18"/>
          <w:szCs w:val="18"/>
        </w:rPr>
        <w:t>e</w:t>
      </w:r>
      <w:r w:rsidR="00FC64B2">
        <w:rPr>
          <w:rFonts w:ascii="FreightSans Pro Book" w:eastAsia="FreightSans Pro Book" w:hAnsi="FreightSans Pro Book" w:cs="FreightSans Pro Book"/>
          <w:color w:val="363435"/>
          <w:spacing w:val="10"/>
          <w:sz w:val="18"/>
          <w:szCs w:val="18"/>
        </w:rPr>
        <w:t xml:space="preserve"> </w:t>
      </w:r>
      <w:r w:rsidR="00FC64B2">
        <w:rPr>
          <w:rFonts w:ascii="FreightSans Pro Book" w:eastAsia="FreightSans Pro Book" w:hAnsi="FreightSans Pro Book" w:cs="FreightSans Pro Book"/>
          <w:color w:val="363435"/>
          <w:sz w:val="18"/>
          <w:szCs w:val="18"/>
        </w:rPr>
        <w:t>(</w:t>
      </w:r>
      <w:r w:rsidR="00FC64B2">
        <w:rPr>
          <w:rFonts w:ascii="FreightSans Pro Book" w:eastAsia="FreightSans Pro Book" w:hAnsi="FreightSans Pro Book" w:cs="FreightSans Pro Book"/>
          <w:color w:val="363435"/>
          <w:spacing w:val="-1"/>
          <w:sz w:val="18"/>
          <w:szCs w:val="18"/>
        </w:rPr>
        <w:t>C</w:t>
      </w:r>
      <w:r w:rsidR="00FC64B2">
        <w:rPr>
          <w:rFonts w:ascii="FreightSans Pro Book" w:eastAsia="FreightSans Pro Book" w:hAnsi="FreightSans Pro Book" w:cs="FreightSans Pro Book"/>
          <w:color w:val="363435"/>
          <w:sz w:val="18"/>
          <w:szCs w:val="18"/>
        </w:rPr>
        <w:t>SI)</w:t>
      </w:r>
      <w:r w:rsidR="00FC64B2">
        <w:rPr>
          <w:rFonts w:ascii="FreightSans Pro Book" w:eastAsia="FreightSans Pro Book" w:hAnsi="FreightSans Pro Book" w:cs="FreightSans Pro Book"/>
          <w:color w:val="363435"/>
          <w:spacing w:val="10"/>
          <w:sz w:val="18"/>
          <w:szCs w:val="18"/>
        </w:rPr>
        <w:t xml:space="preserve"> </w:t>
      </w:r>
      <w:r w:rsidR="00FC64B2">
        <w:rPr>
          <w:rFonts w:ascii="FreightSans Pro Book" w:eastAsia="FreightSans Pro Book" w:hAnsi="FreightSans Pro Book" w:cs="FreightSans Pro Book"/>
          <w:color w:val="363435"/>
          <w:sz w:val="18"/>
          <w:szCs w:val="18"/>
        </w:rPr>
        <w:t>“Manual</w:t>
      </w:r>
      <w:r w:rsidR="00FC64B2">
        <w:rPr>
          <w:rFonts w:ascii="FreightSans Pro Book" w:eastAsia="FreightSans Pro Book" w:hAnsi="FreightSans Pro Book" w:cs="FreightSans Pro Book"/>
          <w:color w:val="363435"/>
          <w:spacing w:val="10"/>
          <w:sz w:val="18"/>
          <w:szCs w:val="18"/>
        </w:rPr>
        <w:t xml:space="preserve"> </w:t>
      </w:r>
      <w:r w:rsidR="00FC64B2">
        <w:rPr>
          <w:rFonts w:ascii="FreightSans Pro Book" w:eastAsia="FreightSans Pro Book" w:hAnsi="FreightSans Pro Book" w:cs="FreightSans Pro Book"/>
          <w:color w:val="363435"/>
          <w:sz w:val="18"/>
          <w:szCs w:val="18"/>
        </w:rPr>
        <w:t>of</w:t>
      </w:r>
      <w:r w:rsidR="00FC64B2">
        <w:rPr>
          <w:rFonts w:ascii="FreightSans Pro Book" w:eastAsia="FreightSans Pro Book" w:hAnsi="FreightSans Pro Book" w:cs="FreightSans Pro Book"/>
          <w:color w:val="363435"/>
          <w:spacing w:val="10"/>
          <w:sz w:val="18"/>
          <w:szCs w:val="18"/>
        </w:rPr>
        <w:t xml:space="preserve"> </w:t>
      </w:r>
      <w:r w:rsidR="00FC64B2">
        <w:rPr>
          <w:rFonts w:ascii="FreightSans Pro Book" w:eastAsia="FreightSans Pro Book" w:hAnsi="FreightSans Pro Book" w:cs="FreightSans Pro Book"/>
          <w:color w:val="363435"/>
          <w:sz w:val="18"/>
          <w:szCs w:val="18"/>
        </w:rPr>
        <w:t>P</w:t>
      </w:r>
      <w:r w:rsidR="00FC64B2">
        <w:rPr>
          <w:rFonts w:ascii="FreightSans Pro Book" w:eastAsia="FreightSans Pro Book" w:hAnsi="FreightSans Pro Book" w:cs="FreightSans Pro Book"/>
          <w:color w:val="363435"/>
          <w:spacing w:val="-1"/>
          <w:sz w:val="18"/>
          <w:szCs w:val="18"/>
        </w:rPr>
        <w:t>r</w:t>
      </w:r>
      <w:r w:rsidR="00FC64B2">
        <w:rPr>
          <w:rFonts w:ascii="FreightSans Pro Book" w:eastAsia="FreightSans Pro Book" w:hAnsi="FreightSans Pro Book" w:cs="FreightSans Pro Book"/>
          <w:color w:val="363435"/>
          <w:sz w:val="18"/>
          <w:szCs w:val="18"/>
        </w:rPr>
        <w:t>acti</w:t>
      </w:r>
      <w:r w:rsidR="00FC64B2">
        <w:rPr>
          <w:rFonts w:ascii="FreightSans Pro Book" w:eastAsia="FreightSans Pro Book" w:hAnsi="FreightSans Pro Book" w:cs="FreightSans Pro Book"/>
          <w:color w:val="363435"/>
          <w:spacing w:val="-1"/>
          <w:sz w:val="18"/>
          <w:szCs w:val="18"/>
        </w:rPr>
        <w:t>c</w:t>
      </w:r>
      <w:r w:rsidR="00FC64B2">
        <w:rPr>
          <w:rFonts w:ascii="FreightSans Pro Book" w:eastAsia="FreightSans Pro Book" w:hAnsi="FreightSans Pro Book" w:cs="FreightSans Pro Book"/>
          <w:color w:val="363435"/>
          <w:sz w:val="18"/>
          <w:szCs w:val="18"/>
        </w:rPr>
        <w:t>e</w:t>
      </w:r>
      <w:r w:rsidR="00FC64B2">
        <w:rPr>
          <w:rFonts w:ascii="FreightSans Pro Book" w:eastAsia="FreightSans Pro Book" w:hAnsi="FreightSans Pro Book" w:cs="FreightSans Pro Book"/>
          <w:color w:val="363435"/>
          <w:spacing w:val="-9"/>
          <w:sz w:val="18"/>
          <w:szCs w:val="18"/>
        </w:rPr>
        <w:t>,</w:t>
      </w:r>
      <w:r w:rsidR="00FC64B2">
        <w:rPr>
          <w:rFonts w:ascii="FreightSans Pro Book" w:eastAsia="FreightSans Pro Book" w:hAnsi="FreightSans Pro Book" w:cs="FreightSans Pro Book"/>
          <w:color w:val="363435"/>
          <w:sz w:val="18"/>
          <w:szCs w:val="18"/>
        </w:rPr>
        <w:t xml:space="preserve">” including the </w:t>
      </w:r>
      <w:r w:rsidR="00FC64B2">
        <w:rPr>
          <w:rFonts w:ascii="FreightSans Pro Book" w:eastAsia="FreightSans Pro Book" w:hAnsi="FreightSans Pro Book" w:cs="FreightSans Pro Book"/>
          <w:color w:val="363435"/>
          <w:spacing w:val="-2"/>
          <w:sz w:val="18"/>
          <w:szCs w:val="18"/>
        </w:rPr>
        <w:t>r</w:t>
      </w:r>
      <w:r w:rsidR="00FC64B2">
        <w:rPr>
          <w:rFonts w:ascii="FreightSans Pro Book" w:eastAsia="FreightSans Pro Book" w:hAnsi="FreightSans Pro Book" w:cs="FreightSans Pro Book"/>
          <w:color w:val="363435"/>
          <w:sz w:val="18"/>
          <w:szCs w:val="18"/>
        </w:rPr>
        <w:t>e</w:t>
      </w:r>
      <w:r w:rsidR="00FC64B2">
        <w:rPr>
          <w:rFonts w:ascii="FreightSans Pro Book" w:eastAsia="FreightSans Pro Book" w:hAnsi="FreightSans Pro Book" w:cs="FreightSans Pro Book"/>
          <w:color w:val="363435"/>
          <w:spacing w:val="-1"/>
          <w:sz w:val="18"/>
          <w:szCs w:val="18"/>
        </w:rPr>
        <w:t>c</w:t>
      </w:r>
      <w:r w:rsidR="00FC64B2">
        <w:rPr>
          <w:rFonts w:ascii="FreightSans Pro Book" w:eastAsia="FreightSans Pro Book" w:hAnsi="FreightSans Pro Book" w:cs="FreightSans Pro Book"/>
          <w:color w:val="363435"/>
          <w:sz w:val="18"/>
          <w:szCs w:val="18"/>
        </w:rPr>
        <w:t xml:space="preserve">ommendations for the </w:t>
      </w:r>
      <w:r w:rsidR="00FC64B2">
        <w:rPr>
          <w:rFonts w:ascii="FreightSans Pro Book" w:eastAsia="FreightSans Pro Book" w:hAnsi="FreightSans Pro Book" w:cs="FreightSans Pro Book"/>
          <w:color w:val="363435"/>
          <w:spacing w:val="-1"/>
          <w:sz w:val="18"/>
          <w:szCs w:val="18"/>
        </w:rPr>
        <w:t>C</w:t>
      </w:r>
      <w:r w:rsidR="00FC64B2">
        <w:rPr>
          <w:rFonts w:ascii="FreightSans Pro Book" w:eastAsia="FreightSans Pro Book" w:hAnsi="FreightSans Pro Book" w:cs="FreightSans Pro Book"/>
          <w:color w:val="363435"/>
          <w:sz w:val="18"/>
          <w:szCs w:val="18"/>
        </w:rPr>
        <w:t xml:space="preserve">SI 3 </w:t>
      </w:r>
      <w:r w:rsidR="00FC64B2">
        <w:rPr>
          <w:rFonts w:ascii="FreightSans Pro Book" w:eastAsia="FreightSans Pro Book" w:hAnsi="FreightSans Pro Book" w:cs="FreightSans Pro Book"/>
          <w:color w:val="363435"/>
          <w:spacing w:val="-1"/>
          <w:sz w:val="18"/>
          <w:szCs w:val="18"/>
        </w:rPr>
        <w:t>P</w:t>
      </w:r>
      <w:r w:rsidR="00FC64B2">
        <w:rPr>
          <w:rFonts w:ascii="FreightSans Pro Book" w:eastAsia="FreightSans Pro Book" w:hAnsi="FreightSans Pro Book" w:cs="FreightSans Pro Book"/>
          <w:color w:val="363435"/>
          <w:sz w:val="18"/>
          <w:szCs w:val="18"/>
        </w:rPr>
        <w:t>a</w:t>
      </w:r>
      <w:r w:rsidR="00FC64B2">
        <w:rPr>
          <w:rFonts w:ascii="FreightSans Pro Book" w:eastAsia="FreightSans Pro Book" w:hAnsi="FreightSans Pro Book" w:cs="FreightSans Pro Book"/>
          <w:color w:val="363435"/>
          <w:spacing w:val="3"/>
          <w:sz w:val="18"/>
          <w:szCs w:val="18"/>
        </w:rPr>
        <w:t>r</w:t>
      </w:r>
      <w:r w:rsidR="00FC64B2">
        <w:rPr>
          <w:rFonts w:ascii="FreightSans Pro Book" w:eastAsia="FreightSans Pro Book" w:hAnsi="FreightSans Pro Book" w:cs="FreightSans Pro Book"/>
          <w:color w:val="363435"/>
          <w:sz w:val="18"/>
          <w:szCs w:val="18"/>
        </w:rPr>
        <w:t xml:space="preserve">t Section </w:t>
      </w:r>
      <w:r w:rsidR="00FC64B2">
        <w:rPr>
          <w:rFonts w:ascii="FreightSans Pro Book" w:eastAsia="FreightSans Pro Book" w:hAnsi="FreightSans Pro Book" w:cs="FreightSans Pro Book"/>
          <w:color w:val="363435"/>
          <w:spacing w:val="-2"/>
          <w:sz w:val="18"/>
          <w:szCs w:val="18"/>
        </w:rPr>
        <w:t>F</w:t>
      </w:r>
      <w:r w:rsidR="00FC64B2">
        <w:rPr>
          <w:rFonts w:ascii="FreightSans Pro Book" w:eastAsia="FreightSans Pro Book" w:hAnsi="FreightSans Pro Book" w:cs="FreightSans Pro Book"/>
          <w:color w:val="363435"/>
          <w:sz w:val="18"/>
          <w:szCs w:val="18"/>
        </w:rPr>
        <w:t xml:space="preserve">ormat and the </w:t>
      </w:r>
      <w:r w:rsidR="00FC64B2">
        <w:rPr>
          <w:rFonts w:ascii="FreightSans Pro Book" w:eastAsia="FreightSans Pro Book" w:hAnsi="FreightSans Pro Book" w:cs="FreightSans Pro Book"/>
          <w:color w:val="363435"/>
          <w:spacing w:val="-1"/>
          <w:sz w:val="18"/>
          <w:szCs w:val="18"/>
        </w:rPr>
        <w:t>C</w:t>
      </w:r>
      <w:r w:rsidR="00FC64B2">
        <w:rPr>
          <w:rFonts w:ascii="FreightSans Pro Book" w:eastAsia="FreightSans Pro Book" w:hAnsi="FreightSans Pro Book" w:cs="FreightSans Pro Book"/>
          <w:color w:val="363435"/>
          <w:sz w:val="18"/>
          <w:szCs w:val="18"/>
        </w:rPr>
        <w:t xml:space="preserve">SI </w:t>
      </w:r>
      <w:r w:rsidR="00FC64B2">
        <w:rPr>
          <w:rFonts w:ascii="FreightSans Pro Book" w:eastAsia="FreightSans Pro Book" w:hAnsi="FreightSans Pro Book" w:cs="FreightSans Pro Book"/>
          <w:color w:val="363435"/>
          <w:spacing w:val="-1"/>
          <w:sz w:val="18"/>
          <w:szCs w:val="18"/>
        </w:rPr>
        <w:t>P</w:t>
      </w:r>
      <w:r w:rsidR="00FC64B2">
        <w:rPr>
          <w:rFonts w:ascii="FreightSans Pro Book" w:eastAsia="FreightSans Pro Book" w:hAnsi="FreightSans Pro Book" w:cs="FreightSans Pro Book"/>
          <w:color w:val="363435"/>
          <w:sz w:val="18"/>
          <w:szCs w:val="18"/>
        </w:rPr>
        <w:t xml:space="preserve">age </w:t>
      </w:r>
      <w:r w:rsidR="00FC64B2">
        <w:rPr>
          <w:rFonts w:ascii="FreightSans Pro Book" w:eastAsia="FreightSans Pro Book" w:hAnsi="FreightSans Pro Book" w:cs="FreightSans Pro Book"/>
          <w:color w:val="363435"/>
          <w:spacing w:val="-2"/>
          <w:sz w:val="18"/>
          <w:szCs w:val="18"/>
        </w:rPr>
        <w:t>F</w:t>
      </w:r>
      <w:r w:rsidR="00FC64B2">
        <w:rPr>
          <w:rFonts w:ascii="FreightSans Pro Book" w:eastAsia="FreightSans Pro Book" w:hAnsi="FreightSans Pro Book" w:cs="FreightSans Pro Book"/>
          <w:color w:val="363435"/>
          <w:sz w:val="18"/>
          <w:szCs w:val="18"/>
        </w:rPr>
        <w:t>ormat. Additionall</w:t>
      </w:r>
      <w:r w:rsidR="00FC64B2">
        <w:rPr>
          <w:rFonts w:ascii="FreightSans Pro Book" w:eastAsia="FreightSans Pro Book" w:hAnsi="FreightSans Pro Book" w:cs="FreightSans Pro Book"/>
          <w:color w:val="363435"/>
          <w:spacing w:val="-7"/>
          <w:sz w:val="18"/>
          <w:szCs w:val="18"/>
        </w:rPr>
        <w:t>y</w:t>
      </w:r>
      <w:r w:rsidR="00FC64B2">
        <w:rPr>
          <w:rFonts w:ascii="FreightSans Pro Book" w:eastAsia="FreightSans Pro Book" w:hAnsi="FreightSans Pro Book" w:cs="FreightSans Pro Book"/>
          <w:color w:val="363435"/>
          <w:sz w:val="18"/>
          <w:szCs w:val="18"/>
        </w:rPr>
        <w:t>, the d</w:t>
      </w:r>
      <w:r w:rsidR="00FC64B2">
        <w:rPr>
          <w:rFonts w:ascii="FreightSans Pro Book" w:eastAsia="FreightSans Pro Book" w:hAnsi="FreightSans Pro Book" w:cs="FreightSans Pro Book"/>
          <w:color w:val="363435"/>
          <w:spacing w:val="1"/>
          <w:sz w:val="18"/>
          <w:szCs w:val="18"/>
        </w:rPr>
        <w:t>e</w:t>
      </w:r>
      <w:r w:rsidR="00FC64B2">
        <w:rPr>
          <w:rFonts w:ascii="FreightSans Pro Book" w:eastAsia="FreightSans Pro Book" w:hAnsi="FreightSans Pro Book" w:cs="FreightSans Pro Book"/>
          <w:color w:val="363435"/>
          <w:spacing w:val="-1"/>
          <w:sz w:val="18"/>
          <w:szCs w:val="18"/>
        </w:rPr>
        <w:t>v</w:t>
      </w:r>
      <w:r w:rsidR="00FC64B2">
        <w:rPr>
          <w:rFonts w:ascii="FreightSans Pro Book" w:eastAsia="FreightSans Pro Book" w:hAnsi="FreightSans Pro Book" w:cs="FreightSans Pro Book"/>
          <w:color w:val="363435"/>
          <w:sz w:val="18"/>
          <w:szCs w:val="18"/>
        </w:rPr>
        <w:t xml:space="preserve">elopment </w:t>
      </w:r>
      <w:r w:rsidR="00FC64B2">
        <w:rPr>
          <w:rFonts w:ascii="FreightSans Pro Book" w:eastAsia="FreightSans Pro Book" w:hAnsi="FreightSans Pro Book" w:cs="FreightSans Pro Book"/>
          <w:color w:val="363435"/>
          <w:spacing w:val="-1"/>
          <w:sz w:val="18"/>
          <w:szCs w:val="18"/>
        </w:rPr>
        <w:t>c</w:t>
      </w:r>
      <w:r w:rsidR="00FC64B2">
        <w:rPr>
          <w:rFonts w:ascii="FreightSans Pro Book" w:eastAsia="FreightSans Pro Book" w:hAnsi="FreightSans Pro Book" w:cs="FreightSans Pro Book"/>
          <w:color w:val="363435"/>
          <w:sz w:val="18"/>
          <w:szCs w:val="18"/>
        </w:rPr>
        <w:t>on</w:t>
      </w:r>
      <w:r w:rsidR="00FC64B2">
        <w:rPr>
          <w:rFonts w:ascii="FreightSans Pro Book" w:eastAsia="FreightSans Pro Book" w:hAnsi="FreightSans Pro Book" w:cs="FreightSans Pro Book"/>
          <w:color w:val="363435"/>
          <w:spacing w:val="-1"/>
          <w:sz w:val="18"/>
          <w:szCs w:val="18"/>
        </w:rPr>
        <w:t>c</w:t>
      </w:r>
      <w:r w:rsidR="00FC64B2">
        <w:rPr>
          <w:rFonts w:ascii="FreightSans Pro Book" w:eastAsia="FreightSans Pro Book" w:hAnsi="FreightSans Pro Book" w:cs="FreightSans Pro Book"/>
          <w:color w:val="363435"/>
          <w:sz w:val="18"/>
          <w:szCs w:val="18"/>
        </w:rPr>
        <w:t>ept and o</w:t>
      </w:r>
      <w:r w:rsidR="00FC64B2">
        <w:rPr>
          <w:rFonts w:ascii="FreightSans Pro Book" w:eastAsia="FreightSans Pro Book" w:hAnsi="FreightSans Pro Book" w:cs="FreightSans Pro Book"/>
          <w:color w:val="363435"/>
          <w:spacing w:val="-2"/>
          <w:sz w:val="18"/>
          <w:szCs w:val="18"/>
        </w:rPr>
        <w:t>r</w:t>
      </w:r>
      <w:r w:rsidR="00FC64B2">
        <w:rPr>
          <w:rFonts w:ascii="FreightSans Pro Book" w:eastAsia="FreightSans Pro Book" w:hAnsi="FreightSans Pro Book" w:cs="FreightSans Pro Book"/>
          <w:color w:val="363435"/>
          <w:sz w:val="18"/>
          <w:szCs w:val="18"/>
        </w:rPr>
        <w:t>ganizational a</w:t>
      </w:r>
      <w:r w:rsidR="00FC64B2">
        <w:rPr>
          <w:rFonts w:ascii="FreightSans Pro Book" w:eastAsia="FreightSans Pro Book" w:hAnsi="FreightSans Pro Book" w:cs="FreightSans Pro Book"/>
          <w:color w:val="363435"/>
          <w:spacing w:val="-4"/>
          <w:sz w:val="18"/>
          <w:szCs w:val="18"/>
        </w:rPr>
        <w:t>r</w:t>
      </w:r>
      <w:r w:rsidR="00FC64B2">
        <w:rPr>
          <w:rFonts w:ascii="FreightSans Pro Book" w:eastAsia="FreightSans Pro Book" w:hAnsi="FreightSans Pro Book" w:cs="FreightSans Pro Book"/>
          <w:color w:val="363435"/>
          <w:spacing w:val="-1"/>
          <w:sz w:val="18"/>
          <w:szCs w:val="18"/>
        </w:rPr>
        <w:t>r</w:t>
      </w:r>
      <w:r w:rsidR="00FC64B2">
        <w:rPr>
          <w:rFonts w:ascii="FreightSans Pro Book" w:eastAsia="FreightSans Pro Book" w:hAnsi="FreightSans Pro Book" w:cs="FreightSans Pro Book"/>
          <w:color w:val="363435"/>
          <w:sz w:val="18"/>
          <w:szCs w:val="18"/>
        </w:rPr>
        <w:t>angement</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of</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the</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American</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Institu</w:t>
      </w:r>
      <w:r w:rsidR="00FC64B2">
        <w:rPr>
          <w:rFonts w:ascii="FreightSans Pro Book" w:eastAsia="FreightSans Pro Book" w:hAnsi="FreightSans Pro Book" w:cs="FreightSans Pro Book"/>
          <w:color w:val="363435"/>
          <w:spacing w:val="-1"/>
          <w:sz w:val="18"/>
          <w:szCs w:val="18"/>
        </w:rPr>
        <w:t>t</w:t>
      </w:r>
      <w:r w:rsidR="00FC64B2">
        <w:rPr>
          <w:rFonts w:ascii="FreightSans Pro Book" w:eastAsia="FreightSans Pro Book" w:hAnsi="FreightSans Pro Book" w:cs="FreightSans Pro Book"/>
          <w:color w:val="363435"/>
          <w:sz w:val="18"/>
          <w:szCs w:val="18"/>
        </w:rPr>
        <w:t>e</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of</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A</w:t>
      </w:r>
      <w:r w:rsidR="00FC64B2">
        <w:rPr>
          <w:rFonts w:ascii="FreightSans Pro Book" w:eastAsia="FreightSans Pro Book" w:hAnsi="FreightSans Pro Book" w:cs="FreightSans Pro Book"/>
          <w:color w:val="363435"/>
          <w:spacing w:val="-2"/>
          <w:sz w:val="18"/>
          <w:szCs w:val="18"/>
        </w:rPr>
        <w:t>r</w:t>
      </w:r>
      <w:r w:rsidR="00FC64B2">
        <w:rPr>
          <w:rFonts w:ascii="FreightSans Pro Book" w:eastAsia="FreightSans Pro Book" w:hAnsi="FreightSans Pro Book" w:cs="FreightSans Pro Book"/>
          <w:color w:val="363435"/>
          <w:sz w:val="18"/>
          <w:szCs w:val="18"/>
        </w:rPr>
        <w:t>chi</w:t>
      </w:r>
      <w:r w:rsidR="00FC64B2">
        <w:rPr>
          <w:rFonts w:ascii="FreightSans Pro Book" w:eastAsia="FreightSans Pro Book" w:hAnsi="FreightSans Pro Book" w:cs="FreightSans Pro Book"/>
          <w:color w:val="363435"/>
          <w:spacing w:val="-1"/>
          <w:sz w:val="18"/>
          <w:szCs w:val="18"/>
        </w:rPr>
        <w:t>t</w:t>
      </w:r>
      <w:r w:rsidR="00FC64B2">
        <w:rPr>
          <w:rFonts w:ascii="FreightSans Pro Book" w:eastAsia="FreightSans Pro Book" w:hAnsi="FreightSans Pro Book" w:cs="FreightSans Pro Book"/>
          <w:color w:val="363435"/>
          <w:sz w:val="18"/>
          <w:szCs w:val="18"/>
        </w:rPr>
        <w:t>ects</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(AIA)</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MA</w:t>
      </w:r>
      <w:r w:rsidR="00FC64B2">
        <w:rPr>
          <w:rFonts w:ascii="FreightSans Pro Book" w:eastAsia="FreightSans Pro Book" w:hAnsi="FreightSans Pro Book" w:cs="FreightSans Pro Book"/>
          <w:color w:val="363435"/>
          <w:spacing w:val="-2"/>
          <w:sz w:val="18"/>
          <w:szCs w:val="18"/>
        </w:rPr>
        <w:t>S</w:t>
      </w:r>
      <w:r w:rsidR="00FC64B2">
        <w:rPr>
          <w:rFonts w:ascii="FreightSans Pro Book" w:eastAsia="FreightSans Pro Book" w:hAnsi="FreightSans Pro Book" w:cs="FreightSans Pro Book"/>
          <w:color w:val="363435"/>
          <w:sz w:val="18"/>
          <w:szCs w:val="18"/>
        </w:rPr>
        <w:t>TE</w:t>
      </w:r>
      <w:r w:rsidR="00FC64B2">
        <w:rPr>
          <w:rFonts w:ascii="FreightSans Pro Book" w:eastAsia="FreightSans Pro Book" w:hAnsi="FreightSans Pro Book" w:cs="FreightSans Pro Book"/>
          <w:color w:val="363435"/>
          <w:spacing w:val="1"/>
          <w:sz w:val="18"/>
          <w:szCs w:val="18"/>
        </w:rPr>
        <w:t>R</w:t>
      </w:r>
      <w:r w:rsidR="00FC64B2">
        <w:rPr>
          <w:rFonts w:ascii="FreightSans Pro Book" w:eastAsia="FreightSans Pro Book" w:hAnsi="FreightSans Pro Book" w:cs="FreightSans Pro Book"/>
          <w:color w:val="363435"/>
          <w:sz w:val="18"/>
          <w:szCs w:val="18"/>
        </w:rPr>
        <w:t>SP</w:t>
      </w:r>
      <w:r w:rsidR="00FC64B2">
        <w:rPr>
          <w:rFonts w:ascii="FreightSans Pro Book" w:eastAsia="FreightSans Pro Book" w:hAnsi="FreightSans Pro Book" w:cs="FreightSans Pro Book"/>
          <w:color w:val="363435"/>
          <w:spacing w:val="-1"/>
          <w:sz w:val="18"/>
          <w:szCs w:val="18"/>
        </w:rPr>
        <w:t>E</w:t>
      </w:r>
      <w:r w:rsidR="00FC64B2">
        <w:rPr>
          <w:rFonts w:ascii="FreightSans Pro Book" w:eastAsia="FreightSans Pro Book" w:hAnsi="FreightSans Pro Book" w:cs="FreightSans Pro Book"/>
          <w:color w:val="363435"/>
          <w:sz w:val="18"/>
          <w:szCs w:val="18"/>
        </w:rPr>
        <w:t>C</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P</w:t>
      </w:r>
      <w:r w:rsidR="00FC64B2">
        <w:rPr>
          <w:rFonts w:ascii="FreightSans Pro Book" w:eastAsia="FreightSans Pro Book" w:hAnsi="FreightSans Pro Book" w:cs="FreightSans Pro Book"/>
          <w:color w:val="363435"/>
          <w:spacing w:val="-2"/>
          <w:sz w:val="18"/>
          <w:szCs w:val="18"/>
        </w:rPr>
        <w:t>r</w:t>
      </w:r>
      <w:r w:rsidR="00FC64B2">
        <w:rPr>
          <w:rFonts w:ascii="FreightSans Pro Book" w:eastAsia="FreightSans Pro Book" w:hAnsi="FreightSans Pro Book" w:cs="FreightSans Pro Book"/>
          <w:color w:val="363435"/>
          <w:sz w:val="18"/>
          <w:szCs w:val="18"/>
        </w:rPr>
        <w:t>og</w:t>
      </w:r>
      <w:r w:rsidR="00FC64B2">
        <w:rPr>
          <w:rFonts w:ascii="FreightSans Pro Book" w:eastAsia="FreightSans Pro Book" w:hAnsi="FreightSans Pro Book" w:cs="FreightSans Pro Book"/>
          <w:color w:val="363435"/>
          <w:spacing w:val="-1"/>
          <w:sz w:val="18"/>
          <w:szCs w:val="18"/>
        </w:rPr>
        <w:t>r</w:t>
      </w:r>
      <w:r w:rsidR="00FC64B2">
        <w:rPr>
          <w:rFonts w:ascii="FreightSans Pro Book" w:eastAsia="FreightSans Pro Book" w:hAnsi="FreightSans Pro Book" w:cs="FreightSans Pro Book"/>
          <w:color w:val="363435"/>
          <w:sz w:val="18"/>
          <w:szCs w:val="18"/>
        </w:rPr>
        <w:t>am</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has</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been</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pacing w:val="-2"/>
          <w:sz w:val="18"/>
          <w:szCs w:val="18"/>
        </w:rPr>
        <w:t>r</w:t>
      </w:r>
      <w:r w:rsidR="00FC64B2">
        <w:rPr>
          <w:rFonts w:ascii="FreightSans Pro Book" w:eastAsia="FreightSans Pro Book" w:hAnsi="FreightSans Pro Book" w:cs="FreightSans Pro Book"/>
          <w:color w:val="363435"/>
          <w:sz w:val="18"/>
          <w:szCs w:val="18"/>
        </w:rPr>
        <w:t>e</w:t>
      </w:r>
      <w:r w:rsidR="00FC64B2">
        <w:rPr>
          <w:rFonts w:ascii="FreightSans Pro Book" w:eastAsia="FreightSans Pro Book" w:hAnsi="FreightSans Pro Book" w:cs="FreightSans Pro Book"/>
          <w:color w:val="363435"/>
          <w:spacing w:val="-1"/>
          <w:sz w:val="18"/>
          <w:szCs w:val="18"/>
        </w:rPr>
        <w:t>c</w:t>
      </w:r>
      <w:r w:rsidR="00FC64B2">
        <w:rPr>
          <w:rFonts w:ascii="FreightSans Pro Book" w:eastAsia="FreightSans Pro Book" w:hAnsi="FreightSans Pro Book" w:cs="FreightSans Pro Book"/>
          <w:color w:val="363435"/>
          <w:sz w:val="18"/>
          <w:szCs w:val="18"/>
        </w:rPr>
        <w:t>ogni</w:t>
      </w:r>
      <w:r w:rsidR="00FC64B2">
        <w:rPr>
          <w:rFonts w:ascii="FreightSans Pro Book" w:eastAsia="FreightSans Pro Book" w:hAnsi="FreightSans Pro Book" w:cs="FreightSans Pro Book"/>
          <w:color w:val="363435"/>
          <w:spacing w:val="-1"/>
          <w:sz w:val="18"/>
          <w:szCs w:val="18"/>
        </w:rPr>
        <w:t>z</w:t>
      </w:r>
      <w:r w:rsidR="00FC64B2">
        <w:rPr>
          <w:rFonts w:ascii="FreightSans Pro Book" w:eastAsia="FreightSans Pro Book" w:hAnsi="FreightSans Pro Book" w:cs="FreightSans Pro Book"/>
          <w:color w:val="363435"/>
          <w:sz w:val="18"/>
          <w:szCs w:val="18"/>
        </w:rPr>
        <w:t>ed</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in</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the</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p</w:t>
      </w:r>
      <w:r w:rsidR="00FC64B2">
        <w:rPr>
          <w:rFonts w:ascii="FreightSans Pro Book" w:eastAsia="FreightSans Pro Book" w:hAnsi="FreightSans Pro Book" w:cs="FreightSans Pro Book"/>
          <w:color w:val="363435"/>
          <w:spacing w:val="-2"/>
          <w:sz w:val="18"/>
          <w:szCs w:val="18"/>
        </w:rPr>
        <w:t>r</w:t>
      </w:r>
      <w:r w:rsidR="00FC64B2">
        <w:rPr>
          <w:rFonts w:ascii="FreightSans Pro Book" w:eastAsia="FreightSans Pro Book" w:hAnsi="FreightSans Pro Book" w:cs="FreightSans Pro Book"/>
          <w:color w:val="363435"/>
          <w:sz w:val="18"/>
          <w:szCs w:val="18"/>
        </w:rPr>
        <w:t>epa</w:t>
      </w:r>
      <w:r w:rsidR="00FC64B2">
        <w:rPr>
          <w:rFonts w:ascii="FreightSans Pro Book" w:eastAsia="FreightSans Pro Book" w:hAnsi="FreightSans Pro Book" w:cs="FreightSans Pro Book"/>
          <w:color w:val="363435"/>
          <w:spacing w:val="-1"/>
          <w:sz w:val="18"/>
          <w:szCs w:val="18"/>
        </w:rPr>
        <w:t>r</w:t>
      </w:r>
      <w:r w:rsidR="00FC64B2">
        <w:rPr>
          <w:rFonts w:ascii="FreightSans Pro Book" w:eastAsia="FreightSans Pro Book" w:hAnsi="FreightSans Pro Book" w:cs="FreightSans Pro Book"/>
          <w:color w:val="363435"/>
          <w:sz w:val="18"/>
          <w:szCs w:val="18"/>
        </w:rPr>
        <w:t>ation</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of</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this</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guide</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specification.</w:t>
      </w:r>
      <w:r w:rsidR="00FC64B2">
        <w:rPr>
          <w:rFonts w:ascii="FreightSans Pro Book" w:eastAsia="FreightSans Pro Book" w:hAnsi="FreightSans Pro Book" w:cs="FreightSans Pro Book"/>
          <w:color w:val="363435"/>
          <w:spacing w:val="-10"/>
          <w:sz w:val="18"/>
          <w:szCs w:val="18"/>
        </w:rPr>
        <w:t xml:space="preserve"> </w:t>
      </w:r>
      <w:r w:rsidR="00FC64B2">
        <w:rPr>
          <w:rFonts w:ascii="FreightSans Pro Book" w:eastAsia="FreightSans Pro Book" w:hAnsi="FreightSans Pro Book" w:cs="FreightSans Pro Book"/>
          <w:color w:val="363435"/>
          <w:sz w:val="18"/>
          <w:szCs w:val="18"/>
        </w:rPr>
        <w:t xml:space="preserve">Neither </w:t>
      </w:r>
      <w:r w:rsidR="00FC64B2">
        <w:rPr>
          <w:rFonts w:ascii="FreightSans Pro Book" w:eastAsia="FreightSans Pro Book" w:hAnsi="FreightSans Pro Book" w:cs="FreightSans Pro Book"/>
          <w:color w:val="363435"/>
          <w:spacing w:val="-1"/>
          <w:sz w:val="18"/>
          <w:szCs w:val="18"/>
        </w:rPr>
        <w:t>C</w:t>
      </w:r>
      <w:r w:rsidR="00FC64B2">
        <w:rPr>
          <w:rFonts w:ascii="FreightSans Pro Book" w:eastAsia="FreightSans Pro Book" w:hAnsi="FreightSans Pro Book" w:cs="FreightSans Pro Book"/>
          <w:color w:val="363435"/>
          <w:sz w:val="18"/>
          <w:szCs w:val="18"/>
        </w:rPr>
        <w:t>SI</w:t>
      </w:r>
      <w:r w:rsidR="00FC64B2">
        <w:rPr>
          <w:rFonts w:ascii="FreightSans Pro Book" w:eastAsia="FreightSans Pro Book" w:hAnsi="FreightSans Pro Book" w:cs="FreightSans Pro Book"/>
          <w:color w:val="363435"/>
          <w:spacing w:val="-4"/>
          <w:sz w:val="18"/>
          <w:szCs w:val="18"/>
        </w:rPr>
        <w:t xml:space="preserve"> </w:t>
      </w:r>
      <w:r w:rsidR="00FC64B2">
        <w:rPr>
          <w:rFonts w:ascii="FreightSans Pro Book" w:eastAsia="FreightSans Pro Book" w:hAnsi="FreightSans Pro Book" w:cs="FreightSans Pro Book"/>
          <w:color w:val="363435"/>
          <w:sz w:val="18"/>
          <w:szCs w:val="18"/>
        </w:rPr>
        <w:t>nor</w:t>
      </w:r>
      <w:r w:rsidR="00FC64B2">
        <w:rPr>
          <w:rFonts w:ascii="FreightSans Pro Book" w:eastAsia="FreightSans Pro Book" w:hAnsi="FreightSans Pro Book" w:cs="FreightSans Pro Book"/>
          <w:color w:val="363435"/>
          <w:spacing w:val="-4"/>
          <w:sz w:val="18"/>
          <w:szCs w:val="18"/>
        </w:rPr>
        <w:t xml:space="preserve"> </w:t>
      </w:r>
      <w:r w:rsidR="00FC64B2">
        <w:rPr>
          <w:rFonts w:ascii="FreightSans Pro Book" w:eastAsia="FreightSans Pro Book" w:hAnsi="FreightSans Pro Book" w:cs="FreightSans Pro Book"/>
          <w:color w:val="363435"/>
          <w:sz w:val="18"/>
          <w:szCs w:val="18"/>
        </w:rPr>
        <w:t>AIA</w:t>
      </w:r>
      <w:r w:rsidR="00FC64B2">
        <w:rPr>
          <w:rFonts w:ascii="FreightSans Pro Book" w:eastAsia="FreightSans Pro Book" w:hAnsi="FreightSans Pro Book" w:cs="FreightSans Pro Book"/>
          <w:color w:val="363435"/>
          <w:spacing w:val="-4"/>
          <w:sz w:val="18"/>
          <w:szCs w:val="18"/>
        </w:rPr>
        <w:t xml:space="preserve"> </w:t>
      </w:r>
      <w:r w:rsidR="00FC64B2">
        <w:rPr>
          <w:rFonts w:ascii="FreightSans Pro Book" w:eastAsia="FreightSans Pro Book" w:hAnsi="FreightSans Pro Book" w:cs="FreightSans Pro Book"/>
          <w:color w:val="363435"/>
          <w:sz w:val="18"/>
          <w:szCs w:val="18"/>
        </w:rPr>
        <w:t>endorse</w:t>
      </w:r>
      <w:r w:rsidR="00FC64B2">
        <w:rPr>
          <w:rFonts w:ascii="FreightSans Pro Book" w:eastAsia="FreightSans Pro Book" w:hAnsi="FreightSans Pro Book" w:cs="FreightSans Pro Book"/>
          <w:color w:val="363435"/>
          <w:spacing w:val="-4"/>
          <w:sz w:val="18"/>
          <w:szCs w:val="18"/>
        </w:rPr>
        <w:t xml:space="preserve"> </w:t>
      </w:r>
      <w:r w:rsidR="00FC64B2">
        <w:rPr>
          <w:rFonts w:ascii="FreightSans Pro Book" w:eastAsia="FreightSans Pro Book" w:hAnsi="FreightSans Pro Book" w:cs="FreightSans Pro Book"/>
          <w:color w:val="363435"/>
          <w:sz w:val="18"/>
          <w:szCs w:val="18"/>
        </w:rPr>
        <w:t>specific</w:t>
      </w:r>
      <w:r w:rsidR="00FC64B2">
        <w:rPr>
          <w:rFonts w:ascii="FreightSans Pro Book" w:eastAsia="FreightSans Pro Book" w:hAnsi="FreightSans Pro Book" w:cs="FreightSans Pro Book"/>
          <w:color w:val="363435"/>
          <w:spacing w:val="-9"/>
          <w:sz w:val="18"/>
          <w:szCs w:val="18"/>
        </w:rPr>
        <w:t xml:space="preserve"> </w:t>
      </w:r>
      <w:r w:rsidR="00FC64B2">
        <w:rPr>
          <w:rFonts w:ascii="FreightSans Pro Book" w:eastAsia="FreightSans Pro Book" w:hAnsi="FreightSans Pro Book" w:cs="FreightSans Pro Book"/>
          <w:color w:val="363435"/>
          <w:sz w:val="18"/>
          <w:szCs w:val="18"/>
        </w:rPr>
        <w:t>manufactu</w:t>
      </w:r>
      <w:r w:rsidR="00FC64B2">
        <w:rPr>
          <w:rFonts w:ascii="FreightSans Pro Book" w:eastAsia="FreightSans Pro Book" w:hAnsi="FreightSans Pro Book" w:cs="FreightSans Pro Book"/>
          <w:color w:val="363435"/>
          <w:spacing w:val="-2"/>
          <w:sz w:val="18"/>
          <w:szCs w:val="18"/>
        </w:rPr>
        <w:t>r</w:t>
      </w:r>
      <w:r w:rsidR="00FC64B2">
        <w:rPr>
          <w:rFonts w:ascii="FreightSans Pro Book" w:eastAsia="FreightSans Pro Book" w:hAnsi="FreightSans Pro Book" w:cs="FreightSans Pro Book"/>
          <w:color w:val="363435"/>
          <w:sz w:val="18"/>
          <w:szCs w:val="18"/>
        </w:rPr>
        <w:t>ers</w:t>
      </w:r>
      <w:r w:rsidR="00FC64B2">
        <w:rPr>
          <w:rFonts w:ascii="FreightSans Pro Book" w:eastAsia="FreightSans Pro Book" w:hAnsi="FreightSans Pro Book" w:cs="FreightSans Pro Book"/>
          <w:color w:val="363435"/>
          <w:spacing w:val="-4"/>
          <w:sz w:val="18"/>
          <w:szCs w:val="18"/>
        </w:rPr>
        <w:t xml:space="preserve"> </w:t>
      </w:r>
      <w:r w:rsidR="00FC64B2">
        <w:rPr>
          <w:rFonts w:ascii="FreightSans Pro Book" w:eastAsia="FreightSans Pro Book" w:hAnsi="FreightSans Pro Book" w:cs="FreightSans Pro Book"/>
          <w:color w:val="363435"/>
          <w:sz w:val="18"/>
          <w:szCs w:val="18"/>
        </w:rPr>
        <w:t>and</w:t>
      </w:r>
      <w:r w:rsidR="00FC64B2">
        <w:rPr>
          <w:rFonts w:ascii="FreightSans Pro Book" w:eastAsia="FreightSans Pro Book" w:hAnsi="FreightSans Pro Book" w:cs="FreightSans Pro Book"/>
          <w:color w:val="363435"/>
          <w:spacing w:val="-4"/>
          <w:sz w:val="18"/>
          <w:szCs w:val="18"/>
        </w:rPr>
        <w:t xml:space="preserve"> </w:t>
      </w:r>
      <w:r w:rsidR="00FC64B2">
        <w:rPr>
          <w:rFonts w:ascii="FreightSans Pro Book" w:eastAsia="FreightSans Pro Book" w:hAnsi="FreightSans Pro Book" w:cs="FreightSans Pro Book"/>
          <w:color w:val="363435"/>
          <w:sz w:val="18"/>
          <w:szCs w:val="18"/>
        </w:rPr>
        <w:t>p</w:t>
      </w:r>
      <w:r w:rsidR="00FC64B2">
        <w:rPr>
          <w:rFonts w:ascii="FreightSans Pro Book" w:eastAsia="FreightSans Pro Book" w:hAnsi="FreightSans Pro Book" w:cs="FreightSans Pro Book"/>
          <w:color w:val="363435"/>
          <w:spacing w:val="-2"/>
          <w:sz w:val="18"/>
          <w:szCs w:val="18"/>
        </w:rPr>
        <w:t>r</w:t>
      </w:r>
      <w:r w:rsidR="00FC64B2">
        <w:rPr>
          <w:rFonts w:ascii="FreightSans Pro Book" w:eastAsia="FreightSans Pro Book" w:hAnsi="FreightSans Pro Book" w:cs="FreightSans Pro Book"/>
          <w:color w:val="363435"/>
          <w:sz w:val="18"/>
          <w:szCs w:val="18"/>
        </w:rPr>
        <w:t>oducts.</w:t>
      </w:r>
      <w:r w:rsidR="00FC64B2">
        <w:rPr>
          <w:rFonts w:ascii="FreightSans Pro Book" w:eastAsia="FreightSans Pro Book" w:hAnsi="FreightSans Pro Book" w:cs="FreightSans Pro Book"/>
          <w:color w:val="363435"/>
          <w:spacing w:val="-4"/>
          <w:sz w:val="18"/>
          <w:szCs w:val="18"/>
        </w:rPr>
        <w:t xml:space="preserve"> </w:t>
      </w:r>
      <w:r w:rsidR="00FC64B2">
        <w:rPr>
          <w:rFonts w:ascii="FreightSans Pro Book" w:eastAsia="FreightSans Pro Book" w:hAnsi="FreightSans Pro Book" w:cs="FreightSans Pro Book"/>
          <w:color w:val="363435"/>
          <w:sz w:val="18"/>
          <w:szCs w:val="18"/>
        </w:rPr>
        <w:t>The</w:t>
      </w:r>
      <w:r w:rsidR="00FC64B2">
        <w:rPr>
          <w:rFonts w:ascii="FreightSans Pro Book" w:eastAsia="FreightSans Pro Book" w:hAnsi="FreightSans Pro Book" w:cs="FreightSans Pro Book"/>
          <w:color w:val="363435"/>
          <w:spacing w:val="-4"/>
          <w:sz w:val="18"/>
          <w:szCs w:val="18"/>
        </w:rPr>
        <w:t xml:space="preserve"> </w:t>
      </w:r>
      <w:r w:rsidR="00FC64B2">
        <w:rPr>
          <w:rFonts w:ascii="FreightSans Pro Book" w:eastAsia="FreightSans Pro Book" w:hAnsi="FreightSans Pro Book" w:cs="FreightSans Pro Book"/>
          <w:color w:val="363435"/>
          <w:sz w:val="18"/>
          <w:szCs w:val="18"/>
        </w:rPr>
        <w:t>p</w:t>
      </w:r>
      <w:r w:rsidR="00FC64B2">
        <w:rPr>
          <w:rFonts w:ascii="FreightSans Pro Book" w:eastAsia="FreightSans Pro Book" w:hAnsi="FreightSans Pro Book" w:cs="FreightSans Pro Book"/>
          <w:color w:val="363435"/>
          <w:spacing w:val="-2"/>
          <w:sz w:val="18"/>
          <w:szCs w:val="18"/>
        </w:rPr>
        <w:t>r</w:t>
      </w:r>
      <w:r w:rsidR="00FC64B2">
        <w:rPr>
          <w:rFonts w:ascii="FreightSans Pro Book" w:eastAsia="FreightSans Pro Book" w:hAnsi="FreightSans Pro Book" w:cs="FreightSans Pro Book"/>
          <w:color w:val="363435"/>
          <w:sz w:val="18"/>
          <w:szCs w:val="18"/>
        </w:rPr>
        <w:t>epa</w:t>
      </w:r>
      <w:r w:rsidR="00FC64B2">
        <w:rPr>
          <w:rFonts w:ascii="FreightSans Pro Book" w:eastAsia="FreightSans Pro Book" w:hAnsi="FreightSans Pro Book" w:cs="FreightSans Pro Book"/>
          <w:color w:val="363435"/>
          <w:spacing w:val="-1"/>
          <w:sz w:val="18"/>
          <w:szCs w:val="18"/>
        </w:rPr>
        <w:t>r</w:t>
      </w:r>
      <w:r w:rsidR="00FC64B2">
        <w:rPr>
          <w:rFonts w:ascii="FreightSans Pro Book" w:eastAsia="FreightSans Pro Book" w:hAnsi="FreightSans Pro Book" w:cs="FreightSans Pro Book"/>
          <w:color w:val="363435"/>
          <w:sz w:val="18"/>
          <w:szCs w:val="18"/>
        </w:rPr>
        <w:t>ation</w:t>
      </w:r>
      <w:r w:rsidR="00FC64B2">
        <w:rPr>
          <w:rFonts w:ascii="FreightSans Pro Book" w:eastAsia="FreightSans Pro Book" w:hAnsi="FreightSans Pro Book" w:cs="FreightSans Pro Book"/>
          <w:color w:val="363435"/>
          <w:spacing w:val="-4"/>
          <w:sz w:val="18"/>
          <w:szCs w:val="18"/>
        </w:rPr>
        <w:t xml:space="preserve"> </w:t>
      </w:r>
      <w:r w:rsidR="00FC64B2">
        <w:rPr>
          <w:rFonts w:ascii="FreightSans Pro Book" w:eastAsia="FreightSans Pro Book" w:hAnsi="FreightSans Pro Book" w:cs="FreightSans Pro Book"/>
          <w:color w:val="363435"/>
          <w:sz w:val="18"/>
          <w:szCs w:val="18"/>
        </w:rPr>
        <w:t>of</w:t>
      </w:r>
      <w:r w:rsidR="00FC64B2">
        <w:rPr>
          <w:rFonts w:ascii="FreightSans Pro Book" w:eastAsia="FreightSans Pro Book" w:hAnsi="FreightSans Pro Book" w:cs="FreightSans Pro Book"/>
          <w:color w:val="363435"/>
          <w:spacing w:val="-4"/>
          <w:sz w:val="18"/>
          <w:szCs w:val="18"/>
        </w:rPr>
        <w:t xml:space="preserve"> </w:t>
      </w:r>
      <w:r w:rsidR="00FC64B2">
        <w:rPr>
          <w:rFonts w:ascii="FreightSans Pro Book" w:eastAsia="FreightSans Pro Book" w:hAnsi="FreightSans Pro Book" w:cs="FreightSans Pro Book"/>
          <w:color w:val="363435"/>
          <w:sz w:val="18"/>
          <w:szCs w:val="18"/>
        </w:rPr>
        <w:t>the</w:t>
      </w:r>
      <w:r w:rsidR="00FC64B2">
        <w:rPr>
          <w:rFonts w:ascii="FreightSans Pro Book" w:eastAsia="FreightSans Pro Book" w:hAnsi="FreightSans Pro Book" w:cs="FreightSans Pro Book"/>
          <w:color w:val="363435"/>
          <w:spacing w:val="-4"/>
          <w:sz w:val="18"/>
          <w:szCs w:val="18"/>
        </w:rPr>
        <w:t xml:space="preserve"> </w:t>
      </w:r>
      <w:r w:rsidR="00FC64B2">
        <w:rPr>
          <w:rFonts w:ascii="FreightSans Pro Book" w:eastAsia="FreightSans Pro Book" w:hAnsi="FreightSans Pro Book" w:cs="FreightSans Pro Book"/>
          <w:color w:val="363435"/>
          <w:sz w:val="18"/>
          <w:szCs w:val="18"/>
        </w:rPr>
        <w:t>guide</w:t>
      </w:r>
      <w:r w:rsidR="00FC64B2">
        <w:rPr>
          <w:rFonts w:ascii="FreightSans Pro Book" w:eastAsia="FreightSans Pro Book" w:hAnsi="FreightSans Pro Book" w:cs="FreightSans Pro Book"/>
          <w:color w:val="363435"/>
          <w:spacing w:val="-4"/>
          <w:sz w:val="18"/>
          <w:szCs w:val="18"/>
        </w:rPr>
        <w:t xml:space="preserve"> </w:t>
      </w:r>
      <w:r w:rsidR="00FC64B2">
        <w:rPr>
          <w:rFonts w:ascii="FreightSans Pro Book" w:eastAsia="FreightSans Pro Book" w:hAnsi="FreightSans Pro Book" w:cs="FreightSans Pro Book"/>
          <w:color w:val="363435"/>
          <w:sz w:val="18"/>
          <w:szCs w:val="18"/>
        </w:rPr>
        <w:t>specification</w:t>
      </w:r>
      <w:r w:rsidR="00FC64B2">
        <w:rPr>
          <w:rFonts w:ascii="FreightSans Pro Book" w:eastAsia="FreightSans Pro Book" w:hAnsi="FreightSans Pro Book" w:cs="FreightSans Pro Book"/>
          <w:color w:val="363435"/>
          <w:spacing w:val="-13"/>
          <w:sz w:val="18"/>
          <w:szCs w:val="18"/>
        </w:rPr>
        <w:t xml:space="preserve"> </w:t>
      </w:r>
      <w:r w:rsidR="00FC64B2">
        <w:rPr>
          <w:rFonts w:ascii="FreightSans Pro Book" w:eastAsia="FreightSans Pro Book" w:hAnsi="FreightSans Pro Book" w:cs="FreightSans Pro Book"/>
          <w:color w:val="363435"/>
          <w:sz w:val="18"/>
          <w:szCs w:val="18"/>
        </w:rPr>
        <w:t>a</w:t>
      </w:r>
      <w:r w:rsidR="00FC64B2">
        <w:rPr>
          <w:rFonts w:ascii="FreightSans Pro Book" w:eastAsia="FreightSans Pro Book" w:hAnsi="FreightSans Pro Book" w:cs="FreightSans Pro Book"/>
          <w:color w:val="363435"/>
          <w:spacing w:val="1"/>
          <w:sz w:val="18"/>
          <w:szCs w:val="18"/>
        </w:rPr>
        <w:t>s</w:t>
      </w:r>
      <w:r w:rsidR="00FC64B2">
        <w:rPr>
          <w:rFonts w:ascii="FreightSans Pro Book" w:eastAsia="FreightSans Pro Book" w:hAnsi="FreightSans Pro Book" w:cs="FreightSans Pro Book"/>
          <w:color w:val="363435"/>
          <w:sz w:val="18"/>
          <w:szCs w:val="18"/>
        </w:rPr>
        <w:t>sumes</w:t>
      </w:r>
      <w:r w:rsidR="00FC64B2">
        <w:rPr>
          <w:rFonts w:ascii="FreightSans Pro Book" w:eastAsia="FreightSans Pro Book" w:hAnsi="FreightSans Pro Book" w:cs="FreightSans Pro Book"/>
          <w:color w:val="363435"/>
          <w:spacing w:val="-4"/>
          <w:sz w:val="18"/>
          <w:szCs w:val="18"/>
        </w:rPr>
        <w:t xml:space="preserve"> </w:t>
      </w:r>
      <w:r w:rsidR="00FC64B2">
        <w:rPr>
          <w:rFonts w:ascii="FreightSans Pro Book" w:eastAsia="FreightSans Pro Book" w:hAnsi="FreightSans Pro Book" w:cs="FreightSans Pro Book"/>
          <w:color w:val="363435"/>
          <w:sz w:val="18"/>
          <w:szCs w:val="18"/>
        </w:rPr>
        <w:t>the</w:t>
      </w:r>
      <w:r w:rsidR="00FC64B2">
        <w:rPr>
          <w:rFonts w:ascii="FreightSans Pro Book" w:eastAsia="FreightSans Pro Book" w:hAnsi="FreightSans Pro Book" w:cs="FreightSans Pro Book"/>
          <w:color w:val="363435"/>
          <w:spacing w:val="-4"/>
          <w:sz w:val="18"/>
          <w:szCs w:val="18"/>
        </w:rPr>
        <w:t xml:space="preserve"> </w:t>
      </w:r>
      <w:r w:rsidR="00FC64B2">
        <w:rPr>
          <w:rFonts w:ascii="FreightSans Pro Book" w:eastAsia="FreightSans Pro Book" w:hAnsi="FreightSans Pro Book" w:cs="FreightSans Pro Book"/>
          <w:color w:val="363435"/>
          <w:sz w:val="18"/>
          <w:szCs w:val="18"/>
        </w:rPr>
        <w:t>use</w:t>
      </w:r>
      <w:r w:rsidR="00FC64B2">
        <w:rPr>
          <w:rFonts w:ascii="FreightSans Pro Book" w:eastAsia="FreightSans Pro Book" w:hAnsi="FreightSans Pro Book" w:cs="FreightSans Pro Book"/>
          <w:color w:val="363435"/>
          <w:spacing w:val="-4"/>
          <w:sz w:val="18"/>
          <w:szCs w:val="18"/>
        </w:rPr>
        <w:t xml:space="preserve"> </w:t>
      </w:r>
      <w:r w:rsidR="00FC64B2">
        <w:rPr>
          <w:rFonts w:ascii="FreightSans Pro Book" w:eastAsia="FreightSans Pro Book" w:hAnsi="FreightSans Pro Book" w:cs="FreightSans Pro Book"/>
          <w:color w:val="363435"/>
          <w:sz w:val="18"/>
          <w:szCs w:val="18"/>
        </w:rPr>
        <w:t>of</w:t>
      </w:r>
      <w:r w:rsidR="00FC64B2">
        <w:rPr>
          <w:rFonts w:ascii="FreightSans Pro Book" w:eastAsia="FreightSans Pro Book" w:hAnsi="FreightSans Pro Book" w:cs="FreightSans Pro Book"/>
          <w:color w:val="363435"/>
          <w:spacing w:val="-4"/>
          <w:sz w:val="18"/>
          <w:szCs w:val="18"/>
        </w:rPr>
        <w:t xml:space="preserve"> </w:t>
      </w:r>
      <w:r w:rsidR="00FC64B2">
        <w:rPr>
          <w:rFonts w:ascii="FreightSans Pro Book" w:eastAsia="FreightSans Pro Book" w:hAnsi="FreightSans Pro Book" w:cs="FreightSans Pro Book"/>
          <w:color w:val="363435"/>
          <w:sz w:val="18"/>
          <w:szCs w:val="18"/>
        </w:rPr>
        <w:t>standa</w:t>
      </w:r>
      <w:r w:rsidR="00FC64B2">
        <w:rPr>
          <w:rFonts w:ascii="FreightSans Pro Book" w:eastAsia="FreightSans Pro Book" w:hAnsi="FreightSans Pro Book" w:cs="FreightSans Pro Book"/>
          <w:color w:val="363435"/>
          <w:spacing w:val="-2"/>
          <w:sz w:val="18"/>
          <w:szCs w:val="18"/>
        </w:rPr>
        <w:t>r</w:t>
      </w:r>
      <w:r w:rsidR="00FC64B2">
        <w:rPr>
          <w:rFonts w:ascii="FreightSans Pro Book" w:eastAsia="FreightSans Pro Book" w:hAnsi="FreightSans Pro Book" w:cs="FreightSans Pro Book"/>
          <w:color w:val="363435"/>
          <w:sz w:val="18"/>
          <w:szCs w:val="18"/>
        </w:rPr>
        <w:t>d</w:t>
      </w:r>
      <w:r w:rsidR="00FC64B2">
        <w:rPr>
          <w:rFonts w:ascii="FreightSans Pro Book" w:eastAsia="FreightSans Pro Book" w:hAnsi="FreightSans Pro Book" w:cs="FreightSans Pro Book"/>
          <w:color w:val="363435"/>
          <w:spacing w:val="-4"/>
          <w:sz w:val="18"/>
          <w:szCs w:val="18"/>
        </w:rPr>
        <w:t xml:space="preserve"> </w:t>
      </w:r>
      <w:r w:rsidR="00FC64B2">
        <w:rPr>
          <w:rFonts w:ascii="FreightSans Pro Book" w:eastAsia="FreightSans Pro Book" w:hAnsi="FreightSans Pro Book" w:cs="FreightSans Pro Book"/>
          <w:color w:val="363435"/>
          <w:spacing w:val="-1"/>
          <w:sz w:val="18"/>
          <w:szCs w:val="18"/>
        </w:rPr>
        <w:t>c</w:t>
      </w:r>
      <w:r w:rsidR="00FC64B2">
        <w:rPr>
          <w:rFonts w:ascii="FreightSans Pro Book" w:eastAsia="FreightSans Pro Book" w:hAnsi="FreightSans Pro Book" w:cs="FreightSans Pro Book"/>
          <w:color w:val="363435"/>
          <w:sz w:val="18"/>
          <w:szCs w:val="18"/>
        </w:rPr>
        <w:t>ont</w:t>
      </w:r>
      <w:r w:rsidR="00FC64B2">
        <w:rPr>
          <w:rFonts w:ascii="FreightSans Pro Book" w:eastAsia="FreightSans Pro Book" w:hAnsi="FreightSans Pro Book" w:cs="FreightSans Pro Book"/>
          <w:color w:val="363435"/>
          <w:spacing w:val="-1"/>
          <w:sz w:val="18"/>
          <w:szCs w:val="18"/>
        </w:rPr>
        <w:t>r</w:t>
      </w:r>
      <w:r w:rsidR="00FC64B2">
        <w:rPr>
          <w:rFonts w:ascii="FreightSans Pro Book" w:eastAsia="FreightSans Pro Book" w:hAnsi="FreightSans Pro Book" w:cs="FreightSans Pro Book"/>
          <w:color w:val="363435"/>
          <w:sz w:val="18"/>
          <w:szCs w:val="18"/>
        </w:rPr>
        <w:t>act</w:t>
      </w:r>
      <w:r w:rsidR="00FC64B2">
        <w:rPr>
          <w:rFonts w:ascii="FreightSans Pro Book" w:eastAsia="FreightSans Pro Book" w:hAnsi="FreightSans Pro Book" w:cs="FreightSans Pro Book"/>
          <w:color w:val="363435"/>
          <w:spacing w:val="-4"/>
          <w:sz w:val="18"/>
          <w:szCs w:val="18"/>
        </w:rPr>
        <w:t xml:space="preserve"> </w:t>
      </w:r>
      <w:r w:rsidR="00FC64B2">
        <w:rPr>
          <w:rFonts w:ascii="FreightSans Pro Book" w:eastAsia="FreightSans Pro Book" w:hAnsi="FreightSans Pro Book" w:cs="FreightSans Pro Book"/>
          <w:color w:val="363435"/>
          <w:sz w:val="18"/>
          <w:szCs w:val="18"/>
        </w:rPr>
        <w:t>documents</w:t>
      </w:r>
      <w:r w:rsidR="00FC64B2">
        <w:rPr>
          <w:rFonts w:ascii="FreightSans Pro Book" w:eastAsia="FreightSans Pro Book" w:hAnsi="FreightSans Pro Book" w:cs="FreightSans Pro Book"/>
          <w:color w:val="363435"/>
          <w:spacing w:val="-4"/>
          <w:sz w:val="18"/>
          <w:szCs w:val="18"/>
        </w:rPr>
        <w:t xml:space="preserve"> </w:t>
      </w:r>
      <w:r w:rsidR="00FC64B2">
        <w:rPr>
          <w:rFonts w:ascii="FreightSans Pro Book" w:eastAsia="FreightSans Pro Book" w:hAnsi="FreightSans Pro Book" w:cs="FreightSans Pro Book"/>
          <w:color w:val="363435"/>
          <w:sz w:val="18"/>
          <w:szCs w:val="18"/>
        </w:rPr>
        <w:t>and forms, including the “</w:t>
      </w:r>
      <w:r w:rsidR="00FC64B2">
        <w:rPr>
          <w:rFonts w:ascii="FreightSans Pro Book" w:eastAsia="FreightSans Pro Book" w:hAnsi="FreightSans Pro Book" w:cs="FreightSans Pro Book"/>
          <w:color w:val="363435"/>
          <w:spacing w:val="-3"/>
          <w:sz w:val="18"/>
          <w:szCs w:val="18"/>
        </w:rPr>
        <w:t>C</w:t>
      </w:r>
      <w:r w:rsidR="00FC64B2">
        <w:rPr>
          <w:rFonts w:ascii="FreightSans Pro Book" w:eastAsia="FreightSans Pro Book" w:hAnsi="FreightSans Pro Book" w:cs="FreightSans Pro Book"/>
          <w:color w:val="363435"/>
          <w:sz w:val="18"/>
          <w:szCs w:val="18"/>
        </w:rPr>
        <w:t xml:space="preserve">onditions of the </w:t>
      </w:r>
      <w:r w:rsidR="00FC64B2">
        <w:rPr>
          <w:rFonts w:ascii="FreightSans Pro Book" w:eastAsia="FreightSans Pro Book" w:hAnsi="FreightSans Pro Book" w:cs="FreightSans Pro Book"/>
          <w:color w:val="363435"/>
          <w:spacing w:val="-3"/>
          <w:sz w:val="18"/>
          <w:szCs w:val="18"/>
        </w:rPr>
        <w:t>C</w:t>
      </w:r>
      <w:r w:rsidR="00FC64B2">
        <w:rPr>
          <w:rFonts w:ascii="FreightSans Pro Book" w:eastAsia="FreightSans Pro Book" w:hAnsi="FreightSans Pro Book" w:cs="FreightSans Pro Book"/>
          <w:color w:val="363435"/>
          <w:sz w:val="18"/>
          <w:szCs w:val="18"/>
        </w:rPr>
        <w:t>ont</w:t>
      </w:r>
      <w:r w:rsidR="00FC64B2">
        <w:rPr>
          <w:rFonts w:ascii="FreightSans Pro Book" w:eastAsia="FreightSans Pro Book" w:hAnsi="FreightSans Pro Book" w:cs="FreightSans Pro Book"/>
          <w:color w:val="363435"/>
          <w:spacing w:val="-1"/>
          <w:sz w:val="18"/>
          <w:szCs w:val="18"/>
        </w:rPr>
        <w:t>r</w:t>
      </w:r>
      <w:r w:rsidR="00FC64B2">
        <w:rPr>
          <w:rFonts w:ascii="FreightSans Pro Book" w:eastAsia="FreightSans Pro Book" w:hAnsi="FreightSans Pro Book" w:cs="FreightSans Pro Book"/>
          <w:color w:val="363435"/>
          <w:sz w:val="18"/>
          <w:szCs w:val="18"/>
        </w:rPr>
        <w:t>act</w:t>
      </w:r>
      <w:r w:rsidR="00FC64B2">
        <w:rPr>
          <w:rFonts w:ascii="FreightSans Pro Book" w:eastAsia="FreightSans Pro Book" w:hAnsi="FreightSans Pro Book" w:cs="FreightSans Pro Book"/>
          <w:color w:val="363435"/>
          <w:spacing w:val="-9"/>
          <w:sz w:val="18"/>
          <w:szCs w:val="18"/>
        </w:rPr>
        <w:t>,</w:t>
      </w:r>
      <w:r w:rsidR="00FC64B2">
        <w:rPr>
          <w:rFonts w:ascii="FreightSans Pro Book" w:eastAsia="FreightSans Pro Book" w:hAnsi="FreightSans Pro Book" w:cs="FreightSans Pro Book"/>
          <w:color w:val="363435"/>
          <w:sz w:val="18"/>
          <w:szCs w:val="18"/>
        </w:rPr>
        <w:t xml:space="preserve">” published </w:t>
      </w:r>
      <w:r w:rsidR="00FC64B2">
        <w:rPr>
          <w:rFonts w:ascii="FreightSans Pro Book" w:eastAsia="FreightSans Pro Book" w:hAnsi="FreightSans Pro Book" w:cs="FreightSans Pro Book"/>
          <w:color w:val="363435"/>
          <w:spacing w:val="-1"/>
          <w:sz w:val="18"/>
          <w:szCs w:val="18"/>
        </w:rPr>
        <w:t>b</w:t>
      </w:r>
      <w:r w:rsidR="00FC64B2">
        <w:rPr>
          <w:rFonts w:ascii="FreightSans Pro Book" w:eastAsia="FreightSans Pro Book" w:hAnsi="FreightSans Pro Book" w:cs="FreightSans Pro Book"/>
          <w:color w:val="363435"/>
          <w:sz w:val="18"/>
          <w:szCs w:val="18"/>
        </w:rPr>
        <w:t>y the AIA.</w:t>
      </w:r>
    </w:p>
    <w:p w:rsidR="0094452C" w:rsidRDefault="0094452C" w:rsidP="00AE02B7">
      <w:pPr>
        <w:spacing w:before="8" w:line="160" w:lineRule="exact"/>
        <w:ind w:left="567"/>
        <w:jc w:val="both"/>
        <w:rPr>
          <w:sz w:val="16"/>
          <w:szCs w:val="16"/>
        </w:rPr>
      </w:pPr>
    </w:p>
    <w:p w:rsidR="0094452C" w:rsidRDefault="00FC64B2" w:rsidP="00AE02B7">
      <w:pPr>
        <w:ind w:left="567"/>
        <w:jc w:val="both"/>
        <w:rPr>
          <w:rFonts w:ascii="FreightSans Pro Book" w:eastAsia="FreightSans Pro Book" w:hAnsi="FreightSans Pro Book" w:cs="FreightSans Pro Book"/>
        </w:rPr>
      </w:pPr>
      <w:r>
        <w:rPr>
          <w:rFonts w:ascii="FreightSans Pro Book" w:eastAsia="FreightSans Pro Book" w:hAnsi="FreightSans Pro Book" w:cs="FreightSans Pro Book"/>
          <w:color w:val="363435"/>
          <w:spacing w:val="-1"/>
        </w:rPr>
        <w:t>P</w:t>
      </w:r>
      <w:r>
        <w:rPr>
          <w:rFonts w:ascii="FreightSans Pro Book" w:eastAsia="FreightSans Pro Book" w:hAnsi="FreightSans Pro Book" w:cs="FreightSans Pro Book"/>
          <w:color w:val="363435"/>
        </w:rPr>
        <w:t>a</w:t>
      </w:r>
      <w:r>
        <w:rPr>
          <w:rFonts w:ascii="FreightSans Pro Book" w:eastAsia="FreightSans Pro Book" w:hAnsi="FreightSans Pro Book" w:cs="FreightSans Pro Book"/>
          <w:color w:val="363435"/>
          <w:spacing w:val="3"/>
        </w:rPr>
        <w:t>r</w:t>
      </w:r>
      <w:r>
        <w:rPr>
          <w:rFonts w:ascii="FreightSans Pro Book" w:eastAsia="FreightSans Pro Book" w:hAnsi="FreightSans Pro Book" w:cs="FreightSans Pro Book"/>
          <w:color w:val="363435"/>
        </w:rPr>
        <w:t>t 1 - GENERAL</w:t>
      </w:r>
    </w:p>
    <w:p w:rsidR="0094452C" w:rsidRDefault="00FC64B2" w:rsidP="00AE02B7">
      <w:pPr>
        <w:spacing w:before="42"/>
        <w:ind w:left="567"/>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5F6A74"/>
          <w:spacing w:val="-4"/>
          <w:sz w:val="18"/>
          <w:szCs w:val="18"/>
        </w:rPr>
        <w:t>1</w:t>
      </w:r>
      <w:r>
        <w:rPr>
          <w:rFonts w:ascii="FreightSans Pro Book" w:eastAsia="FreightSans Pro Book" w:hAnsi="FreightSans Pro Book" w:cs="FreightSans Pro Book"/>
          <w:color w:val="5F6A74"/>
          <w:spacing w:val="-6"/>
          <w:sz w:val="18"/>
          <w:szCs w:val="18"/>
        </w:rPr>
        <w:t>.</w:t>
      </w:r>
      <w:r>
        <w:rPr>
          <w:rFonts w:ascii="FreightSans Pro Book" w:eastAsia="FreightSans Pro Book" w:hAnsi="FreightSans Pro Book" w:cs="FreightSans Pro Book"/>
          <w:color w:val="5F6A74"/>
          <w:sz w:val="18"/>
          <w:szCs w:val="18"/>
        </w:rPr>
        <w:t>1 Summa</w:t>
      </w:r>
      <w:r>
        <w:rPr>
          <w:rFonts w:ascii="FreightSans Pro Book" w:eastAsia="FreightSans Pro Book" w:hAnsi="FreightSans Pro Book" w:cs="FreightSans Pro Book"/>
          <w:color w:val="5F6A74"/>
          <w:spacing w:val="3"/>
          <w:sz w:val="18"/>
          <w:szCs w:val="18"/>
        </w:rPr>
        <w:t>r</w:t>
      </w:r>
      <w:r>
        <w:rPr>
          <w:rFonts w:ascii="FreightSans Pro Book" w:eastAsia="FreightSans Pro Book" w:hAnsi="FreightSans Pro Book" w:cs="FreightSans Pro Book"/>
          <w:color w:val="5F6A74"/>
          <w:sz w:val="18"/>
          <w:szCs w:val="18"/>
        </w:rPr>
        <w:t>y</w:t>
      </w:r>
    </w:p>
    <w:p w:rsidR="0094452C" w:rsidRDefault="00AE02B7" w:rsidP="00AE02B7">
      <w:pPr>
        <w:spacing w:before="47"/>
        <w:ind w:left="567" w:right="-70"/>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A. S</w:t>
      </w:r>
      <w:r w:rsidR="00FC64B2">
        <w:rPr>
          <w:rFonts w:ascii="FreightSans Pro Book" w:eastAsia="FreightSans Pro Book" w:hAnsi="FreightSans Pro Book" w:cs="FreightSans Pro Book"/>
          <w:color w:val="363435"/>
          <w:sz w:val="18"/>
          <w:szCs w:val="18"/>
        </w:rPr>
        <w:t>ection Includes:</w:t>
      </w:r>
    </w:p>
    <w:p w:rsidR="0094452C" w:rsidRDefault="00FC64B2" w:rsidP="00AE02B7">
      <w:pPr>
        <w:spacing w:line="200" w:lineRule="exact"/>
        <w:ind w:left="851" w:right="-70"/>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4"/>
          <w:sz w:val="18"/>
          <w:szCs w:val="18"/>
        </w:rPr>
        <w:t>1</w:t>
      </w:r>
      <w:r>
        <w:rPr>
          <w:rFonts w:ascii="FreightSans Pro Book" w:eastAsia="FreightSans Pro Book" w:hAnsi="FreightSans Pro Book" w:cs="FreightSans Pro Book"/>
          <w:color w:val="363435"/>
          <w:sz w:val="18"/>
          <w:szCs w:val="18"/>
        </w:rPr>
        <w:t>. The ex</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ent of panel 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em </w:t>
      </w:r>
      <w:r>
        <w:rPr>
          <w:rFonts w:ascii="FreightSans Pro Book" w:eastAsia="FreightSans Pro Book" w:hAnsi="FreightSans Pro Book" w:cs="FreightSans Pro Book"/>
          <w:color w:val="363435"/>
          <w:spacing w:val="-1"/>
          <w:sz w:val="18"/>
          <w:szCs w:val="18"/>
        </w:rPr>
        <w:t>w</w:t>
      </w:r>
      <w:r>
        <w:rPr>
          <w:rFonts w:ascii="FreightSans Pro Book" w:eastAsia="FreightSans Pro Book" w:hAnsi="FreightSans Pro Book" w:cs="FreightSans Pro Book"/>
          <w:color w:val="363435"/>
          <w:sz w:val="18"/>
          <w:szCs w:val="18"/>
        </w:rPr>
        <w:t>ork is indica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 on the d</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awings and in these specifications.</w:t>
      </w:r>
    </w:p>
    <w:p w:rsidR="0094452C" w:rsidRDefault="00FC64B2" w:rsidP="00AE02B7">
      <w:pPr>
        <w:spacing w:line="200" w:lineRule="exact"/>
        <w:ind w:left="851" w:right="-70"/>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 xml:space="preserve">2. </w:t>
      </w:r>
      <w:r>
        <w:rPr>
          <w:rFonts w:ascii="FreightSans Pro Book" w:eastAsia="FreightSans Pro Book" w:hAnsi="FreightSans Pro Book" w:cs="FreightSans Pro Book"/>
          <w:color w:val="363435"/>
          <w:spacing w:val="-1"/>
          <w:sz w:val="18"/>
          <w:szCs w:val="18"/>
        </w:rPr>
        <w:t>P</w:t>
      </w:r>
      <w:r>
        <w:rPr>
          <w:rFonts w:ascii="FreightSans Pro Book" w:eastAsia="FreightSans Pro Book" w:hAnsi="FreightSans Pro Book" w:cs="FreightSans Pro Book"/>
          <w:color w:val="363435"/>
          <w:sz w:val="18"/>
          <w:szCs w:val="18"/>
        </w:rPr>
        <w:t>anel 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em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equi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ements include the foll</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 xml:space="preserve">wing </w:t>
      </w:r>
      <w:r>
        <w:rPr>
          <w:rFonts w:ascii="FreightSans Pro Book" w:eastAsia="FreightSans Pro Book" w:hAnsi="FreightSans Pro Book" w:cs="FreightSans Pro Book"/>
          <w:color w:val="363435"/>
          <w:spacing w:val="-1"/>
          <w:sz w:val="18"/>
          <w:szCs w:val="18"/>
        </w:rPr>
        <w:t>c</w:t>
      </w:r>
      <w:r w:rsidR="00AE02B7">
        <w:rPr>
          <w:rFonts w:ascii="FreightSans Pro Book" w:eastAsia="FreightSans Pro Book" w:hAnsi="FreightSans Pro Book" w:cs="FreightSans Pro Book"/>
          <w:color w:val="363435"/>
          <w:sz w:val="18"/>
          <w:szCs w:val="18"/>
        </w:rPr>
        <w:t>omponents:</w:t>
      </w:r>
    </w:p>
    <w:p w:rsidR="0094452C" w:rsidRDefault="00FC64B2" w:rsidP="00AE02B7">
      <w:pPr>
        <w:spacing w:line="200" w:lineRule="exact"/>
        <w:ind w:left="993" w:right="-70"/>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2"/>
          <w:sz w:val="18"/>
          <w:szCs w:val="18"/>
        </w:rPr>
        <w:t xml:space="preserve"> </w:t>
      </w:r>
      <w:r>
        <w:rPr>
          <w:rFonts w:ascii="FreightSans Pro Book" w:eastAsia="FreightSans Pro Book" w:hAnsi="FreightSans Pro Book" w:cs="FreightSans Pro Book"/>
          <w:color w:val="363435"/>
          <w:sz w:val="18"/>
          <w:szCs w:val="18"/>
        </w:rPr>
        <w:t>Aluminum-fa</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ed</w:t>
      </w:r>
      <w:r>
        <w:rPr>
          <w:rFonts w:ascii="FreightSans Pro Book" w:eastAsia="FreightSans Pro Book" w:hAnsi="FreightSans Pro Book" w:cs="FreightSans Pro Book"/>
          <w:color w:val="363435"/>
          <w:spacing w:val="12"/>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omposi</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2"/>
          <w:sz w:val="18"/>
          <w:szCs w:val="18"/>
        </w:rPr>
        <w:t xml:space="preserve"> </w:t>
      </w:r>
      <w:r>
        <w:rPr>
          <w:rFonts w:ascii="FreightSans Pro Book" w:eastAsia="FreightSans Pro Book" w:hAnsi="FreightSans Pro Book" w:cs="FreightSans Pro Book"/>
          <w:color w:val="363435"/>
          <w:sz w:val="18"/>
          <w:szCs w:val="18"/>
        </w:rPr>
        <w:t>panels</w:t>
      </w:r>
      <w:r>
        <w:rPr>
          <w:rFonts w:ascii="FreightSans Pro Book" w:eastAsia="FreightSans Pro Book" w:hAnsi="FreightSans Pro Book" w:cs="FreightSans Pro Book"/>
          <w:color w:val="363435"/>
          <w:spacing w:val="12"/>
          <w:sz w:val="18"/>
          <w:szCs w:val="18"/>
        </w:rPr>
        <w:t xml:space="preserve"> </w:t>
      </w:r>
      <w:r>
        <w:rPr>
          <w:rFonts w:ascii="FreightSans Pro Book" w:eastAsia="FreightSans Pro Book" w:hAnsi="FreightSans Pro Book" w:cs="FreightSans Pro Book"/>
          <w:color w:val="363435"/>
          <w:sz w:val="18"/>
          <w:szCs w:val="18"/>
        </w:rPr>
        <w:t>with</w:t>
      </w:r>
      <w:r>
        <w:rPr>
          <w:rFonts w:ascii="FreightSans Pro Book" w:eastAsia="FreightSans Pro Book" w:hAnsi="FreightSans Pro Book" w:cs="FreightSans Pro Book"/>
          <w:color w:val="363435"/>
          <w:spacing w:val="12"/>
          <w:sz w:val="18"/>
          <w:szCs w:val="18"/>
        </w:rPr>
        <w:t xml:space="preserve"> </w:t>
      </w:r>
      <w:r>
        <w:rPr>
          <w:rFonts w:ascii="FreightSans Pro Book" w:eastAsia="FreightSans Pro Book" w:hAnsi="FreightSans Pro Book" w:cs="FreightSans Pro Book"/>
          <w:color w:val="363435"/>
          <w:sz w:val="18"/>
          <w:szCs w:val="18"/>
        </w:rPr>
        <w:t>mounting</w:t>
      </w:r>
      <w:r>
        <w:rPr>
          <w:rFonts w:ascii="FreightSans Pro Book" w:eastAsia="FreightSans Pro Book" w:hAnsi="FreightSans Pro Book" w:cs="FreightSans Pro Book"/>
          <w:color w:val="363435"/>
          <w:spacing w:val="12"/>
          <w:sz w:val="18"/>
          <w:szCs w:val="18"/>
        </w:rPr>
        <w:t xml:space="preserve"> </w:t>
      </w:r>
      <w:r>
        <w:rPr>
          <w:rFonts w:ascii="FreightSans Pro Book" w:eastAsia="FreightSans Pro Book" w:hAnsi="FreightSans Pro Book" w:cs="FreightSans Pro Book"/>
          <w:color w:val="363435"/>
          <w:sz w:val="18"/>
          <w:szCs w:val="18"/>
        </w:rPr>
        <w:t>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w:t>
      </w:r>
      <w:r>
        <w:rPr>
          <w:rFonts w:ascii="FreightSans Pro Book" w:eastAsia="FreightSans Pro Book" w:hAnsi="FreightSans Pro Book" w:cs="FreightSans Pro Book"/>
          <w:color w:val="363435"/>
          <w:spacing w:val="12"/>
          <w:sz w:val="18"/>
          <w:szCs w:val="18"/>
        </w:rPr>
        <w:t xml:space="preserve"> </w:t>
      </w:r>
      <w:r>
        <w:rPr>
          <w:rFonts w:ascii="FreightSans Pro Book" w:eastAsia="FreightSans Pro Book" w:hAnsi="FreightSans Pro Book" w:cs="FreightSans Pro Book"/>
          <w:color w:val="363435"/>
          <w:spacing w:val="-1"/>
          <w:sz w:val="18"/>
          <w:szCs w:val="18"/>
        </w:rPr>
        <w:t>P</w:t>
      </w:r>
      <w:r>
        <w:rPr>
          <w:rFonts w:ascii="FreightSans Pro Book" w:eastAsia="FreightSans Pro Book" w:hAnsi="FreightSans Pro Book" w:cs="FreightSans Pro Book"/>
          <w:color w:val="363435"/>
          <w:sz w:val="18"/>
          <w:szCs w:val="18"/>
        </w:rPr>
        <w:t>anel</w:t>
      </w:r>
      <w:r>
        <w:rPr>
          <w:rFonts w:ascii="FreightSans Pro Book" w:eastAsia="FreightSans Pro Book" w:hAnsi="FreightSans Pro Book" w:cs="FreightSans Pro Book"/>
          <w:color w:val="363435"/>
          <w:spacing w:val="12"/>
          <w:sz w:val="18"/>
          <w:szCs w:val="18"/>
        </w:rPr>
        <w:t xml:space="preserve"> </w:t>
      </w:r>
      <w:r>
        <w:rPr>
          <w:rFonts w:ascii="FreightSans Pro Book" w:eastAsia="FreightSans Pro Book" w:hAnsi="FreightSans Pro Book" w:cs="FreightSans Pro Book"/>
          <w:color w:val="363435"/>
          <w:sz w:val="18"/>
          <w:szCs w:val="18"/>
        </w:rPr>
        <w:t>mounting</w:t>
      </w:r>
      <w:r>
        <w:rPr>
          <w:rFonts w:ascii="FreightSans Pro Book" w:eastAsia="FreightSans Pro Book" w:hAnsi="FreightSans Pro Book" w:cs="FreightSans Pro Book"/>
          <w:color w:val="363435"/>
          <w:spacing w:val="12"/>
          <w:sz w:val="18"/>
          <w:szCs w:val="18"/>
        </w:rPr>
        <w:t xml:space="preserve"> </w:t>
      </w:r>
      <w:r>
        <w:rPr>
          <w:rFonts w:ascii="FreightSans Pro Book" w:eastAsia="FreightSans Pro Book" w:hAnsi="FreightSans Pro Book" w:cs="FreightSans Pro Book"/>
          <w:color w:val="363435"/>
          <w:sz w:val="18"/>
          <w:szCs w:val="18"/>
        </w:rPr>
        <w:t>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w:t>
      </w:r>
      <w:r>
        <w:rPr>
          <w:rFonts w:ascii="FreightSans Pro Book" w:eastAsia="FreightSans Pro Book" w:hAnsi="FreightSans Pro Book" w:cs="FreightSans Pro Book"/>
          <w:color w:val="363435"/>
          <w:spacing w:val="12"/>
          <w:sz w:val="18"/>
          <w:szCs w:val="18"/>
        </w:rPr>
        <w:t xml:space="preserve"> </w:t>
      </w:r>
      <w:r>
        <w:rPr>
          <w:rFonts w:ascii="FreightSans Pro Book" w:eastAsia="FreightSans Pro Book" w:hAnsi="FreightSans Pro Book" w:cs="FreightSans Pro Book"/>
          <w:color w:val="363435"/>
          <w:sz w:val="18"/>
          <w:szCs w:val="18"/>
        </w:rPr>
        <w:t>including</w:t>
      </w:r>
      <w:r>
        <w:rPr>
          <w:rFonts w:ascii="FreightSans Pro Book" w:eastAsia="FreightSans Pro Book" w:hAnsi="FreightSans Pro Book" w:cs="FreightSans Pro Book"/>
          <w:color w:val="363435"/>
          <w:spacing w:val="12"/>
          <w:sz w:val="18"/>
          <w:szCs w:val="18"/>
        </w:rPr>
        <w:t xml:space="preserve"> </w:t>
      </w:r>
      <w:r>
        <w:rPr>
          <w:rFonts w:ascii="FreightSans Pro Book" w:eastAsia="FreightSans Pro Book" w:hAnsi="FreightSans Pro Book" w:cs="FreightSans Pro Book"/>
          <w:color w:val="363435"/>
          <w:sz w:val="18"/>
          <w:szCs w:val="18"/>
        </w:rPr>
        <w:t>ancho</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ages,</w:t>
      </w:r>
      <w:r>
        <w:rPr>
          <w:rFonts w:ascii="FreightSans Pro Book" w:eastAsia="FreightSans Pro Book" w:hAnsi="FreightSans Pro Book" w:cs="FreightSans Pro Book"/>
          <w:color w:val="363435"/>
          <w:spacing w:val="12"/>
          <w:sz w:val="18"/>
          <w:szCs w:val="18"/>
        </w:rPr>
        <w:t xml:space="preserve"> </w:t>
      </w:r>
      <w:r>
        <w:rPr>
          <w:rFonts w:ascii="FreightSans Pro Book" w:eastAsia="FreightSans Pro Book" w:hAnsi="FreightSans Pro Book" w:cs="FreightSans Pro Book"/>
          <w:color w:val="363435"/>
          <w:sz w:val="18"/>
          <w:szCs w:val="18"/>
        </w:rPr>
        <w:t>furrin</w:t>
      </w:r>
      <w:r>
        <w:rPr>
          <w:rFonts w:ascii="FreightSans Pro Book" w:eastAsia="FreightSans Pro Book" w:hAnsi="FreightSans Pro Book" w:cs="FreightSans Pro Book"/>
          <w:color w:val="363435"/>
          <w:spacing w:val="-4"/>
          <w:sz w:val="18"/>
          <w:szCs w:val="18"/>
        </w:rPr>
        <w:t>g</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12"/>
          <w:sz w:val="18"/>
          <w:szCs w:val="18"/>
        </w:rPr>
        <w:t xml:space="preserve"> </w:t>
      </w:r>
      <w:r>
        <w:rPr>
          <w:rFonts w:ascii="FreightSans Pro Book" w:eastAsia="FreightSans Pro Book" w:hAnsi="FreightSans Pro Book" w:cs="FreightSans Pro Book"/>
          <w:color w:val="363435"/>
          <w:sz w:val="18"/>
          <w:szCs w:val="18"/>
        </w:rPr>
        <w:t>fas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eners,</w:t>
      </w:r>
      <w:r>
        <w:rPr>
          <w:rFonts w:ascii="FreightSans Pro Book" w:eastAsia="FreightSans Pro Book" w:hAnsi="FreightSans Pro Book" w:cs="FreightSans Pro Book"/>
          <w:color w:val="363435"/>
          <w:spacing w:val="12"/>
          <w:sz w:val="18"/>
          <w:szCs w:val="18"/>
        </w:rPr>
        <w:t xml:space="preserve"> </w:t>
      </w:r>
      <w:r>
        <w:rPr>
          <w:rFonts w:ascii="FreightSans Pro Book" w:eastAsia="FreightSans Pro Book" w:hAnsi="FreightSans Pro Book" w:cs="FreightSans Pro Book"/>
          <w:color w:val="363435"/>
          <w:sz w:val="18"/>
          <w:szCs w:val="18"/>
        </w:rPr>
        <w:t>gas</w:t>
      </w:r>
      <w:r>
        <w:rPr>
          <w:rFonts w:ascii="FreightSans Pro Book" w:eastAsia="FreightSans Pro Book" w:hAnsi="FreightSans Pro Book" w:cs="FreightSans Pro Book"/>
          <w:color w:val="363435"/>
          <w:spacing w:val="-2"/>
          <w:sz w:val="18"/>
          <w:szCs w:val="18"/>
        </w:rPr>
        <w:t>k</w:t>
      </w:r>
      <w:r>
        <w:rPr>
          <w:rFonts w:ascii="FreightSans Pro Book" w:eastAsia="FreightSans Pro Book" w:hAnsi="FreightSans Pro Book" w:cs="FreightSans Pro Book"/>
          <w:color w:val="363435"/>
          <w:sz w:val="18"/>
          <w:szCs w:val="18"/>
        </w:rPr>
        <w:t>ets</w:t>
      </w:r>
      <w:r>
        <w:rPr>
          <w:rFonts w:ascii="FreightSans Pro Book" w:eastAsia="FreightSans Pro Book" w:hAnsi="FreightSans Pro Book" w:cs="FreightSans Pro Book"/>
          <w:color w:val="363435"/>
          <w:spacing w:val="12"/>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12"/>
          <w:sz w:val="18"/>
          <w:szCs w:val="18"/>
        </w:rPr>
        <w:t xml:space="preserve"> </w:t>
      </w:r>
      <w:r>
        <w:rPr>
          <w:rFonts w:ascii="FreightSans Pro Book" w:eastAsia="FreightSans Pro Book" w:hAnsi="FreightSans Pro Book" w:cs="FreightSans Pro Book"/>
          <w:color w:val="363435"/>
          <w:sz w:val="18"/>
          <w:szCs w:val="18"/>
        </w:rPr>
        <w:t>sealants,</w:t>
      </w:r>
      <w:r w:rsidR="00AE02B7">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ela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 flashing</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adap</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ers and masking for a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omple</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 installation.</w:t>
      </w:r>
    </w:p>
    <w:p w:rsidR="0094452C" w:rsidRDefault="00FC64B2" w:rsidP="00AE02B7">
      <w:pPr>
        <w:spacing w:line="200" w:lineRule="exact"/>
        <w:ind w:left="993" w:right="-70"/>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4"/>
          <w:sz w:val="18"/>
          <w:szCs w:val="18"/>
        </w:rPr>
        <w:t>b</w:t>
      </w:r>
      <w:r>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1"/>
          <w:sz w:val="18"/>
          <w:szCs w:val="18"/>
        </w:rPr>
        <w:t>P</w:t>
      </w:r>
      <w:r>
        <w:rPr>
          <w:rFonts w:ascii="FreightSans Pro Book" w:eastAsia="FreightSans Pro Book" w:hAnsi="FreightSans Pro Book" w:cs="FreightSans Pro Book"/>
          <w:color w:val="363435"/>
          <w:sz w:val="18"/>
          <w:szCs w:val="18"/>
        </w:rPr>
        <w:t>anel manufactu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er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ommends that 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 should include shop-installed aluminum stiffeners on all panels of 20 squa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 feet or la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ge</w:t>
      </w:r>
      <w:r>
        <w:rPr>
          <w:rFonts w:ascii="FreightSans Pro Book" w:eastAsia="FreightSans Pro Book" w:hAnsi="FreightSans Pro Book" w:cs="FreightSans Pro Book"/>
          <w:color w:val="363435"/>
          <w:spacing w:val="-11"/>
          <w:sz w:val="18"/>
          <w:szCs w:val="18"/>
        </w:rPr>
        <w:t>r</w:t>
      </w:r>
      <w:r>
        <w:rPr>
          <w:rFonts w:ascii="FreightSans Pro Book" w:eastAsia="FreightSans Pro Book" w:hAnsi="FreightSans Pro Book" w:cs="FreightSans Pro Book"/>
          <w:color w:val="363435"/>
          <w:sz w:val="18"/>
          <w:szCs w:val="18"/>
        </w:rPr>
        <w:t>. Minimum</w:t>
      </w:r>
      <w:r w:rsidR="00AE02B7">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 xml:space="preserve">stiffener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ommendation is one per 20 squa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 feet of panel 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ea.</w:t>
      </w:r>
    </w:p>
    <w:p w:rsidR="0094452C" w:rsidRDefault="00FC64B2" w:rsidP="00AE02B7">
      <w:pPr>
        <w:spacing w:line="200" w:lineRule="exact"/>
        <w:ind w:left="993" w:right="-70"/>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 xml:space="preserve">c. </w:t>
      </w:r>
      <w:r>
        <w:rPr>
          <w:rFonts w:ascii="FreightSans Pro Book" w:eastAsia="FreightSans Pro Book" w:hAnsi="FreightSans Pro Book" w:cs="FreightSans Pro Book"/>
          <w:color w:val="363435"/>
          <w:spacing w:val="-1"/>
          <w:sz w:val="18"/>
          <w:szCs w:val="18"/>
        </w:rPr>
        <w:t>P</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 xml:space="preserve">apet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opin</w:t>
      </w:r>
      <w:r>
        <w:rPr>
          <w:rFonts w:ascii="FreightSans Pro Book" w:eastAsia="FreightSans Pro Book" w:hAnsi="FreightSans Pro Book" w:cs="FreightSans Pro Book"/>
          <w:color w:val="363435"/>
          <w:spacing w:val="-4"/>
          <w:sz w:val="18"/>
          <w:szCs w:val="18"/>
        </w:rPr>
        <w:t>g</w:t>
      </w:r>
      <w:r>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 xml:space="preserve">olumn </w:t>
      </w:r>
      <w:r>
        <w:rPr>
          <w:rFonts w:ascii="FreightSans Pro Book" w:eastAsia="FreightSans Pro Book" w:hAnsi="FreightSans Pro Book" w:cs="FreightSans Pro Book"/>
          <w:color w:val="363435"/>
          <w:spacing w:val="-1"/>
          <w:sz w:val="18"/>
          <w:szCs w:val="18"/>
        </w:rPr>
        <w:t>cov</w:t>
      </w:r>
      <w:r>
        <w:rPr>
          <w:rFonts w:ascii="FreightSans Pro Book" w:eastAsia="FreightSans Pro Book" w:hAnsi="FreightSans Pro Book" w:cs="FreightSans Pro Book"/>
          <w:color w:val="363435"/>
          <w:sz w:val="18"/>
          <w:szCs w:val="18"/>
        </w:rPr>
        <w:t>ers, soffits,</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sills, bo</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der and filler</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i</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ems may be indica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 as in</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eg</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 xml:space="preserve">al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omponents of the panels 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 or as designed.</w:t>
      </w:r>
    </w:p>
    <w:p w:rsidR="0094452C" w:rsidRDefault="00FC64B2" w:rsidP="00AE02B7">
      <w:pPr>
        <w:spacing w:line="200" w:lineRule="exact"/>
        <w:ind w:left="993" w:right="-70"/>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d. All flashing</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 xml:space="preserve">metal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equi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ed shall be 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 xml:space="preserve">vided </w:t>
      </w:r>
      <w:r>
        <w:rPr>
          <w:rFonts w:ascii="FreightSans Pro Book" w:eastAsia="FreightSans Pro Book" w:hAnsi="FreightSans Pro Book" w:cs="FreightSans Pro Book"/>
          <w:color w:val="363435"/>
          <w:spacing w:val="-1"/>
          <w:sz w:val="18"/>
          <w:szCs w:val="18"/>
        </w:rPr>
        <w:t>b</w:t>
      </w:r>
      <w:r>
        <w:rPr>
          <w:rFonts w:ascii="FreightSans Pro Book" w:eastAsia="FreightSans Pro Book" w:hAnsi="FreightSans Pro Book" w:cs="FreightSans Pro Book"/>
          <w:color w:val="363435"/>
          <w:sz w:val="18"/>
          <w:szCs w:val="18"/>
        </w:rPr>
        <w:t>y the panel manufactu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1"/>
          <w:sz w:val="18"/>
          <w:szCs w:val="18"/>
        </w:rPr>
        <w:t>r</w:t>
      </w:r>
      <w:r>
        <w:rPr>
          <w:rFonts w:ascii="FreightSans Pro Book" w:eastAsia="FreightSans Pro Book" w:hAnsi="FreightSans Pro Book" w:cs="FreightSans Pro Book"/>
          <w:color w:val="363435"/>
          <w:sz w:val="18"/>
          <w:szCs w:val="18"/>
        </w:rPr>
        <w:t>.</w:t>
      </w:r>
    </w:p>
    <w:p w:rsidR="0094452C" w:rsidRDefault="00FC64B2" w:rsidP="00AE02B7">
      <w:pPr>
        <w:spacing w:line="200" w:lineRule="exact"/>
        <w:ind w:left="993" w:right="-70"/>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e. 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em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 be fabrica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ed and installed per local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 xml:space="preserve">ode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equi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ements.</w:t>
      </w:r>
    </w:p>
    <w:p w:rsidR="0094452C" w:rsidRDefault="00FC64B2" w:rsidP="00AE02B7">
      <w:pPr>
        <w:spacing w:line="200" w:lineRule="exact"/>
        <w:ind w:left="567" w:right="-70"/>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B</w:t>
      </w:r>
      <w:r>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ela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w:t>
      </w:r>
      <w:r w:rsidR="00AE02B7">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documents:</w:t>
      </w:r>
    </w:p>
    <w:p w:rsidR="0094452C" w:rsidRDefault="00FC64B2" w:rsidP="00AE02B7">
      <w:pPr>
        <w:spacing w:line="200" w:lineRule="exact"/>
        <w:ind w:left="851" w:right="-70"/>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4"/>
          <w:sz w:val="18"/>
          <w:szCs w:val="18"/>
        </w:rPr>
        <w:t>1</w:t>
      </w:r>
      <w:r>
        <w:rPr>
          <w:rFonts w:ascii="FreightSans Pro Book" w:eastAsia="FreightSans Pro Book" w:hAnsi="FreightSans Pro Book" w:cs="FreightSans Pro Book"/>
          <w:color w:val="363435"/>
          <w:sz w:val="18"/>
          <w:szCs w:val="18"/>
        </w:rPr>
        <w:t>. D</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awings and gene</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al 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 xml:space="preserve">visions of the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ont</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act, including gene</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al and supplementa</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 xml:space="preserve">y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onditions, division 1 specification</w:t>
      </w:r>
      <w:r>
        <w:rPr>
          <w:rFonts w:ascii="FreightSans Pro Book" w:eastAsia="FreightSans Pro Book" w:hAnsi="FreightSans Pro Book" w:cs="FreightSans Pro Book"/>
          <w:color w:val="363435"/>
          <w:spacing w:val="-9"/>
          <w:sz w:val="18"/>
          <w:szCs w:val="18"/>
        </w:rPr>
        <w:t xml:space="preserve"> </w:t>
      </w:r>
      <w:r>
        <w:rPr>
          <w:rFonts w:ascii="FreightSans Pro Book" w:eastAsia="FreightSans Pro Book" w:hAnsi="FreightSans Pro Book" w:cs="FreightSans Pro Book"/>
          <w:color w:val="363435"/>
          <w:sz w:val="18"/>
          <w:szCs w:val="18"/>
        </w:rPr>
        <w:t xml:space="preserve">sections and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echnical spe</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ification</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divisions 2 th</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ough 1</w:t>
      </w:r>
      <w:r>
        <w:rPr>
          <w:rFonts w:ascii="FreightSans Pro Book" w:eastAsia="FreightSans Pro Book" w:hAnsi="FreightSans Pro Book" w:cs="FreightSans Pro Book"/>
          <w:color w:val="363435"/>
          <w:spacing w:val="-2"/>
          <w:sz w:val="18"/>
          <w:szCs w:val="18"/>
        </w:rPr>
        <w:t>6</w:t>
      </w:r>
      <w:r>
        <w:rPr>
          <w:rFonts w:ascii="FreightSans Pro Book" w:eastAsia="FreightSans Pro Book" w:hAnsi="FreightSans Pro Book" w:cs="FreightSans Pro Book"/>
          <w:color w:val="363435"/>
          <w:sz w:val="18"/>
          <w:szCs w:val="18"/>
        </w:rPr>
        <w:t xml:space="preserve">, apply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 this section.</w:t>
      </w:r>
    </w:p>
    <w:p w:rsidR="0094452C" w:rsidRDefault="00FC64B2" w:rsidP="00AE02B7">
      <w:pPr>
        <w:spacing w:line="200" w:lineRule="exact"/>
        <w:ind w:left="567" w:right="-70"/>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C</w:t>
      </w:r>
      <w:r>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ela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 Se</w:t>
      </w:r>
      <w:r w:rsidR="00AE02B7">
        <w:rPr>
          <w:rFonts w:ascii="FreightSans Pro Book" w:eastAsia="FreightSans Pro Book" w:hAnsi="FreightSans Pro Book" w:cs="FreightSans Pro Book"/>
          <w:color w:val="363435"/>
          <w:sz w:val="18"/>
          <w:szCs w:val="18"/>
        </w:rPr>
        <w:t>c</w:t>
      </w:r>
      <w:r>
        <w:rPr>
          <w:rFonts w:ascii="FreightSans Pro Book" w:eastAsia="FreightSans Pro Book" w:hAnsi="FreightSans Pro Book" w:cs="FreightSans Pro Book"/>
          <w:color w:val="363435"/>
          <w:sz w:val="18"/>
          <w:szCs w:val="18"/>
        </w:rPr>
        <w:t>tions</w:t>
      </w:r>
    </w:p>
    <w:p w:rsidR="0094452C" w:rsidRDefault="00FC64B2" w:rsidP="00AE02B7">
      <w:pPr>
        <w:spacing w:line="200" w:lineRule="exact"/>
        <w:ind w:left="851" w:right="-70"/>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4"/>
          <w:sz w:val="18"/>
          <w:szCs w:val="18"/>
        </w:rPr>
        <w:t>1</w:t>
      </w:r>
      <w:r>
        <w:rPr>
          <w:rFonts w:ascii="FreightSans Pro Book" w:eastAsia="FreightSans Pro Book" w:hAnsi="FreightSans Pro Book" w:cs="FreightSans Pro Book"/>
          <w:color w:val="363435"/>
          <w:sz w:val="18"/>
          <w:szCs w:val="18"/>
        </w:rPr>
        <w:t>. 051200 “Structu</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al 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eel F</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amin</w:t>
      </w:r>
      <w:r>
        <w:rPr>
          <w:rFonts w:ascii="FreightSans Pro Book" w:eastAsia="FreightSans Pro Book" w:hAnsi="FreightSans Pro Book" w:cs="FreightSans Pro Book"/>
          <w:color w:val="363435"/>
          <w:spacing w:val="5"/>
          <w:sz w:val="18"/>
          <w:szCs w:val="18"/>
        </w:rPr>
        <w:t>g</w:t>
      </w:r>
      <w:r>
        <w:rPr>
          <w:rFonts w:ascii="FreightSans Pro Book" w:eastAsia="FreightSans Pro Book" w:hAnsi="FreightSans Pro Book" w:cs="FreightSans Pro Book"/>
          <w:color w:val="363435"/>
          <w:sz w:val="18"/>
          <w:szCs w:val="18"/>
        </w:rPr>
        <w:t>”</w:t>
      </w:r>
    </w:p>
    <w:p w:rsidR="0094452C" w:rsidRDefault="00FC64B2" w:rsidP="00AE02B7">
      <w:pPr>
        <w:spacing w:line="200" w:lineRule="exact"/>
        <w:ind w:left="851" w:right="-70"/>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2. 061000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ough Carpent</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pacing w:val="2"/>
          <w:sz w:val="18"/>
          <w:szCs w:val="18"/>
        </w:rPr>
        <w:t>y</w:t>
      </w:r>
      <w:r>
        <w:rPr>
          <w:rFonts w:ascii="FreightSans Pro Book" w:eastAsia="FreightSans Pro Book" w:hAnsi="FreightSans Pro Book" w:cs="FreightSans Pro Book"/>
          <w:color w:val="363435"/>
          <w:sz w:val="18"/>
          <w:szCs w:val="18"/>
        </w:rPr>
        <w:t>”</w:t>
      </w:r>
    </w:p>
    <w:p w:rsidR="0094452C" w:rsidRDefault="00FC64B2" w:rsidP="00AE02B7">
      <w:pPr>
        <w:spacing w:line="200" w:lineRule="exact"/>
        <w:ind w:left="851" w:right="-70"/>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4"/>
          <w:sz w:val="18"/>
          <w:szCs w:val="18"/>
        </w:rPr>
        <w:t>3</w:t>
      </w:r>
      <w:r>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1"/>
          <w:sz w:val="18"/>
          <w:szCs w:val="18"/>
        </w:rPr>
        <w:t>0</w:t>
      </w:r>
      <w:r>
        <w:rPr>
          <w:rFonts w:ascii="FreightSans Pro Book" w:eastAsia="FreightSans Pro Book" w:hAnsi="FreightSans Pro Book" w:cs="FreightSans Pro Book"/>
          <w:color w:val="363435"/>
          <w:sz w:val="18"/>
          <w:szCs w:val="18"/>
        </w:rPr>
        <w:t>72100 “Thermal Insulation”</w:t>
      </w:r>
    </w:p>
    <w:p w:rsidR="0094452C" w:rsidRDefault="00FC64B2" w:rsidP="00AE02B7">
      <w:pPr>
        <w:spacing w:line="200" w:lineRule="exact"/>
        <w:ind w:left="851" w:right="-70"/>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4</w:t>
      </w:r>
      <w:r>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1"/>
          <w:sz w:val="18"/>
          <w:szCs w:val="18"/>
        </w:rPr>
        <w:t>0</w:t>
      </w:r>
      <w:r>
        <w:rPr>
          <w:rFonts w:ascii="FreightSans Pro Book" w:eastAsia="FreightSans Pro Book" w:hAnsi="FreightSans Pro Book" w:cs="FreightSans Pro Book"/>
          <w:color w:val="363435"/>
          <w:sz w:val="18"/>
          <w:szCs w:val="18"/>
        </w:rPr>
        <w:t xml:space="preserve">76200 “Sheet Metal Flashing and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rim”</w:t>
      </w:r>
    </w:p>
    <w:p w:rsidR="0094452C" w:rsidRDefault="00FC64B2" w:rsidP="00AE02B7">
      <w:pPr>
        <w:spacing w:line="200" w:lineRule="exact"/>
        <w:ind w:left="851" w:right="-70"/>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5</w:t>
      </w:r>
      <w:r>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1"/>
          <w:sz w:val="18"/>
          <w:szCs w:val="18"/>
        </w:rPr>
        <w:t>0</w:t>
      </w:r>
      <w:r>
        <w:rPr>
          <w:rFonts w:ascii="FreightSans Pro Book" w:eastAsia="FreightSans Pro Book" w:hAnsi="FreightSans Pro Book" w:cs="FreightSans Pro Book"/>
          <w:color w:val="363435"/>
          <w:sz w:val="18"/>
          <w:szCs w:val="18"/>
        </w:rPr>
        <w:t xml:space="preserve">79200 </w:t>
      </w:r>
      <w:r>
        <w:rPr>
          <w:rFonts w:ascii="FreightSans Pro Book" w:eastAsia="FreightSans Pro Book" w:hAnsi="FreightSans Pro Book" w:cs="FreightSans Pro Book"/>
          <w:color w:val="363435"/>
          <w:spacing w:val="-9"/>
          <w:sz w:val="18"/>
          <w:szCs w:val="18"/>
        </w:rPr>
        <w:t>“</w:t>
      </w:r>
      <w:r>
        <w:rPr>
          <w:rFonts w:ascii="FreightSans Pro Book" w:eastAsia="FreightSans Pro Book" w:hAnsi="FreightSans Pro Book" w:cs="FreightSans Pro Book"/>
          <w:color w:val="363435"/>
          <w:sz w:val="18"/>
          <w:szCs w:val="18"/>
        </w:rPr>
        <w:t>Joint Sealant</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w:t>
      </w:r>
    </w:p>
    <w:p w:rsidR="0094452C" w:rsidRDefault="00FC64B2" w:rsidP="00AE02B7">
      <w:pPr>
        <w:spacing w:line="200" w:lineRule="exact"/>
        <w:ind w:left="851" w:right="-70"/>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6</w:t>
      </w:r>
      <w:r>
        <w:rPr>
          <w:rFonts w:ascii="FreightSans Pro Book" w:eastAsia="FreightSans Pro Book" w:hAnsi="FreightSans Pro Book" w:cs="FreightSans Pro Book"/>
          <w:color w:val="363435"/>
          <w:sz w:val="18"/>
          <w:szCs w:val="18"/>
        </w:rPr>
        <w:t>. 092000 “Plas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 and Gypsum Boa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w:t>
      </w:r>
    </w:p>
    <w:p w:rsidR="0094452C" w:rsidRDefault="0094452C" w:rsidP="00AE02B7">
      <w:pPr>
        <w:spacing w:before="1" w:line="160" w:lineRule="exact"/>
        <w:ind w:left="567"/>
        <w:jc w:val="both"/>
        <w:rPr>
          <w:sz w:val="16"/>
          <w:szCs w:val="16"/>
        </w:rPr>
      </w:pPr>
    </w:p>
    <w:p w:rsidR="0094452C" w:rsidRDefault="00FC64B2" w:rsidP="00AE02B7">
      <w:pPr>
        <w:ind w:left="567"/>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5F6A74"/>
          <w:spacing w:val="-4"/>
          <w:sz w:val="18"/>
          <w:szCs w:val="18"/>
        </w:rPr>
        <w:t>1</w:t>
      </w:r>
      <w:r>
        <w:rPr>
          <w:rFonts w:ascii="FreightSans Pro Book" w:eastAsia="FreightSans Pro Book" w:hAnsi="FreightSans Pro Book" w:cs="FreightSans Pro Book"/>
          <w:color w:val="5F6A74"/>
          <w:sz w:val="18"/>
          <w:szCs w:val="18"/>
        </w:rPr>
        <w:t>.2 Quality A</w:t>
      </w:r>
      <w:r>
        <w:rPr>
          <w:rFonts w:ascii="FreightSans Pro Book" w:eastAsia="FreightSans Pro Book" w:hAnsi="FreightSans Pro Book" w:cs="FreightSans Pro Book"/>
          <w:color w:val="5F6A74"/>
          <w:spacing w:val="1"/>
          <w:sz w:val="18"/>
          <w:szCs w:val="18"/>
        </w:rPr>
        <w:t>s</w:t>
      </w:r>
      <w:r>
        <w:rPr>
          <w:rFonts w:ascii="FreightSans Pro Book" w:eastAsia="FreightSans Pro Book" w:hAnsi="FreightSans Pro Book" w:cs="FreightSans Pro Book"/>
          <w:color w:val="5F6A74"/>
          <w:sz w:val="18"/>
          <w:szCs w:val="18"/>
        </w:rPr>
        <w:t>su</w:t>
      </w:r>
      <w:r>
        <w:rPr>
          <w:rFonts w:ascii="FreightSans Pro Book" w:eastAsia="FreightSans Pro Book" w:hAnsi="FreightSans Pro Book" w:cs="FreightSans Pro Book"/>
          <w:color w:val="5F6A74"/>
          <w:spacing w:val="-1"/>
          <w:sz w:val="18"/>
          <w:szCs w:val="18"/>
        </w:rPr>
        <w:t>r</w:t>
      </w:r>
      <w:r>
        <w:rPr>
          <w:rFonts w:ascii="FreightSans Pro Book" w:eastAsia="FreightSans Pro Book" w:hAnsi="FreightSans Pro Book" w:cs="FreightSans Pro Book"/>
          <w:color w:val="5F6A74"/>
          <w:sz w:val="18"/>
          <w:szCs w:val="18"/>
        </w:rPr>
        <w:t>an</w:t>
      </w:r>
      <w:r>
        <w:rPr>
          <w:rFonts w:ascii="FreightSans Pro Book" w:eastAsia="FreightSans Pro Book" w:hAnsi="FreightSans Pro Book" w:cs="FreightSans Pro Book"/>
          <w:color w:val="5F6A74"/>
          <w:spacing w:val="-1"/>
          <w:sz w:val="18"/>
          <w:szCs w:val="18"/>
        </w:rPr>
        <w:t>c</w:t>
      </w:r>
      <w:r>
        <w:rPr>
          <w:rFonts w:ascii="FreightSans Pro Book" w:eastAsia="FreightSans Pro Book" w:hAnsi="FreightSans Pro Book" w:cs="FreightSans Pro Book"/>
          <w:color w:val="5F6A74"/>
          <w:sz w:val="18"/>
          <w:szCs w:val="18"/>
        </w:rPr>
        <w:t>e</w:t>
      </w:r>
    </w:p>
    <w:p w:rsidR="0094452C" w:rsidRDefault="00FC64B2" w:rsidP="00AE02B7">
      <w:pPr>
        <w:spacing w:before="53" w:line="200" w:lineRule="exact"/>
        <w:ind w:left="567" w:right="18"/>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omposi</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panel</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manufactu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er</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ha</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minimum</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15</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1"/>
          <w:sz w:val="18"/>
          <w:szCs w:val="18"/>
        </w:rPr>
        <w:t>y</w:t>
      </w:r>
      <w:r>
        <w:rPr>
          <w:rFonts w:ascii="FreightSans Pro Book" w:eastAsia="FreightSans Pro Book" w:hAnsi="FreightSans Pro Book" w:cs="FreightSans Pro Book"/>
          <w:color w:val="363435"/>
          <w:sz w:val="18"/>
          <w:szCs w:val="18"/>
        </w:rPr>
        <w:t>ear</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chi</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ectu</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al</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experien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in</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manufactu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this</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oduct</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be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loca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within</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 xml:space="preserve">the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ontinental USA.</w:t>
      </w:r>
    </w:p>
    <w:p w:rsidR="0094452C" w:rsidRDefault="00FC64B2" w:rsidP="00AE02B7">
      <w:pPr>
        <w:spacing w:line="200" w:lineRule="exact"/>
        <w:ind w:left="567" w:right="1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B</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It</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is</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ommended</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that</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fabrication</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installation</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omposi</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panels</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be</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f</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om</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single</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sou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If</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not</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single</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sou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both</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panel</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fabrica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or</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the installer must sh</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w 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oof of past su</w:t>
      </w:r>
      <w:r>
        <w:rPr>
          <w:rFonts w:ascii="FreightSans Pro Book" w:eastAsia="FreightSans Pro Book" w:hAnsi="FreightSans Pro Book" w:cs="FreightSans Pro Book"/>
          <w:color w:val="363435"/>
          <w:spacing w:val="-1"/>
          <w:sz w:val="18"/>
          <w:szCs w:val="18"/>
        </w:rPr>
        <w:t>cc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 xml:space="preserve">sful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ollabo</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ation.</w:t>
      </w:r>
    </w:p>
    <w:p w:rsidR="0094452C" w:rsidRDefault="00FC64B2" w:rsidP="00AE02B7">
      <w:pPr>
        <w:spacing w:line="220" w:lineRule="exact"/>
        <w:ind w:left="567" w:right="72"/>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C</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oo</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dina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e fabrication schedule with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onstruction 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og</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 as di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ec</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ed </w:t>
      </w:r>
      <w:r>
        <w:rPr>
          <w:rFonts w:ascii="FreightSans Pro Book" w:eastAsia="FreightSans Pro Book" w:hAnsi="FreightSans Pro Book" w:cs="FreightSans Pro Book"/>
          <w:color w:val="363435"/>
          <w:spacing w:val="-1"/>
          <w:sz w:val="18"/>
          <w:szCs w:val="18"/>
        </w:rPr>
        <w:t>b</w:t>
      </w:r>
      <w:r>
        <w:rPr>
          <w:rFonts w:ascii="FreightSans Pro Book" w:eastAsia="FreightSans Pro Book" w:hAnsi="FreightSans Pro Book" w:cs="FreightSans Pro Book"/>
          <w:color w:val="363435"/>
          <w:sz w:val="18"/>
          <w:szCs w:val="18"/>
        </w:rPr>
        <w:t xml:space="preserve">y the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ont</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ac</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or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 a</w:t>
      </w:r>
      <w:r>
        <w:rPr>
          <w:rFonts w:ascii="FreightSans Pro Book" w:eastAsia="FreightSans Pro Book" w:hAnsi="FreightSans Pro Book" w:cs="FreightSans Pro Book"/>
          <w:color w:val="363435"/>
          <w:spacing w:val="-1"/>
          <w:sz w:val="18"/>
          <w:szCs w:val="18"/>
        </w:rPr>
        <w:t>v</w:t>
      </w:r>
      <w:r w:rsidR="00AE02B7">
        <w:rPr>
          <w:rFonts w:ascii="FreightSans Pro Book" w:eastAsia="FreightSans Pro Book" w:hAnsi="FreightSans Pro Book" w:cs="FreightSans Pro Book"/>
          <w:color w:val="363435"/>
          <w:sz w:val="18"/>
          <w:szCs w:val="18"/>
        </w:rPr>
        <w:t>oid d</w:t>
      </w:r>
      <w:r>
        <w:rPr>
          <w:rFonts w:ascii="FreightSans Pro Book" w:eastAsia="FreightSans Pro Book" w:hAnsi="FreightSans Pro Book" w:cs="FreightSans Pro Book"/>
          <w:color w:val="363435"/>
          <w:sz w:val="18"/>
          <w:szCs w:val="18"/>
        </w:rPr>
        <w:t xml:space="preserve">elay of </w:t>
      </w:r>
      <w:r>
        <w:rPr>
          <w:rFonts w:ascii="FreightSans Pro Book" w:eastAsia="FreightSans Pro Book" w:hAnsi="FreightSans Pro Book" w:cs="FreightSans Pro Book"/>
          <w:color w:val="363435"/>
          <w:spacing w:val="-1"/>
          <w:sz w:val="18"/>
          <w:szCs w:val="18"/>
        </w:rPr>
        <w:t>w</w:t>
      </w:r>
      <w:r>
        <w:rPr>
          <w:rFonts w:ascii="FreightSans Pro Book" w:eastAsia="FreightSans Pro Book" w:hAnsi="FreightSans Pro Book" w:cs="FreightSans Pro Book"/>
          <w:color w:val="363435"/>
          <w:sz w:val="18"/>
          <w:szCs w:val="18"/>
        </w:rPr>
        <w:t>ork.</w:t>
      </w:r>
    </w:p>
    <w:p w:rsidR="0094452C" w:rsidRDefault="00FC64B2" w:rsidP="00AE02B7">
      <w:pPr>
        <w:spacing w:line="200" w:lineRule="exact"/>
        <w:ind w:left="567" w:right="25"/>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4"/>
          <w:sz w:val="18"/>
          <w:szCs w:val="18"/>
        </w:rPr>
        <w:t>D</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Shop</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d</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awings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sh</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w</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efer</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ed</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joint</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details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viding</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wa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tight</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structu</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ally</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sound</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wall</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panel</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that</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all</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ws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no</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un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ont</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olled</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wa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w:t>
      </w:r>
      <w:r w:rsidR="00AE02B7">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penet</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ation, on the inside fa</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 of the panel 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 as de</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ermined </w:t>
      </w:r>
      <w:r>
        <w:rPr>
          <w:rFonts w:ascii="FreightSans Pro Book" w:eastAsia="FreightSans Pro Book" w:hAnsi="FreightSans Pro Book" w:cs="FreightSans Pro Book"/>
          <w:color w:val="363435"/>
          <w:spacing w:val="-1"/>
          <w:sz w:val="18"/>
          <w:szCs w:val="18"/>
        </w:rPr>
        <w:t>b</w:t>
      </w:r>
      <w:r>
        <w:rPr>
          <w:rFonts w:ascii="FreightSans Pro Book" w:eastAsia="FreightSans Pro Book" w:hAnsi="FreightSans Pro Book" w:cs="FreightSans Pro Book"/>
          <w:color w:val="363435"/>
          <w:sz w:val="18"/>
          <w:szCs w:val="18"/>
        </w:rPr>
        <w:t>y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 E33</w:t>
      </w:r>
      <w:r>
        <w:rPr>
          <w:rFonts w:ascii="FreightSans Pro Book" w:eastAsia="FreightSans Pro Book" w:hAnsi="FreightSans Pro Book" w:cs="FreightSans Pro Book"/>
          <w:color w:val="363435"/>
          <w:spacing w:val="-4"/>
          <w:sz w:val="18"/>
          <w:szCs w:val="18"/>
        </w:rPr>
        <w:t>1</w:t>
      </w:r>
      <w:r>
        <w:rPr>
          <w:rFonts w:ascii="FreightSans Pro Book" w:eastAsia="FreightSans Pro Book" w:hAnsi="FreightSans Pro Book" w:cs="FreightSans Pro Book"/>
          <w:color w:val="363435"/>
          <w:sz w:val="18"/>
          <w:szCs w:val="18"/>
        </w:rPr>
        <w:t>.</w:t>
      </w:r>
    </w:p>
    <w:p w:rsidR="0094452C" w:rsidRDefault="00FC64B2" w:rsidP="00AE02B7">
      <w:pPr>
        <w:spacing w:line="200" w:lineRule="exact"/>
        <w:ind w:left="567" w:right="2243"/>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Maximum d</w:t>
      </w: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z w:val="18"/>
          <w:szCs w:val="18"/>
        </w:rPr>
        <w:t>viation f</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om </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tical and hori</w:t>
      </w:r>
      <w:r>
        <w:rPr>
          <w:rFonts w:ascii="FreightSans Pro Book" w:eastAsia="FreightSans Pro Book" w:hAnsi="FreightSans Pro Book" w:cs="FreightSans Pro Book"/>
          <w:color w:val="363435"/>
          <w:spacing w:val="-1"/>
          <w:sz w:val="18"/>
          <w:szCs w:val="18"/>
        </w:rPr>
        <w:t>z</w:t>
      </w:r>
      <w:r>
        <w:rPr>
          <w:rFonts w:ascii="FreightSans Pro Book" w:eastAsia="FreightSans Pro Book" w:hAnsi="FreightSans Pro Book" w:cs="FreightSans Pro Book"/>
          <w:color w:val="363435"/>
          <w:sz w:val="18"/>
          <w:szCs w:val="18"/>
        </w:rPr>
        <w:t>ontal alignment of 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ec</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 panels: 6 mm (1/4”) in 6 m (20’) non-a</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cumulati</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w:t>
      </w:r>
    </w:p>
    <w:p w:rsidR="0094452C" w:rsidRDefault="00FC64B2" w:rsidP="00AE02B7">
      <w:pPr>
        <w:spacing w:line="200" w:lineRule="exact"/>
        <w:ind w:left="567" w:right="24"/>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9"/>
          <w:sz w:val="18"/>
          <w:szCs w:val="18"/>
        </w:rPr>
        <w:t>F</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18"/>
          <w:sz w:val="18"/>
          <w:szCs w:val="18"/>
        </w:rPr>
        <w:t xml:space="preserve"> </w:t>
      </w:r>
      <w:r>
        <w:rPr>
          <w:rFonts w:ascii="FreightSans Pro Book" w:eastAsia="FreightSans Pro Book" w:hAnsi="FreightSans Pro Book" w:cs="FreightSans Pro Book"/>
          <w:color w:val="363435"/>
          <w:spacing w:val="-1"/>
          <w:sz w:val="18"/>
          <w:szCs w:val="18"/>
        </w:rPr>
        <w:t>P</w:t>
      </w:r>
      <w:r>
        <w:rPr>
          <w:rFonts w:ascii="FreightSans Pro Book" w:eastAsia="FreightSans Pro Book" w:hAnsi="FreightSans Pro Book" w:cs="FreightSans Pro Book"/>
          <w:color w:val="363435"/>
          <w:sz w:val="18"/>
          <w:szCs w:val="18"/>
        </w:rPr>
        <w:t>anel</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fabrica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or</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installer</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sume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undivided</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esponsibility</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for</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all</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omponents</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ex</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erior</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panel</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including</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but</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not</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limi</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pacing w:val="-4"/>
          <w:sz w:val="18"/>
          <w:szCs w:val="18"/>
        </w:rPr>
        <w:t>o</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 xml:space="preserve">attachment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 sub-</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onstruction, panel-</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o-panel joine</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pacing w:val="-7"/>
          <w:sz w:val="18"/>
          <w:szCs w:val="18"/>
        </w:rPr>
        <w:t>y</w:t>
      </w:r>
      <w:r>
        <w:rPr>
          <w:rFonts w:ascii="FreightSans Pro Book" w:eastAsia="FreightSans Pro Book" w:hAnsi="FreightSans Pro Book" w:cs="FreightSans Pro Book"/>
          <w:color w:val="363435"/>
          <w:sz w:val="18"/>
          <w:szCs w:val="18"/>
        </w:rPr>
        <w:t>, panel-</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o-di</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simila</w:t>
      </w:r>
      <w:r>
        <w:rPr>
          <w:rFonts w:ascii="FreightSans Pro Book" w:eastAsia="FreightSans Pro Book" w:hAnsi="FreightSans Pro Book" w:cs="FreightSans Pro Book"/>
          <w:color w:val="363435"/>
          <w:spacing w:val="-4"/>
          <w:sz w:val="18"/>
          <w:szCs w:val="18"/>
        </w:rPr>
        <w:t>r</w:t>
      </w:r>
      <w:r>
        <w:rPr>
          <w:rFonts w:ascii="FreightSans Pro Book" w:eastAsia="FreightSans Pro Book" w:hAnsi="FreightSans Pro Book" w:cs="FreightSans Pro Book"/>
          <w:color w:val="363435"/>
          <w:sz w:val="18"/>
          <w:szCs w:val="18"/>
        </w:rPr>
        <w:t>-ma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erial joine</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y and joint seal a</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socia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 with the panel 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w:t>
      </w:r>
    </w:p>
    <w:p w:rsidR="0094452C" w:rsidRDefault="0094452C" w:rsidP="00AE02B7">
      <w:pPr>
        <w:spacing w:before="1" w:line="160" w:lineRule="exact"/>
        <w:jc w:val="both"/>
        <w:rPr>
          <w:sz w:val="16"/>
          <w:szCs w:val="16"/>
        </w:rPr>
      </w:pPr>
    </w:p>
    <w:p w:rsidR="0094452C" w:rsidRDefault="00FC64B2" w:rsidP="00AE02B7">
      <w:pPr>
        <w:ind w:left="115"/>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5F6A74"/>
          <w:spacing w:val="-4"/>
          <w:sz w:val="18"/>
          <w:szCs w:val="18"/>
        </w:rPr>
        <w:t>1</w:t>
      </w:r>
      <w:r>
        <w:rPr>
          <w:rFonts w:ascii="FreightSans Pro Book" w:eastAsia="FreightSans Pro Book" w:hAnsi="FreightSans Pro Book" w:cs="FreightSans Pro Book"/>
          <w:color w:val="5F6A74"/>
          <w:spacing w:val="-2"/>
          <w:sz w:val="18"/>
          <w:szCs w:val="18"/>
        </w:rPr>
        <w:t>.</w:t>
      </w:r>
      <w:r>
        <w:rPr>
          <w:rFonts w:ascii="FreightSans Pro Book" w:eastAsia="FreightSans Pro Book" w:hAnsi="FreightSans Pro Book" w:cs="FreightSans Pro Book"/>
          <w:color w:val="5F6A74"/>
          <w:sz w:val="18"/>
          <w:szCs w:val="18"/>
        </w:rPr>
        <w:t xml:space="preserve">3 </w:t>
      </w:r>
      <w:r>
        <w:rPr>
          <w:rFonts w:ascii="FreightSans Pro Book" w:eastAsia="FreightSans Pro Book" w:hAnsi="FreightSans Pro Book" w:cs="FreightSans Pro Book"/>
          <w:color w:val="5F6A74"/>
          <w:spacing w:val="-2"/>
          <w:sz w:val="18"/>
          <w:szCs w:val="18"/>
        </w:rPr>
        <w:t>R</w:t>
      </w:r>
      <w:r>
        <w:rPr>
          <w:rFonts w:ascii="FreightSans Pro Book" w:eastAsia="FreightSans Pro Book" w:hAnsi="FreightSans Pro Book" w:cs="FreightSans Pro Book"/>
          <w:color w:val="5F6A74"/>
          <w:sz w:val="18"/>
          <w:szCs w:val="18"/>
        </w:rPr>
        <w:t>efe</w:t>
      </w:r>
      <w:r>
        <w:rPr>
          <w:rFonts w:ascii="FreightSans Pro Book" w:eastAsia="FreightSans Pro Book" w:hAnsi="FreightSans Pro Book" w:cs="FreightSans Pro Book"/>
          <w:color w:val="5F6A74"/>
          <w:spacing w:val="-2"/>
          <w:sz w:val="18"/>
          <w:szCs w:val="18"/>
        </w:rPr>
        <w:t>r</w:t>
      </w:r>
      <w:r>
        <w:rPr>
          <w:rFonts w:ascii="FreightSans Pro Book" w:eastAsia="FreightSans Pro Book" w:hAnsi="FreightSans Pro Book" w:cs="FreightSans Pro Book"/>
          <w:color w:val="5F6A74"/>
          <w:sz w:val="18"/>
          <w:szCs w:val="18"/>
        </w:rPr>
        <w:t>en</w:t>
      </w:r>
      <w:r>
        <w:rPr>
          <w:rFonts w:ascii="FreightSans Pro Book" w:eastAsia="FreightSans Pro Book" w:hAnsi="FreightSans Pro Book" w:cs="FreightSans Pro Book"/>
          <w:color w:val="5F6A74"/>
          <w:spacing w:val="-1"/>
          <w:sz w:val="18"/>
          <w:szCs w:val="18"/>
        </w:rPr>
        <w:t>c</w:t>
      </w:r>
      <w:r>
        <w:rPr>
          <w:rFonts w:ascii="FreightSans Pro Book" w:eastAsia="FreightSans Pro Book" w:hAnsi="FreightSans Pro Book" w:cs="FreightSans Pro Book"/>
          <w:color w:val="5F6A74"/>
          <w:sz w:val="18"/>
          <w:szCs w:val="18"/>
        </w:rPr>
        <w:t>es</w:t>
      </w:r>
    </w:p>
    <w:p w:rsidR="0094452C" w:rsidRDefault="00FC64B2" w:rsidP="00AE02B7">
      <w:pPr>
        <w:spacing w:before="47"/>
        <w:ind w:left="341" w:right="72"/>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 xml:space="preserve">A. American Society for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esting and Ma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erials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w:t>
      </w:r>
    </w:p>
    <w:p w:rsidR="0094452C" w:rsidRDefault="00FC64B2" w:rsidP="00AE02B7">
      <w:pPr>
        <w:spacing w:line="200" w:lineRule="exact"/>
        <w:ind w:left="568"/>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4"/>
          <w:sz w:val="18"/>
          <w:szCs w:val="18"/>
        </w:rPr>
        <w:t>1</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40"/>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E330:</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Standa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est</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Method</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for</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Structu</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al</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pacing w:val="-3"/>
          <w:sz w:val="18"/>
          <w:szCs w:val="18"/>
        </w:rPr>
        <w:t>P</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forman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Ex</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erior</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Wind</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ws,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Doors,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S</w:t>
      </w:r>
      <w:r>
        <w:rPr>
          <w:rFonts w:ascii="FreightSans Pro Book" w:eastAsia="FreightSans Pro Book" w:hAnsi="FreightSans Pro Book" w:cs="FreightSans Pro Book"/>
          <w:color w:val="363435"/>
          <w:spacing w:val="1"/>
          <w:sz w:val="18"/>
          <w:szCs w:val="18"/>
        </w:rPr>
        <w:t>k</w:t>
      </w:r>
      <w:r>
        <w:rPr>
          <w:rFonts w:ascii="FreightSans Pro Book" w:eastAsia="FreightSans Pro Book" w:hAnsi="FreightSans Pro Book" w:cs="FreightSans Pro Book"/>
          <w:color w:val="363435"/>
          <w:sz w:val="18"/>
          <w:szCs w:val="18"/>
        </w:rPr>
        <w:t>ylights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u</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tain</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pacing w:val="-5"/>
          <w:sz w:val="18"/>
          <w:szCs w:val="18"/>
        </w:rPr>
        <w:t>W</w:t>
      </w:r>
      <w:r>
        <w:rPr>
          <w:rFonts w:ascii="FreightSans Pro Book" w:eastAsia="FreightSans Pro Book" w:hAnsi="FreightSans Pro Book" w:cs="FreightSans Pro Book"/>
          <w:color w:val="363435"/>
          <w:sz w:val="18"/>
          <w:szCs w:val="18"/>
        </w:rPr>
        <w:t>alls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pacing w:val="-1"/>
          <w:sz w:val="18"/>
          <w:szCs w:val="18"/>
        </w:rPr>
        <w:t>b</w:t>
      </w:r>
      <w:r>
        <w:rPr>
          <w:rFonts w:ascii="FreightSans Pro Book" w:eastAsia="FreightSans Pro Book" w:hAnsi="FreightSans Pro Book" w:cs="FreightSans Pro Book"/>
          <w:color w:val="363435"/>
          <w:sz w:val="18"/>
          <w:szCs w:val="18"/>
        </w:rPr>
        <w:t>y</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Uniform</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Static</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Air</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sidR="00AE02B7">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Diffe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p>
    <w:p w:rsidR="0094452C" w:rsidRDefault="00FC64B2" w:rsidP="00AE02B7">
      <w:pPr>
        <w:spacing w:line="200" w:lineRule="exact"/>
        <w:ind w:left="568"/>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2.</w:t>
      </w:r>
      <w:r>
        <w:rPr>
          <w:rFonts w:ascii="FreightSans Pro Book" w:eastAsia="FreightSans Pro Book" w:hAnsi="FreightSans Pro Book" w:cs="FreightSans Pro Book"/>
          <w:color w:val="363435"/>
          <w:spacing w:val="16"/>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E283:</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Standa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est</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Method</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for</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De</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ermining</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Ra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Air</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pacing w:val="-2"/>
          <w:sz w:val="18"/>
          <w:szCs w:val="18"/>
        </w:rPr>
        <w:t>L</w:t>
      </w:r>
      <w:r>
        <w:rPr>
          <w:rFonts w:ascii="FreightSans Pro Book" w:eastAsia="FreightSans Pro Book" w:hAnsi="FreightSans Pro Book" w:cs="FreightSans Pro Book"/>
          <w:color w:val="363435"/>
          <w:sz w:val="18"/>
          <w:szCs w:val="18"/>
        </w:rPr>
        <w:t>eakage</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Th</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ough</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Ex</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erior</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Wind</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ws,</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u</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tain</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pacing w:val="-5"/>
          <w:sz w:val="18"/>
          <w:szCs w:val="18"/>
        </w:rPr>
        <w:t>W</w:t>
      </w:r>
      <w:r>
        <w:rPr>
          <w:rFonts w:ascii="FreightSans Pro Book" w:eastAsia="FreightSans Pro Book" w:hAnsi="FreightSans Pro Book" w:cs="FreightSans Pro Book"/>
          <w:color w:val="363435"/>
          <w:sz w:val="18"/>
          <w:szCs w:val="18"/>
        </w:rPr>
        <w:t>alls,</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Doors</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Under</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Specified</w:t>
      </w:r>
      <w:r>
        <w:rPr>
          <w:rFonts w:ascii="FreightSans Pro Book" w:eastAsia="FreightSans Pro Book" w:hAnsi="FreightSans Pro Book" w:cs="FreightSans Pro Book"/>
          <w:color w:val="363435"/>
          <w:spacing w:val="-15"/>
          <w:sz w:val="18"/>
          <w:szCs w:val="18"/>
        </w:rPr>
        <w:t xml:space="preserve"> </w:t>
      </w:r>
      <w:r>
        <w:rPr>
          <w:rFonts w:ascii="FreightSans Pro Book" w:eastAsia="FreightSans Pro Book" w:hAnsi="FreightSans Pro Book" w:cs="FreightSans Pro Book"/>
          <w:color w:val="363435"/>
          <w:sz w:val="18"/>
          <w:szCs w:val="18"/>
        </w:rPr>
        <w:t>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sidR="00AE02B7">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Diffe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es Ac</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 the Specimen.</w:t>
      </w:r>
    </w:p>
    <w:p w:rsidR="0094452C" w:rsidRDefault="00FC64B2" w:rsidP="00AE02B7">
      <w:pPr>
        <w:spacing w:line="200" w:lineRule="exact"/>
        <w:ind w:left="568"/>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4"/>
          <w:sz w:val="18"/>
          <w:szCs w:val="18"/>
        </w:rPr>
        <w:t>3</w:t>
      </w:r>
      <w:r>
        <w:rPr>
          <w:rFonts w:ascii="FreightSans Pro Book" w:eastAsia="FreightSans Pro Book" w:hAnsi="FreightSans Pro Book" w:cs="FreightSans Pro Book"/>
          <w:color w:val="363435"/>
          <w:sz w:val="18"/>
          <w:szCs w:val="18"/>
        </w:rPr>
        <w:t>.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 D1781: Standa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d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 xml:space="preserve">est Method for Climbing Drum </w:t>
      </w:r>
      <w:r>
        <w:rPr>
          <w:rFonts w:ascii="FreightSans Pro Book" w:eastAsia="FreightSans Pro Book" w:hAnsi="FreightSans Pro Book" w:cs="FreightSans Pro Book"/>
          <w:color w:val="363435"/>
          <w:spacing w:val="-3"/>
          <w:sz w:val="18"/>
          <w:szCs w:val="18"/>
        </w:rPr>
        <w:t>P</w:t>
      </w:r>
      <w:r>
        <w:rPr>
          <w:rFonts w:ascii="FreightSans Pro Book" w:eastAsia="FreightSans Pro Book" w:hAnsi="FreightSans Pro Book" w:cs="FreightSans Pro Book"/>
          <w:color w:val="363435"/>
          <w:sz w:val="18"/>
          <w:szCs w:val="18"/>
        </w:rPr>
        <w:t xml:space="preserve">eel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est for Adhesi</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es.</w:t>
      </w:r>
    </w:p>
    <w:p w:rsidR="0094452C" w:rsidRDefault="00FC64B2" w:rsidP="00AE02B7">
      <w:pPr>
        <w:spacing w:line="200" w:lineRule="exact"/>
        <w:ind w:left="568"/>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4</w:t>
      </w:r>
      <w:r>
        <w:rPr>
          <w:rFonts w:ascii="FreightSans Pro Book" w:eastAsia="FreightSans Pro Book" w:hAnsi="FreightSans Pro Book" w:cs="FreightSans Pro Book"/>
          <w:color w:val="363435"/>
          <w:sz w:val="18"/>
          <w:szCs w:val="18"/>
        </w:rPr>
        <w:t>.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 E84: Standa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d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est Method for Su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fa</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e-Burning Cha</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ac</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eristics of Building Ma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erials.</w:t>
      </w:r>
    </w:p>
    <w:p w:rsidR="0094452C" w:rsidRDefault="00FC64B2" w:rsidP="00AE02B7">
      <w:pPr>
        <w:spacing w:line="200" w:lineRule="exact"/>
        <w:ind w:left="568"/>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5</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E283:</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Standa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est</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Method</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for</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De</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ermining</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Ra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Air</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pacing w:val="-2"/>
          <w:sz w:val="18"/>
          <w:szCs w:val="18"/>
        </w:rPr>
        <w:t>L</w:t>
      </w:r>
      <w:r>
        <w:rPr>
          <w:rFonts w:ascii="FreightSans Pro Book" w:eastAsia="FreightSans Pro Book" w:hAnsi="FreightSans Pro Book" w:cs="FreightSans Pro Book"/>
          <w:color w:val="363435"/>
          <w:sz w:val="18"/>
          <w:szCs w:val="18"/>
        </w:rPr>
        <w:t>eakage</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Th</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ough</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Ex</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erior</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Wind</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ws,</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u</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tain</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pacing w:val="-5"/>
          <w:sz w:val="18"/>
          <w:szCs w:val="18"/>
        </w:rPr>
        <w:t>W</w:t>
      </w:r>
      <w:r>
        <w:rPr>
          <w:rFonts w:ascii="FreightSans Pro Book" w:eastAsia="FreightSans Pro Book" w:hAnsi="FreightSans Pro Book" w:cs="FreightSans Pro Book"/>
          <w:color w:val="363435"/>
          <w:sz w:val="18"/>
          <w:szCs w:val="18"/>
        </w:rPr>
        <w:t>alls,</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Doors</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Under</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Specified</w:t>
      </w:r>
      <w:r>
        <w:rPr>
          <w:rFonts w:ascii="FreightSans Pro Book" w:eastAsia="FreightSans Pro Book" w:hAnsi="FreightSans Pro Book" w:cs="FreightSans Pro Book"/>
          <w:color w:val="363435"/>
          <w:spacing w:val="-14"/>
          <w:sz w:val="18"/>
          <w:szCs w:val="18"/>
        </w:rPr>
        <w:t xml:space="preserve"> </w:t>
      </w:r>
      <w:r>
        <w:rPr>
          <w:rFonts w:ascii="FreightSans Pro Book" w:eastAsia="FreightSans Pro Book" w:hAnsi="FreightSans Pro Book" w:cs="FreightSans Pro Book"/>
          <w:color w:val="363435"/>
          <w:sz w:val="18"/>
          <w:szCs w:val="18"/>
        </w:rPr>
        <w:t>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sidR="00AE02B7">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Diffe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es Ac</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 the Specimen.</w:t>
      </w:r>
    </w:p>
    <w:p w:rsidR="0094452C" w:rsidRDefault="00FC64B2" w:rsidP="00AE02B7">
      <w:pPr>
        <w:spacing w:line="200" w:lineRule="exact"/>
        <w:ind w:left="568"/>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6</w:t>
      </w:r>
      <w:r>
        <w:rPr>
          <w:rFonts w:ascii="FreightSans Pro Book" w:eastAsia="FreightSans Pro Book" w:hAnsi="FreightSans Pro Book" w:cs="FreightSans Pro Book"/>
          <w:color w:val="363435"/>
          <w:sz w:val="18"/>
          <w:szCs w:val="18"/>
        </w:rPr>
        <w:t>.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 D3363: Standa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d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est Method for Film Ha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dne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 xml:space="preserve">s </w:t>
      </w:r>
      <w:r>
        <w:rPr>
          <w:rFonts w:ascii="FreightSans Pro Book" w:eastAsia="FreightSans Pro Book" w:hAnsi="FreightSans Pro Book" w:cs="FreightSans Pro Book"/>
          <w:color w:val="363435"/>
          <w:spacing w:val="-1"/>
          <w:sz w:val="18"/>
          <w:szCs w:val="18"/>
        </w:rPr>
        <w:t>b</w:t>
      </w:r>
      <w:r>
        <w:rPr>
          <w:rFonts w:ascii="FreightSans Pro Book" w:eastAsia="FreightSans Pro Book" w:hAnsi="FreightSans Pro Book" w:cs="FreightSans Pro Book"/>
          <w:color w:val="363435"/>
          <w:sz w:val="18"/>
          <w:szCs w:val="18"/>
        </w:rPr>
        <w:t xml:space="preserve">y </w:t>
      </w:r>
      <w:r>
        <w:rPr>
          <w:rFonts w:ascii="FreightSans Pro Book" w:eastAsia="FreightSans Pro Book" w:hAnsi="FreightSans Pro Book" w:cs="FreightSans Pro Book"/>
          <w:color w:val="363435"/>
          <w:spacing w:val="-3"/>
          <w:sz w:val="18"/>
          <w:szCs w:val="18"/>
        </w:rPr>
        <w:t>P</w:t>
      </w:r>
      <w:r>
        <w:rPr>
          <w:rFonts w:ascii="FreightSans Pro Book" w:eastAsia="FreightSans Pro Book" w:hAnsi="FreightSans Pro Book" w:cs="FreightSans Pro Book"/>
          <w:color w:val="363435"/>
          <w:sz w:val="18"/>
          <w:szCs w:val="18"/>
        </w:rPr>
        <w:t xml:space="preserve">encil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est.</w:t>
      </w:r>
    </w:p>
    <w:p w:rsidR="0094452C" w:rsidRDefault="00FC64B2" w:rsidP="00AE02B7">
      <w:pPr>
        <w:spacing w:line="200" w:lineRule="exact"/>
        <w:ind w:left="568"/>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7"/>
          <w:sz w:val="18"/>
          <w:szCs w:val="18"/>
        </w:rPr>
        <w:t>7</w:t>
      </w:r>
      <w:r>
        <w:rPr>
          <w:rFonts w:ascii="FreightSans Pro Book" w:eastAsia="FreightSans Pro Book" w:hAnsi="FreightSans Pro Book" w:cs="FreightSans Pro Book"/>
          <w:color w:val="363435"/>
          <w:sz w:val="18"/>
          <w:szCs w:val="18"/>
        </w:rPr>
        <w:t>.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 D</w:t>
      </w:r>
      <w:r>
        <w:rPr>
          <w:rFonts w:ascii="FreightSans Pro Book" w:eastAsia="FreightSans Pro Book" w:hAnsi="FreightSans Pro Book" w:cs="FreightSans Pro Book"/>
          <w:color w:val="363435"/>
          <w:spacing w:val="-1"/>
          <w:sz w:val="18"/>
          <w:szCs w:val="18"/>
        </w:rPr>
        <w:t>2</w:t>
      </w:r>
      <w:r>
        <w:rPr>
          <w:rFonts w:ascii="FreightSans Pro Book" w:eastAsia="FreightSans Pro Book" w:hAnsi="FreightSans Pro Book" w:cs="FreightSans Pro Book"/>
          <w:color w:val="363435"/>
          <w:sz w:val="18"/>
          <w:szCs w:val="18"/>
        </w:rPr>
        <w:t>794: Standa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d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 xml:space="preserve">est Method for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esistan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 of O</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ganic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 xml:space="preserve">oatings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 the Effects of Rapid Deformation (Impact).</w:t>
      </w:r>
    </w:p>
    <w:p w:rsidR="0094452C" w:rsidRDefault="00FC64B2" w:rsidP="00AE02B7">
      <w:pPr>
        <w:spacing w:line="200" w:lineRule="exact"/>
        <w:ind w:left="568"/>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1"/>
          <w:sz w:val="18"/>
          <w:szCs w:val="18"/>
        </w:rPr>
        <w:t>8</w:t>
      </w:r>
      <w:r>
        <w:rPr>
          <w:rFonts w:ascii="FreightSans Pro Book" w:eastAsia="FreightSans Pro Book" w:hAnsi="FreightSans Pro Book" w:cs="FreightSans Pro Book"/>
          <w:color w:val="363435"/>
          <w:sz w:val="18"/>
          <w:szCs w:val="18"/>
        </w:rPr>
        <w:t>.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 D3359: Standa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d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 xml:space="preserve">est Methods for Measuring Adhesion </w:t>
      </w:r>
      <w:r>
        <w:rPr>
          <w:rFonts w:ascii="FreightSans Pro Book" w:eastAsia="FreightSans Pro Book" w:hAnsi="FreightSans Pro Book" w:cs="FreightSans Pro Book"/>
          <w:color w:val="363435"/>
          <w:spacing w:val="-1"/>
          <w:sz w:val="18"/>
          <w:szCs w:val="18"/>
        </w:rPr>
        <w:t>b</w:t>
      </w:r>
      <w:r>
        <w:rPr>
          <w:rFonts w:ascii="FreightSans Pro Book" w:eastAsia="FreightSans Pro Book" w:hAnsi="FreightSans Pro Book" w:cs="FreightSans Pro Book"/>
          <w:color w:val="363435"/>
          <w:sz w:val="18"/>
          <w:szCs w:val="18"/>
        </w:rPr>
        <w:t xml:space="preserve">y </w:t>
      </w:r>
      <w:r>
        <w:rPr>
          <w:rFonts w:ascii="FreightSans Pro Book" w:eastAsia="FreightSans Pro Book" w:hAnsi="FreightSans Pro Book" w:cs="FreightSans Pro Book"/>
          <w:color w:val="363435"/>
          <w:spacing w:val="-16"/>
          <w:sz w:val="18"/>
          <w:szCs w:val="18"/>
        </w:rPr>
        <w:t>T</w:t>
      </w:r>
      <w:r>
        <w:rPr>
          <w:rFonts w:ascii="FreightSans Pro Book" w:eastAsia="FreightSans Pro Book" w:hAnsi="FreightSans Pro Book" w:cs="FreightSans Pro Book"/>
          <w:color w:val="363435"/>
          <w:sz w:val="18"/>
          <w:szCs w:val="18"/>
        </w:rPr>
        <w:t xml:space="preserve">ape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est.</w:t>
      </w:r>
    </w:p>
    <w:p w:rsidR="0094452C" w:rsidRDefault="00FC64B2" w:rsidP="00AE02B7">
      <w:pPr>
        <w:spacing w:line="200" w:lineRule="exact"/>
        <w:ind w:left="568"/>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1"/>
          <w:sz w:val="18"/>
          <w:szCs w:val="18"/>
        </w:rPr>
        <w:t>9</w:t>
      </w:r>
      <w:r>
        <w:rPr>
          <w:rFonts w:ascii="FreightSans Pro Book" w:eastAsia="FreightSans Pro Book" w:hAnsi="FreightSans Pro Book" w:cs="FreightSans Pro Book"/>
          <w:color w:val="363435"/>
          <w:sz w:val="18"/>
          <w:szCs w:val="18"/>
        </w:rPr>
        <w:t>.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 D2247: Standa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 P</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acti</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 xml:space="preserve">e for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 xml:space="preserve">esting </w:t>
      </w:r>
      <w:r>
        <w:rPr>
          <w:rFonts w:ascii="FreightSans Pro Book" w:eastAsia="FreightSans Pro Book" w:hAnsi="FreightSans Pro Book" w:cs="FreightSans Pro Book"/>
          <w:color w:val="363435"/>
          <w:spacing w:val="-5"/>
          <w:sz w:val="18"/>
          <w:szCs w:val="18"/>
        </w:rPr>
        <w:t>W</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er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esistan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 xml:space="preserve">e of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 xml:space="preserve">oatings in 100%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elati</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 Humidit</w:t>
      </w:r>
      <w:r>
        <w:rPr>
          <w:rFonts w:ascii="FreightSans Pro Book" w:eastAsia="FreightSans Pro Book" w:hAnsi="FreightSans Pro Book" w:cs="FreightSans Pro Book"/>
          <w:color w:val="363435"/>
          <w:spacing w:val="-7"/>
          <w:sz w:val="18"/>
          <w:szCs w:val="18"/>
        </w:rPr>
        <w:t>y</w:t>
      </w:r>
      <w:r>
        <w:rPr>
          <w:rFonts w:ascii="FreightSans Pro Book" w:eastAsia="FreightSans Pro Book" w:hAnsi="FreightSans Pro Book" w:cs="FreightSans Pro Book"/>
          <w:color w:val="363435"/>
          <w:sz w:val="18"/>
          <w:szCs w:val="18"/>
        </w:rPr>
        <w:t>.</w:t>
      </w:r>
    </w:p>
    <w:p w:rsidR="0094452C" w:rsidRDefault="00FC64B2" w:rsidP="00AE02B7">
      <w:pPr>
        <w:spacing w:line="200" w:lineRule="exact"/>
        <w:ind w:left="568"/>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1</w:t>
      </w:r>
      <w:r>
        <w:rPr>
          <w:rFonts w:ascii="FreightSans Pro Book" w:eastAsia="FreightSans Pro Book" w:hAnsi="FreightSans Pro Book" w:cs="FreightSans Pro Book"/>
          <w:color w:val="363435"/>
          <w:spacing w:val="-4"/>
          <w:sz w:val="18"/>
          <w:szCs w:val="18"/>
        </w:rPr>
        <w:t>0</w:t>
      </w:r>
      <w:r>
        <w:rPr>
          <w:rFonts w:ascii="FreightSans Pro Book" w:eastAsia="FreightSans Pro Book" w:hAnsi="FreightSans Pro Book" w:cs="FreightSans Pro Book"/>
          <w:color w:val="363435"/>
          <w:sz w:val="18"/>
          <w:szCs w:val="18"/>
        </w:rPr>
        <w:t>.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 B117: Standa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 P</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acti</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 for Ope</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ating Salt Sp</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ay (</w:t>
      </w:r>
      <w:r>
        <w:rPr>
          <w:rFonts w:ascii="FreightSans Pro Book" w:eastAsia="FreightSans Pro Book" w:hAnsi="FreightSans Pro Book" w:cs="FreightSans Pro Book"/>
          <w:color w:val="363435"/>
          <w:spacing w:val="-2"/>
          <w:sz w:val="18"/>
          <w:szCs w:val="18"/>
        </w:rPr>
        <w:t>F</w:t>
      </w:r>
      <w:r>
        <w:rPr>
          <w:rFonts w:ascii="FreightSans Pro Book" w:eastAsia="FreightSans Pro Book" w:hAnsi="FreightSans Pro Book" w:cs="FreightSans Pro Book"/>
          <w:color w:val="363435"/>
          <w:sz w:val="18"/>
          <w:szCs w:val="18"/>
        </w:rPr>
        <w:t>og) Appa</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atus.</w:t>
      </w:r>
    </w:p>
    <w:p w:rsidR="0094452C" w:rsidRDefault="00FC64B2" w:rsidP="00AE02B7">
      <w:pPr>
        <w:spacing w:line="200" w:lineRule="exact"/>
        <w:ind w:left="568"/>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1</w:t>
      </w:r>
      <w:r>
        <w:rPr>
          <w:rFonts w:ascii="FreightSans Pro Book" w:eastAsia="FreightSans Pro Book" w:hAnsi="FreightSans Pro Book" w:cs="FreightSans Pro Book"/>
          <w:color w:val="363435"/>
          <w:spacing w:val="-4"/>
          <w:sz w:val="18"/>
          <w:szCs w:val="18"/>
        </w:rPr>
        <w:t>1</w:t>
      </w:r>
      <w:r>
        <w:rPr>
          <w:rFonts w:ascii="FreightSans Pro Book" w:eastAsia="FreightSans Pro Book" w:hAnsi="FreightSans Pro Book" w:cs="FreightSans Pro Book"/>
          <w:color w:val="363435"/>
          <w:sz w:val="18"/>
          <w:szCs w:val="18"/>
        </w:rPr>
        <w:t>.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 D822: Standa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 P</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acti</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 for Fil</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ed Open-Flame Carbon</w:t>
      </w:r>
      <w:r>
        <w:rPr>
          <w:rFonts w:ascii="FreightSans Pro Book" w:eastAsia="FreightSans Pro Book" w:hAnsi="FreightSans Pro Book" w:cs="FreightSans Pro Book"/>
          <w:color w:val="363435"/>
          <w:spacing w:val="-1"/>
          <w:sz w:val="18"/>
          <w:szCs w:val="18"/>
        </w:rPr>
        <w:t>-</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c Exposu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es of </w:t>
      </w:r>
      <w:r>
        <w:rPr>
          <w:rFonts w:ascii="FreightSans Pro Book" w:eastAsia="FreightSans Pro Book" w:hAnsi="FreightSans Pro Book" w:cs="FreightSans Pro Book"/>
          <w:color w:val="363435"/>
          <w:spacing w:val="-1"/>
          <w:sz w:val="18"/>
          <w:szCs w:val="18"/>
        </w:rPr>
        <w:t>P</w:t>
      </w:r>
      <w:r>
        <w:rPr>
          <w:rFonts w:ascii="FreightSans Pro Book" w:eastAsia="FreightSans Pro Book" w:hAnsi="FreightSans Pro Book" w:cs="FreightSans Pro Book"/>
          <w:color w:val="363435"/>
          <w:sz w:val="18"/>
          <w:szCs w:val="18"/>
        </w:rPr>
        <w:t xml:space="preserve">aint and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ela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ed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oatings.</w:t>
      </w:r>
    </w:p>
    <w:p w:rsidR="0094452C" w:rsidRDefault="00FC64B2" w:rsidP="00AE02B7">
      <w:pPr>
        <w:spacing w:line="200" w:lineRule="exact"/>
        <w:ind w:left="568"/>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12.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 D1308: Standa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d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est Method for Effect of Household Chemicals on Clear and Pigmen</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 O</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ganic Finishes.</w:t>
      </w:r>
    </w:p>
    <w:p w:rsidR="0094452C" w:rsidRDefault="00FC64B2" w:rsidP="00AE02B7">
      <w:pPr>
        <w:spacing w:line="200" w:lineRule="exact"/>
        <w:ind w:left="568"/>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1</w:t>
      </w:r>
      <w:r>
        <w:rPr>
          <w:rFonts w:ascii="FreightSans Pro Book" w:eastAsia="FreightSans Pro Book" w:hAnsi="FreightSans Pro Book" w:cs="FreightSans Pro Book"/>
          <w:color w:val="363435"/>
          <w:spacing w:val="4"/>
          <w:sz w:val="18"/>
          <w:szCs w:val="18"/>
        </w:rPr>
        <w:t>3</w:t>
      </w:r>
      <w:r>
        <w:rPr>
          <w:rFonts w:ascii="FreightSans Pro Book" w:eastAsia="FreightSans Pro Book" w:hAnsi="FreightSans Pro Book" w:cs="FreightSans Pro Book"/>
          <w:color w:val="363435"/>
          <w:sz w:val="18"/>
          <w:szCs w:val="18"/>
        </w:rPr>
        <w:t>.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 D1735: Standa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 P</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acti</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 xml:space="preserve">e for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 xml:space="preserve">esting </w:t>
      </w:r>
      <w:r>
        <w:rPr>
          <w:rFonts w:ascii="FreightSans Pro Book" w:eastAsia="FreightSans Pro Book" w:hAnsi="FreightSans Pro Book" w:cs="FreightSans Pro Book"/>
          <w:color w:val="363435"/>
          <w:spacing w:val="-4"/>
          <w:sz w:val="18"/>
          <w:szCs w:val="18"/>
        </w:rPr>
        <w:t>W</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er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esistan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 xml:space="preserve">e of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 xml:space="preserve">oatings Using </w:t>
      </w:r>
      <w:r>
        <w:rPr>
          <w:rFonts w:ascii="FreightSans Pro Book" w:eastAsia="FreightSans Pro Book" w:hAnsi="FreightSans Pro Book" w:cs="FreightSans Pro Book"/>
          <w:color w:val="363435"/>
          <w:spacing w:val="-5"/>
          <w:sz w:val="18"/>
          <w:szCs w:val="18"/>
        </w:rPr>
        <w:t>W</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er </w:t>
      </w:r>
      <w:r>
        <w:rPr>
          <w:rFonts w:ascii="FreightSans Pro Book" w:eastAsia="FreightSans Pro Book" w:hAnsi="FreightSans Pro Book" w:cs="FreightSans Pro Book"/>
          <w:color w:val="363435"/>
          <w:spacing w:val="-2"/>
          <w:sz w:val="18"/>
          <w:szCs w:val="18"/>
        </w:rPr>
        <w:t>F</w:t>
      </w:r>
      <w:r>
        <w:rPr>
          <w:rFonts w:ascii="FreightSans Pro Book" w:eastAsia="FreightSans Pro Book" w:hAnsi="FreightSans Pro Book" w:cs="FreightSans Pro Book"/>
          <w:color w:val="363435"/>
          <w:sz w:val="18"/>
          <w:szCs w:val="18"/>
        </w:rPr>
        <w:t>og Appa</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atus.</w:t>
      </w:r>
    </w:p>
    <w:p w:rsidR="0094452C" w:rsidRDefault="00FC64B2" w:rsidP="00AE02B7">
      <w:pPr>
        <w:spacing w:line="200" w:lineRule="exact"/>
        <w:ind w:left="568"/>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1</w:t>
      </w:r>
      <w:r>
        <w:rPr>
          <w:rFonts w:ascii="FreightSans Pro Book" w:eastAsia="FreightSans Pro Book" w:hAnsi="FreightSans Pro Book" w:cs="FreightSans Pro Book"/>
          <w:color w:val="363435"/>
          <w:spacing w:val="2"/>
          <w:sz w:val="18"/>
          <w:szCs w:val="18"/>
        </w:rPr>
        <w:t>4</w:t>
      </w:r>
      <w:r>
        <w:rPr>
          <w:rFonts w:ascii="FreightSans Pro Book" w:eastAsia="FreightSans Pro Book" w:hAnsi="FreightSans Pro Book" w:cs="FreightSans Pro Book"/>
          <w:color w:val="363435"/>
          <w:sz w:val="18"/>
          <w:szCs w:val="18"/>
        </w:rPr>
        <w:t>.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 D1929: Standa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d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est Method for De</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ermining Ignition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empe</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atu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 of Plastics.</w:t>
      </w:r>
    </w:p>
    <w:p w:rsidR="0094452C" w:rsidRDefault="00C70E63" w:rsidP="00AE02B7">
      <w:pPr>
        <w:spacing w:line="200" w:lineRule="exact"/>
        <w:ind w:left="568"/>
        <w:jc w:val="both"/>
        <w:rPr>
          <w:rFonts w:ascii="FreightSans Pro Book" w:eastAsia="FreightSans Pro Book" w:hAnsi="FreightSans Pro Book" w:cs="FreightSans Pro Book"/>
          <w:sz w:val="18"/>
          <w:szCs w:val="18"/>
        </w:rPr>
        <w:sectPr w:rsidR="0094452C" w:rsidSect="00AE02B7">
          <w:footerReference w:type="default" r:id="rId7"/>
          <w:pgSz w:w="12240" w:h="15840"/>
          <w:pgMar w:top="20" w:right="758" w:bottom="0" w:left="920" w:header="0" w:footer="102" w:gutter="0"/>
          <w:cols w:space="720"/>
        </w:sect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2" type="#_x0000_t75" style="position:absolute;left:0;text-align:left;margin-left:515.05pt;margin-top:772.2pt;width:96.95pt;height:20.8pt;z-index:-251674112;mso-position-horizontal-relative:page;mso-position-vertical-relative:page">
            <v:imagedata r:id="rId8" o:title=""/>
            <w10:wrap anchorx="page" anchory="page"/>
          </v:shape>
        </w:pict>
      </w:r>
      <w:r w:rsidR="00FC64B2">
        <w:rPr>
          <w:rFonts w:ascii="FreightSans Pro Book" w:eastAsia="FreightSans Pro Book" w:hAnsi="FreightSans Pro Book" w:cs="FreightSans Pro Book"/>
          <w:color w:val="363435"/>
          <w:sz w:val="18"/>
          <w:szCs w:val="18"/>
        </w:rPr>
        <w:t>1</w:t>
      </w:r>
      <w:r w:rsidR="00FC64B2">
        <w:rPr>
          <w:rFonts w:ascii="FreightSans Pro Book" w:eastAsia="FreightSans Pro Book" w:hAnsi="FreightSans Pro Book" w:cs="FreightSans Pro Book"/>
          <w:color w:val="363435"/>
          <w:spacing w:val="2"/>
          <w:sz w:val="18"/>
          <w:szCs w:val="18"/>
        </w:rPr>
        <w:t>5</w:t>
      </w:r>
      <w:r w:rsidR="00FC64B2">
        <w:rPr>
          <w:rFonts w:ascii="FreightSans Pro Book" w:eastAsia="FreightSans Pro Book" w:hAnsi="FreightSans Pro Book" w:cs="FreightSans Pro Book"/>
          <w:color w:val="363435"/>
          <w:sz w:val="18"/>
          <w:szCs w:val="18"/>
        </w:rPr>
        <w:t>. A</w:t>
      </w:r>
      <w:r w:rsidR="00FC64B2">
        <w:rPr>
          <w:rFonts w:ascii="FreightSans Pro Book" w:eastAsia="FreightSans Pro Book" w:hAnsi="FreightSans Pro Book" w:cs="FreightSans Pro Book"/>
          <w:color w:val="363435"/>
          <w:spacing w:val="-2"/>
          <w:sz w:val="18"/>
          <w:szCs w:val="18"/>
        </w:rPr>
        <w:t>S</w:t>
      </w:r>
      <w:r w:rsidR="00FC64B2">
        <w:rPr>
          <w:rFonts w:ascii="FreightSans Pro Book" w:eastAsia="FreightSans Pro Book" w:hAnsi="FreightSans Pro Book" w:cs="FreightSans Pro Book"/>
          <w:color w:val="363435"/>
          <w:sz w:val="18"/>
          <w:szCs w:val="18"/>
        </w:rPr>
        <w:t>TM D635: Standa</w:t>
      </w:r>
      <w:r w:rsidR="00FC64B2">
        <w:rPr>
          <w:rFonts w:ascii="FreightSans Pro Book" w:eastAsia="FreightSans Pro Book" w:hAnsi="FreightSans Pro Book" w:cs="FreightSans Pro Book"/>
          <w:color w:val="363435"/>
          <w:spacing w:val="-2"/>
          <w:sz w:val="18"/>
          <w:szCs w:val="18"/>
        </w:rPr>
        <w:t>r</w:t>
      </w:r>
      <w:r w:rsidR="00FC64B2">
        <w:rPr>
          <w:rFonts w:ascii="FreightSans Pro Book" w:eastAsia="FreightSans Pro Book" w:hAnsi="FreightSans Pro Book" w:cs="FreightSans Pro Book"/>
          <w:color w:val="363435"/>
          <w:sz w:val="18"/>
          <w:szCs w:val="18"/>
        </w:rPr>
        <w:t xml:space="preserve">d </w:t>
      </w:r>
      <w:r w:rsidR="00FC64B2">
        <w:rPr>
          <w:rFonts w:ascii="FreightSans Pro Book" w:eastAsia="FreightSans Pro Book" w:hAnsi="FreightSans Pro Book" w:cs="FreightSans Pro Book"/>
          <w:color w:val="363435"/>
          <w:spacing w:val="-17"/>
          <w:sz w:val="18"/>
          <w:szCs w:val="18"/>
        </w:rPr>
        <w:t>T</w:t>
      </w:r>
      <w:r w:rsidR="00FC64B2">
        <w:rPr>
          <w:rFonts w:ascii="FreightSans Pro Book" w:eastAsia="FreightSans Pro Book" w:hAnsi="FreightSans Pro Book" w:cs="FreightSans Pro Book"/>
          <w:color w:val="363435"/>
          <w:sz w:val="18"/>
          <w:szCs w:val="18"/>
        </w:rPr>
        <w:t>est Method for Ra</w:t>
      </w:r>
      <w:r w:rsidR="00FC64B2">
        <w:rPr>
          <w:rFonts w:ascii="FreightSans Pro Book" w:eastAsia="FreightSans Pro Book" w:hAnsi="FreightSans Pro Book" w:cs="FreightSans Pro Book"/>
          <w:color w:val="363435"/>
          <w:spacing w:val="-1"/>
          <w:sz w:val="18"/>
          <w:szCs w:val="18"/>
        </w:rPr>
        <w:t>t</w:t>
      </w:r>
      <w:r w:rsidR="00FC64B2">
        <w:rPr>
          <w:rFonts w:ascii="FreightSans Pro Book" w:eastAsia="FreightSans Pro Book" w:hAnsi="FreightSans Pro Book" w:cs="FreightSans Pro Book"/>
          <w:color w:val="363435"/>
          <w:sz w:val="18"/>
          <w:szCs w:val="18"/>
        </w:rPr>
        <w:t>e of Burning and</w:t>
      </w:r>
      <w:r w:rsidR="00FC64B2">
        <w:rPr>
          <w:rFonts w:ascii="FreightSans Pro Book" w:eastAsia="FreightSans Pro Book" w:hAnsi="FreightSans Pro Book" w:cs="FreightSans Pro Book"/>
          <w:color w:val="363435"/>
          <w:spacing w:val="3"/>
          <w:sz w:val="18"/>
          <w:szCs w:val="18"/>
        </w:rPr>
        <w:t>/</w:t>
      </w:r>
      <w:r w:rsidR="00FC64B2">
        <w:rPr>
          <w:rFonts w:ascii="FreightSans Pro Book" w:eastAsia="FreightSans Pro Book" w:hAnsi="FreightSans Pro Book" w:cs="FreightSans Pro Book"/>
          <w:color w:val="363435"/>
          <w:sz w:val="18"/>
          <w:szCs w:val="18"/>
        </w:rPr>
        <w:t>or Ex</w:t>
      </w:r>
      <w:r w:rsidR="00FC64B2">
        <w:rPr>
          <w:rFonts w:ascii="FreightSans Pro Book" w:eastAsia="FreightSans Pro Book" w:hAnsi="FreightSans Pro Book" w:cs="FreightSans Pro Book"/>
          <w:color w:val="363435"/>
          <w:spacing w:val="-1"/>
          <w:sz w:val="18"/>
          <w:szCs w:val="18"/>
        </w:rPr>
        <w:t>t</w:t>
      </w:r>
      <w:r w:rsidR="00FC64B2">
        <w:rPr>
          <w:rFonts w:ascii="FreightSans Pro Book" w:eastAsia="FreightSans Pro Book" w:hAnsi="FreightSans Pro Book" w:cs="FreightSans Pro Book"/>
          <w:color w:val="363435"/>
          <w:sz w:val="18"/>
          <w:szCs w:val="18"/>
        </w:rPr>
        <w:t>ent and Time of Burning of Plastics in Hori</w:t>
      </w:r>
      <w:r w:rsidR="00FC64B2">
        <w:rPr>
          <w:rFonts w:ascii="FreightSans Pro Book" w:eastAsia="FreightSans Pro Book" w:hAnsi="FreightSans Pro Book" w:cs="FreightSans Pro Book"/>
          <w:color w:val="363435"/>
          <w:spacing w:val="-1"/>
          <w:sz w:val="18"/>
          <w:szCs w:val="18"/>
        </w:rPr>
        <w:t>z</w:t>
      </w:r>
      <w:r w:rsidR="00FC64B2">
        <w:rPr>
          <w:rFonts w:ascii="FreightSans Pro Book" w:eastAsia="FreightSans Pro Book" w:hAnsi="FreightSans Pro Book" w:cs="FreightSans Pro Book"/>
          <w:color w:val="363435"/>
          <w:sz w:val="18"/>
          <w:szCs w:val="18"/>
        </w:rPr>
        <w:t xml:space="preserve">ontal </w:t>
      </w:r>
      <w:r w:rsidR="00FC64B2">
        <w:rPr>
          <w:rFonts w:ascii="FreightSans Pro Book" w:eastAsia="FreightSans Pro Book" w:hAnsi="FreightSans Pro Book" w:cs="FreightSans Pro Book"/>
          <w:color w:val="363435"/>
          <w:spacing w:val="-3"/>
          <w:sz w:val="18"/>
          <w:szCs w:val="18"/>
        </w:rPr>
        <w:t>P</w:t>
      </w:r>
      <w:r w:rsidR="00FC64B2">
        <w:rPr>
          <w:rFonts w:ascii="FreightSans Pro Book" w:eastAsia="FreightSans Pro Book" w:hAnsi="FreightSans Pro Book" w:cs="FreightSans Pro Book"/>
          <w:color w:val="363435"/>
          <w:sz w:val="18"/>
          <w:szCs w:val="18"/>
        </w:rPr>
        <w:t>osition.</w:t>
      </w:r>
    </w:p>
    <w:p w:rsidR="0094452C" w:rsidRDefault="009705A9" w:rsidP="002F036E">
      <w:pPr>
        <w:spacing w:before="6" w:line="240" w:lineRule="exact"/>
        <w:jc w:val="both"/>
        <w:rPr>
          <w:sz w:val="24"/>
          <w:szCs w:val="24"/>
        </w:rPr>
      </w:pPr>
      <w:r w:rsidRPr="00E13AB5">
        <w:rPr>
          <w:noProof/>
          <w:sz w:val="24"/>
          <w:szCs w:val="24"/>
        </w:rPr>
        <w:lastRenderedPageBreak/>
        <mc:AlternateContent>
          <mc:Choice Requires="wps">
            <w:drawing>
              <wp:anchor distT="0" distB="0" distL="114300" distR="114300" simplePos="0" relativeHeight="251680256" behindDoc="1" locked="0" layoutInCell="1" allowOverlap="1" wp14:anchorId="74C2FB4D" wp14:editId="772FBA85">
                <wp:simplePos x="0" y="0"/>
                <wp:positionH relativeFrom="margin">
                  <wp:posOffset>-38164</wp:posOffset>
                </wp:positionH>
                <wp:positionV relativeFrom="paragraph">
                  <wp:posOffset>78105</wp:posOffset>
                </wp:positionV>
                <wp:extent cx="847725" cy="438150"/>
                <wp:effectExtent l="0" t="0" r="0" b="0"/>
                <wp:wrapNone/>
                <wp:docPr id="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438150"/>
                        </a:xfrm>
                        <a:prstGeom prst="rect">
                          <a:avLst/>
                        </a:prstGeom>
                        <a:noFill/>
                        <a:ln w="9525">
                          <a:noFill/>
                          <a:miter lim="800000"/>
                          <a:headEnd/>
                          <a:tailEnd/>
                        </a:ln>
                      </wps:spPr>
                      <wps:txbx>
                        <w:txbxContent>
                          <w:p w:rsidR="009705A9" w:rsidRPr="00E13AB5" w:rsidRDefault="009705A9" w:rsidP="009705A9">
                            <w:pPr>
                              <w:rPr>
                                <w:rFonts w:ascii="Source sans pro" w:hAnsi="Source sans pro"/>
                                <w:sz w:val="24"/>
                                <w:szCs w:val="24"/>
                              </w:rPr>
                            </w:pPr>
                            <w:r>
                              <w:rPr>
                                <w:rFonts w:ascii="Source sans pro" w:hAnsi="Source sans pro"/>
                                <w:sz w:val="24"/>
                                <w:szCs w:val="24"/>
                              </w:rPr>
                              <w:t>2</w:t>
                            </w:r>
                          </w:p>
                          <w:p w:rsidR="009705A9" w:rsidRPr="00E13AB5" w:rsidRDefault="009705A9" w:rsidP="009705A9">
                            <w:pPr>
                              <w:jc w:val="right"/>
                              <w:rPr>
                                <w:rFonts w:ascii="Source sans pro" w:hAnsi="Source sans pro"/>
                                <w:sz w:val="18"/>
                                <w:szCs w:val="18"/>
                                <w:lang w:val="fr-FR"/>
                              </w:rPr>
                            </w:pPr>
                            <w:r w:rsidRPr="00E13AB5">
                              <w:rPr>
                                <w:rFonts w:ascii="Source sans pro" w:hAnsi="Source sans pro"/>
                                <w:sz w:val="18"/>
                                <w:szCs w:val="18"/>
                              </w:rPr>
                              <w:t>Guide Specs</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74C2FB4D" id="_x0000_s1027" type="#_x0000_t202" style="position:absolute;left:0;text-align:left;margin-left:-3pt;margin-top:6.15pt;width:66.75pt;height:34.5pt;z-index:-2516362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" filled="f" stroked="f">
                <v:textbox>
                  <w:txbxContent>
                    <w:p w:rsidR="009705A9" w:rsidRPr="00E13AB5" w:rsidRDefault="009705A9" w:rsidP="009705A9">
                      <w:pPr>
                        <w:rPr>
                          <w:rFonts w:ascii="Source sans pro" w:hAnsi="Source sans pro"/>
                          <w:sz w:val="24"/>
                          <w:szCs w:val="24"/>
                        </w:rPr>
                      </w:pPr>
                      <w:r>
                        <w:rPr>
                          <w:rFonts w:ascii="Source sans pro" w:hAnsi="Source sans pro"/>
                          <w:sz w:val="24"/>
                          <w:szCs w:val="24"/>
                        </w:rPr>
                        <w:t>2</w:t>
                      </w:r>
                    </w:p>
                    <w:p w:rsidR="009705A9" w:rsidRPr="00E13AB5" w:rsidRDefault="009705A9" w:rsidP="009705A9">
                      <w:pPr>
                        <w:jc w:val="right"/>
                        <w:rPr>
                          <w:rFonts w:ascii="Source sans pro" w:hAnsi="Source sans pro"/>
                          <w:sz w:val="18"/>
                          <w:szCs w:val="18"/>
                          <w:lang w:val="fr-FR"/>
                        </w:rPr>
                      </w:pPr>
                      <w:r w:rsidRPr="00E13AB5">
                        <w:rPr>
                          <w:rFonts w:ascii="Source sans pro" w:hAnsi="Source sans pro"/>
                          <w:sz w:val="18"/>
                          <w:szCs w:val="18"/>
                        </w:rPr>
                        <w:t>Guide Specs</w:t>
                      </w:r>
                    </w:p>
                  </w:txbxContent>
                </v:textbox>
                <w10:wrap anchorx="margin"/>
              </v:shape>
            </w:pict>
          </mc:Fallback>
        </mc:AlternateContent>
      </w:r>
      <w:r w:rsidR="00C70E63">
        <w:pict>
          <v:shape id="_x0000_s1054" type="#_x0000_t202" style="position:absolute;left:0;text-align:left;margin-left:73.6pt;margin-top:4.1pt;width:479.2pt;height:42.7pt;z-index:-251665920;mso-position-horizontal-relative:page;mso-position-vertical-relative:text" filled="f" stroked="f">
            <v:textbox style="mso-next-textbox:#_x0000_s1054" inset="0,0,0,0">
              <w:txbxContent>
                <w:tbl>
                  <w:tblPr>
                    <w:tblW w:w="0" w:type="auto"/>
                    <w:tblLayout w:type="fixed"/>
                    <w:tblCellMar>
                      <w:left w:w="0" w:type="dxa"/>
                      <w:right w:w="0" w:type="dxa"/>
                    </w:tblCellMar>
                    <w:tblLook w:val="01E0" w:firstRow="1" w:lastRow="1" w:firstColumn="1" w:lastColumn="1" w:noHBand="0" w:noVBand="0"/>
                  </w:tblPr>
                  <w:tblGrid>
                    <w:gridCol w:w="6992"/>
                    <w:gridCol w:w="2746"/>
                  </w:tblGrid>
                  <w:tr w:rsidR="0094452C" w:rsidTr="009705A9">
                    <w:trPr>
                      <w:trHeight w:hRule="exact" w:val="375"/>
                    </w:trPr>
                    <w:tc>
                      <w:tcPr>
                        <w:tcW w:w="6992" w:type="dxa"/>
                        <w:tcBorders>
                          <w:top w:val="nil"/>
                          <w:left w:val="nil"/>
                          <w:bottom w:val="single" w:sz="8" w:space="0" w:color="5F6A74"/>
                          <w:right w:val="nil"/>
                        </w:tcBorders>
                      </w:tcPr>
                      <w:p w:rsidR="0094452C" w:rsidRDefault="00FC64B2">
                        <w:pPr>
                          <w:spacing w:line="360" w:lineRule="exact"/>
                          <w:ind w:left="80"/>
                          <w:rPr>
                            <w:rFonts w:ascii="FreightSans Pro Book" w:eastAsia="FreightSans Pro Book" w:hAnsi="FreightSans Pro Book" w:cs="FreightSans Pro Book"/>
                            <w:sz w:val="32"/>
                            <w:szCs w:val="32"/>
                          </w:rPr>
                        </w:pPr>
                        <w:r>
                          <w:rPr>
                            <w:rFonts w:ascii="FreightSans Pro Book" w:eastAsia="FreightSans Pro Book" w:hAnsi="FreightSans Pro Book" w:cs="FreightSans Pro Book"/>
                            <w:color w:val="363435"/>
                            <w:sz w:val="32"/>
                            <w:szCs w:val="32"/>
                          </w:rPr>
                          <w:t>REYNOBOND® FR DUR</w:t>
                        </w:r>
                        <w:r>
                          <w:rPr>
                            <w:rFonts w:ascii="FreightSans Pro Book" w:eastAsia="FreightSans Pro Book" w:hAnsi="FreightSans Pro Book" w:cs="FreightSans Pro Book"/>
                            <w:color w:val="363435"/>
                            <w:spacing w:val="-2"/>
                            <w:sz w:val="32"/>
                            <w:szCs w:val="32"/>
                          </w:rPr>
                          <w:t>A</w:t>
                        </w:r>
                        <w:r>
                          <w:rPr>
                            <w:rFonts w:ascii="FreightSans Pro Book" w:eastAsia="FreightSans Pro Book" w:hAnsi="FreightSans Pro Book" w:cs="FreightSans Pro Book"/>
                            <w:color w:val="363435"/>
                            <w:sz w:val="32"/>
                            <w:szCs w:val="32"/>
                          </w:rPr>
                          <w:t>G</w:t>
                        </w:r>
                        <w:r>
                          <w:rPr>
                            <w:rFonts w:ascii="FreightSans Pro Book" w:eastAsia="FreightSans Pro Book" w:hAnsi="FreightSans Pro Book" w:cs="FreightSans Pro Book"/>
                            <w:color w:val="363435"/>
                            <w:spacing w:val="-11"/>
                            <w:sz w:val="32"/>
                            <w:szCs w:val="32"/>
                          </w:rPr>
                          <w:t>L</w:t>
                        </w:r>
                        <w:r>
                          <w:rPr>
                            <w:rFonts w:ascii="FreightSans Pro Book" w:eastAsia="FreightSans Pro Book" w:hAnsi="FreightSans Pro Book" w:cs="FreightSans Pro Book"/>
                            <w:color w:val="363435"/>
                            <w:sz w:val="32"/>
                            <w:szCs w:val="32"/>
                          </w:rPr>
                          <w:t>O</w:t>
                        </w:r>
                        <w:r>
                          <w:rPr>
                            <w:rFonts w:ascii="FreightSans Pro Book" w:eastAsia="FreightSans Pro Book" w:hAnsi="FreightSans Pro Book" w:cs="FreightSans Pro Book"/>
                            <w:color w:val="363435"/>
                            <w:spacing w:val="2"/>
                            <w:sz w:val="32"/>
                            <w:szCs w:val="32"/>
                          </w:rPr>
                          <w:t>S</w:t>
                        </w:r>
                        <w:r>
                          <w:rPr>
                            <w:rFonts w:ascii="FreightSans Pro Book" w:eastAsia="FreightSans Pro Book" w:hAnsi="FreightSans Pro Book" w:cs="FreightSans Pro Book"/>
                            <w:color w:val="363435"/>
                            <w:sz w:val="32"/>
                            <w:szCs w:val="32"/>
                          </w:rPr>
                          <w:t>S 5000</w:t>
                        </w:r>
                      </w:p>
                    </w:tc>
                    <w:tc>
                      <w:tcPr>
                        <w:tcW w:w="2746" w:type="dxa"/>
                        <w:tcBorders>
                          <w:top w:val="nil"/>
                          <w:left w:val="nil"/>
                          <w:bottom w:val="nil"/>
                          <w:right w:val="nil"/>
                        </w:tcBorders>
                      </w:tcPr>
                      <w:p w:rsidR="0094452C" w:rsidRDefault="00FC64B2" w:rsidP="009705A9">
                        <w:pPr>
                          <w:spacing w:before="73"/>
                          <w:ind w:right="243"/>
                          <w:jc w:val="right"/>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Jul</w:t>
                        </w:r>
                        <w:r>
                          <w:rPr>
                            <w:rFonts w:ascii="FreightSans Pro Book" w:eastAsia="FreightSans Pro Book" w:hAnsi="FreightSans Pro Book" w:cs="FreightSans Pro Book"/>
                            <w:color w:val="363435"/>
                            <w:spacing w:val="-7"/>
                            <w:sz w:val="18"/>
                            <w:szCs w:val="18"/>
                          </w:rPr>
                          <w:t>y</w:t>
                        </w:r>
                        <w:r>
                          <w:rPr>
                            <w:rFonts w:ascii="FreightSans Pro Book" w:eastAsia="FreightSans Pro Book" w:hAnsi="FreightSans Pro Book" w:cs="FreightSans Pro Book"/>
                            <w:color w:val="363435"/>
                            <w:sz w:val="18"/>
                            <w:szCs w:val="18"/>
                          </w:rPr>
                          <w:t>, 2</w:t>
                        </w:r>
                        <w:r>
                          <w:rPr>
                            <w:rFonts w:ascii="FreightSans Pro Book" w:eastAsia="FreightSans Pro Book" w:hAnsi="FreightSans Pro Book" w:cs="FreightSans Pro Book"/>
                            <w:color w:val="363435"/>
                            <w:spacing w:val="-2"/>
                            <w:sz w:val="18"/>
                            <w:szCs w:val="18"/>
                          </w:rPr>
                          <w:t>0</w:t>
                        </w:r>
                        <w:r>
                          <w:rPr>
                            <w:rFonts w:ascii="FreightSans Pro Book" w:eastAsia="FreightSans Pro Book" w:hAnsi="FreightSans Pro Book" w:cs="FreightSans Pro Book"/>
                            <w:color w:val="363435"/>
                            <w:sz w:val="18"/>
                            <w:szCs w:val="18"/>
                          </w:rPr>
                          <w:t>18</w:t>
                        </w:r>
                      </w:p>
                    </w:tc>
                  </w:tr>
                  <w:tr w:rsidR="0094452C" w:rsidTr="009705A9">
                    <w:trPr>
                      <w:trHeight w:hRule="exact" w:val="312"/>
                    </w:trPr>
                    <w:tc>
                      <w:tcPr>
                        <w:tcW w:w="6992" w:type="dxa"/>
                        <w:tcBorders>
                          <w:top w:val="single" w:sz="8" w:space="0" w:color="5F6A74"/>
                          <w:left w:val="nil"/>
                          <w:bottom w:val="nil"/>
                          <w:right w:val="nil"/>
                        </w:tcBorders>
                      </w:tcPr>
                      <w:p w:rsidR="0094452C" w:rsidRDefault="00FC64B2">
                        <w:pPr>
                          <w:spacing w:before="40"/>
                          <w:ind w:left="80"/>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1"/>
                            <w:sz w:val="18"/>
                            <w:szCs w:val="18"/>
                          </w:rPr>
                          <w:t>0</w:t>
                        </w:r>
                        <w:r>
                          <w:rPr>
                            <w:rFonts w:ascii="FreightSans Pro Book" w:eastAsia="FreightSans Pro Book" w:hAnsi="FreightSans Pro Book" w:cs="FreightSans Pro Book"/>
                            <w:color w:val="363435"/>
                            <w:spacing w:val="-3"/>
                            <w:sz w:val="18"/>
                            <w:szCs w:val="18"/>
                          </w:rPr>
                          <w:t>7</w:t>
                        </w:r>
                        <w:r>
                          <w:rPr>
                            <w:rFonts w:ascii="FreightSans Pro Book" w:eastAsia="FreightSans Pro Book" w:hAnsi="FreightSans Pro Book" w:cs="FreightSans Pro Book"/>
                            <w:color w:val="363435"/>
                            <w:sz w:val="18"/>
                            <w:szCs w:val="18"/>
                          </w:rPr>
                          <w:t xml:space="preserve">4213 </w:t>
                        </w:r>
                        <w:r>
                          <w:rPr>
                            <w:rFonts w:ascii="FreightSans Pro Book" w:eastAsia="FreightSans Pro Book" w:hAnsi="FreightSans Pro Book" w:cs="FreightSans Pro Book"/>
                            <w:color w:val="363435"/>
                            <w:spacing w:val="-1"/>
                            <w:sz w:val="18"/>
                            <w:szCs w:val="18"/>
                          </w:rPr>
                          <w:t>F</w:t>
                        </w:r>
                        <w:r>
                          <w:rPr>
                            <w:rFonts w:ascii="FreightSans Pro Book" w:eastAsia="FreightSans Pro Book" w:hAnsi="FreightSans Pro Book" w:cs="FreightSans Pro Book"/>
                            <w:color w:val="363435"/>
                            <w:sz w:val="18"/>
                            <w:szCs w:val="18"/>
                          </w:rPr>
                          <w:t>ORMED ME</w:t>
                        </w:r>
                        <w:r>
                          <w:rPr>
                            <w:rFonts w:ascii="FreightSans Pro Book" w:eastAsia="FreightSans Pro Book" w:hAnsi="FreightSans Pro Book" w:cs="FreightSans Pro Book"/>
                            <w:color w:val="363435"/>
                            <w:spacing w:val="-9"/>
                            <w:sz w:val="18"/>
                            <w:szCs w:val="18"/>
                          </w:rPr>
                          <w:t>T</w:t>
                        </w:r>
                        <w:r>
                          <w:rPr>
                            <w:rFonts w:ascii="FreightSans Pro Book" w:eastAsia="FreightSans Pro Book" w:hAnsi="FreightSans Pro Book" w:cs="FreightSans Pro Book"/>
                            <w:color w:val="363435"/>
                            <w:sz w:val="18"/>
                            <w:szCs w:val="18"/>
                          </w:rPr>
                          <w:t xml:space="preserve">AL </w:t>
                        </w:r>
                        <w:r>
                          <w:rPr>
                            <w:rFonts w:ascii="FreightSans Pro Book" w:eastAsia="FreightSans Pro Book" w:hAnsi="FreightSans Pro Book" w:cs="FreightSans Pro Book"/>
                            <w:color w:val="363435"/>
                            <w:spacing w:val="-5"/>
                            <w:sz w:val="18"/>
                            <w:szCs w:val="18"/>
                          </w:rPr>
                          <w:t>W</w:t>
                        </w:r>
                        <w:r>
                          <w:rPr>
                            <w:rFonts w:ascii="FreightSans Pro Book" w:eastAsia="FreightSans Pro Book" w:hAnsi="FreightSans Pro Book" w:cs="FreightSans Pro Book"/>
                            <w:color w:val="363435"/>
                            <w:sz w:val="18"/>
                            <w:szCs w:val="18"/>
                          </w:rPr>
                          <w:t xml:space="preserve">ALL </w:t>
                        </w:r>
                        <w:r>
                          <w:rPr>
                            <w:rFonts w:ascii="FreightSans Pro Book" w:eastAsia="FreightSans Pro Book" w:hAnsi="FreightSans Pro Book" w:cs="FreightSans Pro Book"/>
                            <w:color w:val="363435"/>
                            <w:spacing w:val="-5"/>
                            <w:sz w:val="18"/>
                            <w:szCs w:val="18"/>
                          </w:rPr>
                          <w:t>P</w:t>
                        </w:r>
                        <w:r>
                          <w:rPr>
                            <w:rFonts w:ascii="FreightSans Pro Book" w:eastAsia="FreightSans Pro Book" w:hAnsi="FreightSans Pro Book" w:cs="FreightSans Pro Book"/>
                            <w:color w:val="363435"/>
                            <w:sz w:val="18"/>
                            <w:szCs w:val="18"/>
                          </w:rPr>
                          <w:t>ANE</w:t>
                        </w:r>
                        <w:r>
                          <w:rPr>
                            <w:rFonts w:ascii="FreightSans Pro Book" w:eastAsia="FreightSans Pro Book" w:hAnsi="FreightSans Pro Book" w:cs="FreightSans Pro Book"/>
                            <w:color w:val="363435"/>
                            <w:spacing w:val="-3"/>
                            <w:sz w:val="18"/>
                            <w:szCs w:val="18"/>
                          </w:rPr>
                          <w:t>L</w:t>
                        </w:r>
                        <w:r>
                          <w:rPr>
                            <w:rFonts w:ascii="FreightSans Pro Book" w:eastAsia="FreightSans Pro Book" w:hAnsi="FreightSans Pro Book" w:cs="FreightSans Pro Book"/>
                            <w:color w:val="363435"/>
                            <w:sz w:val="18"/>
                            <w:szCs w:val="18"/>
                          </w:rPr>
                          <w:t>S</w:t>
                        </w:r>
                      </w:p>
                    </w:tc>
                    <w:tc>
                      <w:tcPr>
                        <w:tcW w:w="2746" w:type="dxa"/>
                        <w:tcBorders>
                          <w:top w:val="nil"/>
                          <w:left w:val="nil"/>
                          <w:bottom w:val="nil"/>
                          <w:right w:val="nil"/>
                        </w:tcBorders>
                      </w:tcPr>
                      <w:p w:rsidR="0094452C" w:rsidRDefault="00FC64B2" w:rsidP="009705A9">
                        <w:pPr>
                          <w:spacing w:before="50"/>
                          <w:ind w:left="1511"/>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z w:val="18"/>
                            <w:szCs w:val="18"/>
                          </w:rPr>
                          <w:t xml:space="preserve">C </w:t>
                        </w:r>
                        <w:r>
                          <w:rPr>
                            <w:rFonts w:ascii="FreightSans Pro Book" w:eastAsia="FreightSans Pro Book" w:hAnsi="FreightSans Pro Book" w:cs="FreightSans Pro Book"/>
                            <w:color w:val="363435"/>
                            <w:spacing w:val="-1"/>
                            <w:sz w:val="18"/>
                            <w:szCs w:val="18"/>
                          </w:rPr>
                          <w:t>9</w:t>
                        </w:r>
                        <w:r>
                          <w:rPr>
                            <w:rFonts w:ascii="FreightSans Pro Book" w:eastAsia="FreightSans Pro Book" w:hAnsi="FreightSans Pro Book" w:cs="FreightSans Pro Book"/>
                            <w:color w:val="363435"/>
                            <w:sz w:val="18"/>
                            <w:szCs w:val="18"/>
                          </w:rPr>
                          <w:t>7909-0</w:t>
                        </w:r>
                        <w:r>
                          <w:rPr>
                            <w:rFonts w:ascii="FreightSans Pro Book" w:eastAsia="FreightSans Pro Book" w:hAnsi="FreightSans Pro Book" w:cs="FreightSans Pro Book"/>
                            <w:color w:val="363435"/>
                            <w:spacing w:val="1"/>
                            <w:sz w:val="18"/>
                            <w:szCs w:val="18"/>
                          </w:rPr>
                          <w:t>5</w:t>
                        </w:r>
                        <w:r>
                          <w:rPr>
                            <w:rFonts w:ascii="FreightSans Pro Book" w:eastAsia="FreightSans Pro Book" w:hAnsi="FreightSans Pro Book" w:cs="FreightSans Pro Book"/>
                            <w:color w:val="363435"/>
                            <w:sz w:val="18"/>
                            <w:szCs w:val="18"/>
                          </w:rPr>
                          <w:t>4</w:t>
                        </w:r>
                      </w:p>
                    </w:tc>
                  </w:tr>
                </w:tbl>
                <w:p w:rsidR="0094452C" w:rsidRDefault="0094452C"/>
              </w:txbxContent>
            </v:textbox>
            <w10:wrap anchorx="page"/>
          </v:shape>
        </w:pict>
      </w:r>
      <w:r w:rsidR="00C70E63">
        <w:pict>
          <v:shape id="_x0000_s1061" type="#_x0000_t202" style="position:absolute;left:0;text-align:left;margin-left:593.15pt;margin-top:599.25pt;width:8pt;height:117.15pt;z-index:-251662848;mso-position-horizontal-relative:page;mso-position-vertical-relative:page" filled="f" stroked="f">
            <v:textbox style="layout-flow:vertical;mso-layout-flow-alt:bottom-to-top;mso-next-textbox:#_x0000_s1061" inset="0,0,0,0">
              <w:txbxContent>
                <w:p w:rsidR="0094452C" w:rsidRDefault="00FC64B2">
                  <w:pPr>
                    <w:spacing w:line="140" w:lineRule="exact"/>
                    <w:ind w:left="20"/>
                    <w:rPr>
                      <w:rFonts w:ascii="FreightSans Pro Book" w:eastAsia="FreightSans Pro Book" w:hAnsi="FreightSans Pro Book" w:cs="FreightSans Pro Book"/>
                      <w:sz w:val="12"/>
                      <w:szCs w:val="12"/>
                    </w:rPr>
                  </w:pPr>
                  <w:r>
                    <w:rPr>
                      <w:rFonts w:ascii="FreightSans Pro Book" w:eastAsia="FreightSans Pro Book" w:hAnsi="FreightSans Pro Book" w:cs="FreightSans Pro Book"/>
                      <w:color w:val="363435"/>
                      <w:sz w:val="12"/>
                      <w:szCs w:val="12"/>
                    </w:rPr>
                    <w:t>©  A</w:t>
                  </w:r>
                  <w:r>
                    <w:rPr>
                      <w:rFonts w:ascii="FreightSans Pro Book" w:eastAsia="FreightSans Pro Book" w:hAnsi="FreightSans Pro Book" w:cs="FreightSans Pro Book"/>
                      <w:color w:val="363435"/>
                      <w:spacing w:val="-1"/>
                      <w:sz w:val="12"/>
                      <w:szCs w:val="12"/>
                    </w:rPr>
                    <w:t>rc</w:t>
                  </w:r>
                  <w:r>
                    <w:rPr>
                      <w:rFonts w:ascii="FreightSans Pro Book" w:eastAsia="FreightSans Pro Book" w:hAnsi="FreightSans Pro Book" w:cs="FreightSans Pro Book"/>
                      <w:color w:val="363435"/>
                      <w:sz w:val="12"/>
                      <w:szCs w:val="12"/>
                    </w:rPr>
                    <w:t>onic A</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chi</w:t>
                  </w:r>
                  <w:r>
                    <w:rPr>
                      <w:rFonts w:ascii="FreightSans Pro Book" w:eastAsia="FreightSans Pro Book" w:hAnsi="FreightSans Pro Book" w:cs="FreightSans Pro Book"/>
                      <w:color w:val="363435"/>
                      <w:spacing w:val="-1"/>
                      <w:sz w:val="12"/>
                      <w:szCs w:val="12"/>
                    </w:rPr>
                    <w:t>t</w:t>
                  </w:r>
                  <w:r>
                    <w:rPr>
                      <w:rFonts w:ascii="FreightSans Pro Book" w:eastAsia="FreightSans Pro Book" w:hAnsi="FreightSans Pro Book" w:cs="FreightSans Pro Book"/>
                      <w:color w:val="363435"/>
                      <w:sz w:val="12"/>
                      <w:szCs w:val="12"/>
                    </w:rPr>
                    <w:t>ectu</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al P</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oducts L</w:t>
                  </w:r>
                  <w:r>
                    <w:rPr>
                      <w:rFonts w:ascii="FreightSans Pro Book" w:eastAsia="FreightSans Pro Book" w:hAnsi="FreightSans Pro Book" w:cs="FreightSans Pro Book"/>
                      <w:color w:val="363435"/>
                      <w:spacing w:val="-4"/>
                      <w:sz w:val="12"/>
                      <w:szCs w:val="12"/>
                    </w:rPr>
                    <w:t>L</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 Inc, ,2</w:t>
                  </w:r>
                  <w:r>
                    <w:rPr>
                      <w:rFonts w:ascii="FreightSans Pro Book" w:eastAsia="FreightSans Pro Book" w:hAnsi="FreightSans Pro Book" w:cs="FreightSans Pro Book"/>
                      <w:color w:val="363435"/>
                      <w:spacing w:val="-1"/>
                      <w:sz w:val="12"/>
                      <w:szCs w:val="12"/>
                    </w:rPr>
                    <w:t>0</w:t>
                  </w:r>
                  <w:r>
                    <w:rPr>
                      <w:rFonts w:ascii="FreightSans Pro Book" w:eastAsia="FreightSans Pro Book" w:hAnsi="FreightSans Pro Book" w:cs="FreightSans Pro Book"/>
                      <w:color w:val="363435"/>
                      <w:sz w:val="12"/>
                      <w:szCs w:val="12"/>
                    </w:rPr>
                    <w:t>18</w:t>
                  </w:r>
                </w:p>
              </w:txbxContent>
            </v:textbox>
            <w10:wrap anchorx="page" anchory="page"/>
          </v:shape>
        </w:pict>
      </w:r>
      <w:r w:rsidR="00C70E63">
        <w:pict>
          <v:shape id="_x0000_s1059" type="#_x0000_t202" style="position:absolute;left:0;text-align:left;margin-left:571.55pt;margin-top:494.9pt;width:15.2pt;height:221.5pt;z-index:-251664896;mso-position-horizontal-relative:page;mso-position-vertical-relative:page" filled="f" stroked="f">
            <v:textbox style="layout-flow:vertical;mso-layout-flow-alt:bottom-to-top;mso-next-textbox:#_x0000_s1059" inset="0,0,0,0">
              <w:txbxContent>
                <w:p w:rsidR="0094452C" w:rsidRDefault="00FC64B2">
                  <w:pPr>
                    <w:spacing w:line="140" w:lineRule="exact"/>
                    <w:ind w:left="20" w:right="-3" w:firstLine="27"/>
                    <w:rPr>
                      <w:rFonts w:ascii="FreightSans Pro Book" w:eastAsia="FreightSans Pro Book" w:hAnsi="FreightSans Pro Book" w:cs="FreightSans Pro Book"/>
                      <w:sz w:val="12"/>
                      <w:szCs w:val="12"/>
                    </w:rPr>
                  </w:pPr>
                  <w:r>
                    <w:rPr>
                      <w:rFonts w:ascii="FreightSans Pro Book" w:eastAsia="FreightSans Pro Book" w:hAnsi="FreightSans Pro Book" w:cs="FreightSans Pro Book"/>
                      <w:color w:val="363435"/>
                      <w:sz w:val="12"/>
                      <w:szCs w:val="12"/>
                    </w:rPr>
                    <w:t>A</w:t>
                  </w:r>
                  <w:r>
                    <w:rPr>
                      <w:rFonts w:ascii="FreightSans Pro Book" w:eastAsia="FreightSans Pro Book" w:hAnsi="FreightSans Pro Book" w:cs="FreightSans Pro Book"/>
                      <w:color w:val="363435"/>
                      <w:spacing w:val="-1"/>
                      <w:sz w:val="12"/>
                      <w:szCs w:val="12"/>
                    </w:rPr>
                    <w:t>rc</w:t>
                  </w:r>
                  <w:r>
                    <w:rPr>
                      <w:rFonts w:ascii="FreightSans Pro Book" w:eastAsia="FreightSans Pro Book" w:hAnsi="FreightSans Pro Book" w:cs="FreightSans Pro Book"/>
                      <w:color w:val="363435"/>
                      <w:sz w:val="12"/>
                      <w:szCs w:val="12"/>
                    </w:rPr>
                    <w:t>onic A</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chi</w:t>
                  </w:r>
                  <w:r>
                    <w:rPr>
                      <w:rFonts w:ascii="FreightSans Pro Book" w:eastAsia="FreightSans Pro Book" w:hAnsi="FreightSans Pro Book" w:cs="FreightSans Pro Book"/>
                      <w:color w:val="363435"/>
                      <w:spacing w:val="-1"/>
                      <w:sz w:val="12"/>
                      <w:szCs w:val="12"/>
                    </w:rPr>
                    <w:t>t</w:t>
                  </w:r>
                  <w:r>
                    <w:rPr>
                      <w:rFonts w:ascii="FreightSans Pro Book" w:eastAsia="FreightSans Pro Book" w:hAnsi="FreightSans Pro Book" w:cs="FreightSans Pro Book"/>
                      <w:color w:val="363435"/>
                      <w:sz w:val="12"/>
                      <w:szCs w:val="12"/>
                    </w:rPr>
                    <w:t>ectu</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al P</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oducts L</w:t>
                  </w:r>
                  <w:r>
                    <w:rPr>
                      <w:rFonts w:ascii="FreightSans Pro Book" w:eastAsia="FreightSans Pro Book" w:hAnsi="FreightSans Pro Book" w:cs="FreightSans Pro Book"/>
                      <w:color w:val="363435"/>
                      <w:spacing w:val="-4"/>
                      <w:sz w:val="12"/>
                      <w:szCs w:val="12"/>
                    </w:rPr>
                    <w:t>L</w:t>
                  </w:r>
                  <w:r>
                    <w:rPr>
                      <w:rFonts w:ascii="FreightSans Pro Book" w:eastAsia="FreightSans Pro Book" w:hAnsi="FreightSans Pro Book" w:cs="FreightSans Pro Book"/>
                      <w:color w:val="363435"/>
                      <w:sz w:val="12"/>
                      <w:szCs w:val="12"/>
                    </w:rPr>
                    <w:t xml:space="preserve">C </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ese</w:t>
                  </w:r>
                  <w:r>
                    <w:rPr>
                      <w:rFonts w:ascii="FreightSans Pro Book" w:eastAsia="FreightSans Pro Book" w:hAnsi="FreightSans Pro Book" w:cs="FreightSans Pro Book"/>
                      <w:color w:val="363435"/>
                      <w:spacing w:val="2"/>
                      <w:sz w:val="12"/>
                      <w:szCs w:val="12"/>
                    </w:rPr>
                    <w:t>r</w:t>
                  </w:r>
                  <w:r>
                    <w:rPr>
                      <w:rFonts w:ascii="FreightSans Pro Book" w:eastAsia="FreightSans Pro Book" w:hAnsi="FreightSans Pro Book" w:cs="FreightSans Pro Book"/>
                      <w:color w:val="363435"/>
                      <w:spacing w:val="-1"/>
                      <w:sz w:val="12"/>
                      <w:szCs w:val="12"/>
                    </w:rPr>
                    <w:t>v</w:t>
                  </w:r>
                  <w:r>
                    <w:rPr>
                      <w:rFonts w:ascii="FreightSans Pro Book" w:eastAsia="FreightSans Pro Book" w:hAnsi="FreightSans Pro Book" w:cs="FreightSans Pro Book"/>
                      <w:color w:val="363435"/>
                      <w:sz w:val="12"/>
                      <w:szCs w:val="12"/>
                    </w:rPr>
                    <w:t xml:space="preserve">es the right </w:t>
                  </w:r>
                  <w:r>
                    <w:rPr>
                      <w:rFonts w:ascii="FreightSans Pro Book" w:eastAsia="FreightSans Pro Book" w:hAnsi="FreightSans Pro Book" w:cs="FreightSans Pro Book"/>
                      <w:color w:val="363435"/>
                      <w:spacing w:val="-1"/>
                      <w:sz w:val="12"/>
                      <w:szCs w:val="12"/>
                    </w:rPr>
                    <w:t>t</w:t>
                  </w:r>
                  <w:r>
                    <w:rPr>
                      <w:rFonts w:ascii="FreightSans Pro Book" w:eastAsia="FreightSans Pro Book" w:hAnsi="FreightSans Pro Book" w:cs="FreightSans Pro Book"/>
                      <w:color w:val="363435"/>
                      <w:sz w:val="12"/>
                      <w:szCs w:val="12"/>
                    </w:rPr>
                    <w:t xml:space="preserve">o change </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onfigu</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ation</w:t>
                  </w:r>
                  <w:r>
                    <w:rPr>
                      <w:rFonts w:ascii="FreightSans Pro Book" w:eastAsia="FreightSans Pro Book" w:hAnsi="FreightSans Pro Book" w:cs="FreightSans Pro Book"/>
                      <w:color w:val="363435"/>
                      <w:spacing w:val="-3"/>
                      <w:sz w:val="12"/>
                      <w:szCs w:val="12"/>
                    </w:rPr>
                    <w:t xml:space="preserve"> </w:t>
                  </w:r>
                  <w:r>
                    <w:rPr>
                      <w:rFonts w:ascii="FreightSans Pro Book" w:eastAsia="FreightSans Pro Book" w:hAnsi="FreightSans Pro Book" w:cs="FreightSans Pro Book"/>
                      <w:color w:val="363435"/>
                      <w:sz w:val="12"/>
                      <w:szCs w:val="12"/>
                    </w:rPr>
                    <w:t>without prior noti</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e when deemed ne</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e</w:t>
                  </w:r>
                  <w:r>
                    <w:rPr>
                      <w:rFonts w:ascii="FreightSans Pro Book" w:eastAsia="FreightSans Pro Book" w:hAnsi="FreightSans Pro Book" w:cs="FreightSans Pro Book"/>
                      <w:color w:val="363435"/>
                      <w:spacing w:val="1"/>
                      <w:sz w:val="12"/>
                      <w:szCs w:val="12"/>
                    </w:rPr>
                    <w:t>s</w:t>
                  </w:r>
                  <w:r>
                    <w:rPr>
                      <w:rFonts w:ascii="FreightSans Pro Book" w:eastAsia="FreightSans Pro Book" w:hAnsi="FreightSans Pro Book" w:cs="FreightSans Pro Book"/>
                      <w:color w:val="363435"/>
                      <w:sz w:val="12"/>
                      <w:szCs w:val="12"/>
                    </w:rPr>
                    <w:t>sa</w:t>
                  </w:r>
                  <w:r>
                    <w:rPr>
                      <w:rFonts w:ascii="FreightSans Pro Book" w:eastAsia="FreightSans Pro Book" w:hAnsi="FreightSans Pro Book" w:cs="FreightSans Pro Book"/>
                      <w:color w:val="363435"/>
                      <w:spacing w:val="2"/>
                      <w:sz w:val="12"/>
                      <w:szCs w:val="12"/>
                    </w:rPr>
                    <w:t>r</w:t>
                  </w:r>
                  <w:r>
                    <w:rPr>
                      <w:rFonts w:ascii="FreightSans Pro Book" w:eastAsia="FreightSans Pro Book" w:hAnsi="FreightSans Pro Book" w:cs="FreightSans Pro Book"/>
                      <w:color w:val="363435"/>
                      <w:sz w:val="12"/>
                      <w:szCs w:val="12"/>
                    </w:rPr>
                    <w:t>y for p</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oduct imp</w:t>
                  </w:r>
                  <w:r>
                    <w:rPr>
                      <w:rFonts w:ascii="FreightSans Pro Book" w:eastAsia="FreightSans Pro Book" w:hAnsi="FreightSans Pro Book" w:cs="FreightSans Pro Book"/>
                      <w:color w:val="363435"/>
                      <w:spacing w:val="-1"/>
                      <w:sz w:val="12"/>
                      <w:szCs w:val="12"/>
                    </w:rPr>
                    <w:t>rov</w:t>
                  </w:r>
                  <w:r>
                    <w:rPr>
                      <w:rFonts w:ascii="FreightSans Pro Book" w:eastAsia="FreightSans Pro Book" w:hAnsi="FreightSans Pro Book" w:cs="FreightSans Pro Book"/>
                      <w:color w:val="363435"/>
                      <w:sz w:val="12"/>
                      <w:szCs w:val="12"/>
                    </w:rPr>
                    <w:t>ement.</w:t>
                  </w:r>
                </w:p>
              </w:txbxContent>
            </v:textbox>
            <w10:wrap anchorx="page" anchory="page"/>
          </v:shape>
        </w:pict>
      </w:r>
      <w:r w:rsidR="00C70E63">
        <w:pict>
          <v:group id="_x0000_s1057" style="position:absolute;left:0;text-align:left;margin-left:563.95pt;margin-top:0;width:48.05pt;height:11in;z-index:-251667968;mso-position-horizontal-relative:page;mso-position-vertical-relative:page" coordorigin="11279" coordsize="961,15840">
            <v:shape id="_x0000_s1058" style="position:absolute;left:11279;width:961;height:15840" coordorigin="11279" coordsize="961,15840" path="m11279,15840r961,l12240,r-961,l11279,15840xe" fillcolor="#afb4b9" stroked="f">
              <v:path arrowok="t"/>
            </v:shape>
            <w10:wrap anchorx="page" anchory="page"/>
          </v:group>
        </w:pict>
      </w:r>
    </w:p>
    <w:p w:rsidR="0094452C" w:rsidRDefault="009705A9" w:rsidP="002F036E">
      <w:pPr>
        <w:spacing w:line="140" w:lineRule="exact"/>
        <w:ind w:left="68"/>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noProof/>
          <w:sz w:val="18"/>
          <w:szCs w:val="18"/>
        </w:rPr>
        <mc:AlternateContent>
          <mc:Choice Requires="wpg">
            <w:drawing>
              <wp:anchor distT="0" distB="0" distL="114300" distR="114300" simplePos="0" relativeHeight="251678208" behindDoc="1" locked="0" layoutInCell="1" allowOverlap="1">
                <wp:simplePos x="0" y="0"/>
                <wp:positionH relativeFrom="page">
                  <wp:posOffset>0</wp:posOffset>
                </wp:positionH>
                <wp:positionV relativeFrom="page">
                  <wp:posOffset>0</wp:posOffset>
                </wp:positionV>
                <wp:extent cx="774065" cy="707390"/>
                <wp:effectExtent l="0" t="0" r="6985" b="6985"/>
                <wp:wrapNone/>
                <wp:docPr id="1" name="Groupe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4065" cy="707390"/>
                          <a:chOff x="0" y="0"/>
                          <a:chExt cx="1114" cy="1114"/>
                        </a:xfrm>
                      </wpg:grpSpPr>
                      <wps:wsp>
                        <wps:cNvPr id="2" name="Freeform 49"/>
                        <wps:cNvSpPr>
                          <a:spLocks/>
                        </wps:cNvSpPr>
                        <wps:spPr bwMode="auto">
                          <a:xfrm>
                            <a:off x="0" y="0"/>
                            <a:ext cx="1114" cy="1114"/>
                          </a:xfrm>
                          <a:custGeom>
                            <a:avLst/>
                            <a:gdLst>
                              <a:gd name="T0" fmla="*/ 0 w 1114"/>
                              <a:gd name="T1" fmla="*/ 0 h 1114"/>
                              <a:gd name="T2" fmla="*/ 0 w 1114"/>
                              <a:gd name="T3" fmla="*/ 1114 h 1114"/>
                              <a:gd name="T4" fmla="*/ 668 w 1114"/>
                              <a:gd name="T5" fmla="*/ 1114 h 1114"/>
                              <a:gd name="T6" fmla="*/ 735 w 1114"/>
                              <a:gd name="T7" fmla="*/ 1113 h 1114"/>
                              <a:gd name="T8" fmla="*/ 795 w 1114"/>
                              <a:gd name="T9" fmla="*/ 1112 h 1114"/>
                              <a:gd name="T10" fmla="*/ 848 w 1114"/>
                              <a:gd name="T11" fmla="*/ 1110 h 1114"/>
                              <a:gd name="T12" fmla="*/ 894 w 1114"/>
                              <a:gd name="T13" fmla="*/ 1106 h 1114"/>
                              <a:gd name="T14" fmla="*/ 935 w 1114"/>
                              <a:gd name="T15" fmla="*/ 1100 h 1114"/>
                              <a:gd name="T16" fmla="*/ 1002 w 1114"/>
                              <a:gd name="T17" fmla="*/ 1081 h 1114"/>
                              <a:gd name="T18" fmla="*/ 1049 w 1114"/>
                              <a:gd name="T19" fmla="*/ 1049 h 1114"/>
                              <a:gd name="T20" fmla="*/ 1081 w 1114"/>
                              <a:gd name="T21" fmla="*/ 1002 h 1114"/>
                              <a:gd name="T22" fmla="*/ 1100 w 1114"/>
                              <a:gd name="T23" fmla="*/ 935 h 1114"/>
                              <a:gd name="T24" fmla="*/ 1106 w 1114"/>
                              <a:gd name="T25" fmla="*/ 894 h 1114"/>
                              <a:gd name="T26" fmla="*/ 1110 w 1114"/>
                              <a:gd name="T27" fmla="*/ 848 h 1114"/>
                              <a:gd name="T28" fmla="*/ 1112 w 1114"/>
                              <a:gd name="T29" fmla="*/ 795 h 1114"/>
                              <a:gd name="T30" fmla="*/ 1113 w 1114"/>
                              <a:gd name="T31" fmla="*/ 735 h 1114"/>
                              <a:gd name="T32" fmla="*/ 1114 w 1114"/>
                              <a:gd name="T33" fmla="*/ 668 h 1114"/>
                              <a:gd name="T34" fmla="*/ 1114 w 1114"/>
                              <a:gd name="T35" fmla="*/ 0 h 1114"/>
                              <a:gd name="T36" fmla="*/ 0 w 1114"/>
                              <a:gd name="T37" fmla="*/ 0 h 11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14" h="1114">
                                <a:moveTo>
                                  <a:pt x="0" y="0"/>
                                </a:moveTo>
                                <a:lnTo>
                                  <a:pt x="0" y="1114"/>
                                </a:lnTo>
                                <a:lnTo>
                                  <a:pt x="668" y="1114"/>
                                </a:lnTo>
                                <a:lnTo>
                                  <a:pt x="735" y="1113"/>
                                </a:lnTo>
                                <a:lnTo>
                                  <a:pt x="795" y="1112"/>
                                </a:lnTo>
                                <a:lnTo>
                                  <a:pt x="848" y="1110"/>
                                </a:lnTo>
                                <a:lnTo>
                                  <a:pt x="894" y="1106"/>
                                </a:lnTo>
                                <a:lnTo>
                                  <a:pt x="935" y="1100"/>
                                </a:lnTo>
                                <a:lnTo>
                                  <a:pt x="1002" y="1081"/>
                                </a:lnTo>
                                <a:lnTo>
                                  <a:pt x="1049" y="1049"/>
                                </a:lnTo>
                                <a:lnTo>
                                  <a:pt x="1081" y="1002"/>
                                </a:lnTo>
                                <a:lnTo>
                                  <a:pt x="1100" y="935"/>
                                </a:lnTo>
                                <a:lnTo>
                                  <a:pt x="1106" y="894"/>
                                </a:lnTo>
                                <a:lnTo>
                                  <a:pt x="1110" y="848"/>
                                </a:lnTo>
                                <a:lnTo>
                                  <a:pt x="1112" y="795"/>
                                </a:lnTo>
                                <a:lnTo>
                                  <a:pt x="1113" y="735"/>
                                </a:lnTo>
                                <a:lnTo>
                                  <a:pt x="1114" y="668"/>
                                </a:lnTo>
                                <a:lnTo>
                                  <a:pt x="1114" y="0"/>
                                </a:lnTo>
                                <a:lnTo>
                                  <a:pt x="0" y="0"/>
                                </a:lnTo>
                                <a:close/>
                              </a:path>
                            </a:pathLst>
                          </a:custGeom>
                          <a:solidFill>
                            <a:srgbClr val="AFB4B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112101" id="Groupe 1" o:spid="_x0000_s1026" style="position:absolute;margin-left:0;margin-top:0;width:60.95pt;height:55.7pt;z-index:-251638272;mso-position-horizontal-relative:page;mso-position-vertical-relative:page" coordsize="1114,1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">
                <v:shape id="Freeform 49" o:spid="_x0000_s1027" style="position:absolute;width:1114;height:1114;visibility:visible;mso-wrap-style:square;v-text-anchor:top" coordsize="1114,1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" path="m,l,1114r668,l735,1113r60,-1l848,1110r46,-4l935,1100r67,-19l1049,1049r32,-47l1100,935r6,-41l1110,848r2,-53l1113,735r1,-67l1114,,,xe" fillcolor="#afb4b9" stroked="f">
                  <v:path arrowok="t" o:connecttype="custom" o:connectlocs="0,0;0,1114;668,1114;735,1113;795,1112;848,1110;894,1106;935,1100;1002,1081;1049,1049;1081,1002;1100,935;1106,894;1110,848;1112,795;1113,735;1114,668;1114,0;0,0" o:connectangles="0,0,0,0,0,0,0,0,0,0,0,0,0,0,0,0,0,0,0"/>
                </v:shape>
                <w10:wrap anchorx="page" anchory="page"/>
              </v:group>
            </w:pict>
          </mc:Fallback>
        </mc:AlternateContent>
      </w:r>
    </w:p>
    <w:p w:rsidR="0094452C" w:rsidRDefault="0094452C" w:rsidP="002F036E">
      <w:pPr>
        <w:spacing w:before="1" w:line="140" w:lineRule="exact"/>
        <w:jc w:val="both"/>
        <w:rPr>
          <w:sz w:val="14"/>
          <w:szCs w:val="14"/>
        </w:rPr>
      </w:pPr>
    </w:p>
    <w:p w:rsidR="0094452C" w:rsidRDefault="0094452C" w:rsidP="002F036E">
      <w:pPr>
        <w:spacing w:line="200" w:lineRule="exact"/>
        <w:jc w:val="both"/>
      </w:pPr>
    </w:p>
    <w:p w:rsidR="0094452C" w:rsidRDefault="0094452C" w:rsidP="002F036E">
      <w:pPr>
        <w:spacing w:line="200" w:lineRule="exact"/>
        <w:jc w:val="both"/>
      </w:pPr>
    </w:p>
    <w:p w:rsidR="009705A9" w:rsidRDefault="009705A9" w:rsidP="002F036E">
      <w:pPr>
        <w:spacing w:before="24"/>
        <w:ind w:left="567"/>
        <w:jc w:val="both"/>
        <w:rPr>
          <w:rFonts w:ascii="FreightSans Pro Book" w:eastAsia="FreightSans Pro Book" w:hAnsi="FreightSans Pro Book" w:cs="FreightSans Pro Book"/>
          <w:color w:val="363435"/>
          <w:spacing w:val="-2"/>
          <w:sz w:val="18"/>
          <w:szCs w:val="18"/>
        </w:rPr>
      </w:pPr>
    </w:p>
    <w:p w:rsidR="0094452C" w:rsidRDefault="00FC64B2" w:rsidP="002F036E">
      <w:pPr>
        <w:spacing w:before="24"/>
        <w:ind w:left="567"/>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B</w:t>
      </w:r>
      <w:r>
        <w:rPr>
          <w:rFonts w:ascii="FreightSans Pro Book" w:eastAsia="FreightSans Pro Book" w:hAnsi="FreightSans Pro Book" w:cs="FreightSans Pro Book"/>
          <w:color w:val="363435"/>
          <w:sz w:val="18"/>
          <w:szCs w:val="18"/>
        </w:rPr>
        <w:t xml:space="preserve">. </w:t>
      </w:r>
      <w:r w:rsidR="00AE02B7">
        <w:rPr>
          <w:rFonts w:ascii="FreightSans Pro Book" w:eastAsia="FreightSans Pro Book" w:hAnsi="FreightSans Pro Book" w:cs="FreightSans Pro Book"/>
          <w:color w:val="363435"/>
          <w:sz w:val="18"/>
          <w:szCs w:val="18"/>
        </w:rPr>
        <w:t>Unde</w:t>
      </w:r>
      <w:r w:rsidR="00AE02B7">
        <w:rPr>
          <w:rFonts w:ascii="FreightSans Pro Book" w:eastAsia="FreightSans Pro Book" w:hAnsi="FreightSans Pro Book" w:cs="FreightSans Pro Book"/>
          <w:color w:val="363435"/>
          <w:spacing w:val="2"/>
          <w:sz w:val="18"/>
          <w:szCs w:val="18"/>
        </w:rPr>
        <w:t>r</w:t>
      </w:r>
      <w:r w:rsidR="00AE02B7">
        <w:rPr>
          <w:rFonts w:ascii="FreightSans Pro Book" w:eastAsia="FreightSans Pro Book" w:hAnsi="FreightSans Pro Book" w:cs="FreightSans Pro Book"/>
          <w:color w:val="363435"/>
          <w:sz w:val="18"/>
          <w:szCs w:val="18"/>
        </w:rPr>
        <w:t>writ</w:t>
      </w:r>
      <w:r w:rsidR="00AE02B7">
        <w:rPr>
          <w:rFonts w:ascii="FreightSans Pro Book" w:eastAsia="FreightSans Pro Book" w:hAnsi="FreightSans Pro Book" w:cs="FreightSans Pro Book"/>
          <w:color w:val="363435"/>
          <w:spacing w:val="-1"/>
          <w:sz w:val="18"/>
          <w:szCs w:val="18"/>
        </w:rPr>
        <w:t>e</w:t>
      </w:r>
      <w:r w:rsidR="00AE02B7">
        <w:rPr>
          <w:rFonts w:ascii="FreightSans Pro Book" w:eastAsia="FreightSans Pro Book" w:hAnsi="FreightSans Pro Book" w:cs="FreightSans Pro Book"/>
          <w:color w:val="363435"/>
          <w:sz w:val="18"/>
          <w:szCs w:val="18"/>
        </w:rPr>
        <w:t>rs</w:t>
      </w:r>
      <w:r>
        <w:rPr>
          <w:rFonts w:ascii="FreightSans Pro Book" w:eastAsia="FreightSans Pro Book" w:hAnsi="FreightSans Pro Book" w:cs="FreightSans Pro Book"/>
          <w:color w:val="363435"/>
          <w:sz w:val="18"/>
          <w:szCs w:val="18"/>
        </w:rPr>
        <w:t xml:space="preserve"> Labo</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ories</w:t>
      </w:r>
    </w:p>
    <w:p w:rsidR="0094452C" w:rsidRDefault="00FC64B2" w:rsidP="002F036E">
      <w:pPr>
        <w:spacing w:line="200" w:lineRule="exact"/>
        <w:ind w:left="851"/>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4"/>
          <w:sz w:val="18"/>
          <w:szCs w:val="18"/>
        </w:rPr>
        <w:t>1</w:t>
      </w:r>
      <w:r>
        <w:rPr>
          <w:rFonts w:ascii="FreightSans Pro Book" w:eastAsia="FreightSans Pro Book" w:hAnsi="FreightSans Pro Book" w:cs="FreightSans Pro Book"/>
          <w:color w:val="363435"/>
          <w:sz w:val="18"/>
          <w:szCs w:val="18"/>
        </w:rPr>
        <w:t xml:space="preserve">. UL 1715: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oom Fi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e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est Standa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 for In</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erior of </w:t>
      </w:r>
      <w:r>
        <w:rPr>
          <w:rFonts w:ascii="FreightSans Pro Book" w:eastAsia="FreightSans Pro Book" w:hAnsi="FreightSans Pro Book" w:cs="FreightSans Pro Book"/>
          <w:color w:val="363435"/>
          <w:spacing w:val="-2"/>
          <w:sz w:val="18"/>
          <w:szCs w:val="18"/>
        </w:rPr>
        <w:t>F</w:t>
      </w:r>
      <w:r>
        <w:rPr>
          <w:rFonts w:ascii="FreightSans Pro Book" w:eastAsia="FreightSans Pro Book" w:hAnsi="FreightSans Pro Book" w:cs="FreightSans Pro Book"/>
          <w:color w:val="363435"/>
          <w:sz w:val="18"/>
          <w:szCs w:val="18"/>
        </w:rPr>
        <w:t>oam Plastic 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ems. Standa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 for Fi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e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est of In</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erior Finish Ma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erial</w:t>
      </w:r>
    </w:p>
    <w:p w:rsidR="0094452C" w:rsidRDefault="00C70E63" w:rsidP="002F036E">
      <w:pPr>
        <w:spacing w:line="200" w:lineRule="exact"/>
        <w:ind w:left="567"/>
        <w:jc w:val="both"/>
        <w:rPr>
          <w:rFonts w:ascii="FreightSans Pro Book" w:eastAsia="FreightSans Pro Book" w:hAnsi="FreightSans Pro Book" w:cs="FreightSans Pro Book"/>
          <w:sz w:val="18"/>
          <w:szCs w:val="18"/>
        </w:rPr>
      </w:pPr>
      <w:r>
        <w:pict>
          <v:shape id="_x0000_s1060" type="#_x0000_t202" style="position:absolute;left:0;text-align:left;margin-left:571.55pt;margin-top:89.85pt;width:29.6pt;height:271.25pt;z-index:-251663872;mso-position-horizontal-relative:page;mso-position-vertical-relative:page" filled="f" stroked="f">
            <v:textbox style="layout-flow:vertical;mso-layout-flow-alt:bottom-to-top;mso-next-textbox:#_x0000_s1060" inset="0,0,0,0">
              <w:txbxContent>
                <w:p w:rsidR="00885D52" w:rsidRPr="00885D52" w:rsidRDefault="00885D52" w:rsidP="00885D52">
                  <w:pPr>
                    <w:autoSpaceDE w:val="0"/>
                    <w:autoSpaceDN w:val="0"/>
                    <w:jc w:val="both"/>
                    <w:rPr>
                      <w:rFonts w:ascii="FreightSans Pro Book" w:eastAsia="FreightSans Pro Book" w:hAnsi="FreightSans Pro Book" w:cs="FreightSans Pro Book"/>
                      <w:color w:val="363435"/>
                      <w:sz w:val="12"/>
                      <w:szCs w:val="12"/>
                    </w:rPr>
                  </w:pPr>
                  <w:r w:rsidRPr="00885D52">
                    <w:rPr>
                      <w:rFonts w:ascii="FreightSans Pro Book" w:eastAsia="FreightSans Pro Book" w:hAnsi="FreightSans Pro Book" w:cs="FreightSans Pro Book"/>
                      <w:color w:val="363435"/>
                      <w:sz w:val="12"/>
                      <w:szCs w:val="12"/>
                    </w:rPr>
                    <w:t>Laws and building and safety codes governing the design and use of Arconic Architectural Products LLC’s products vary widely. AAP does not control how AAP LLC products are selected, fabricated, transformed or otherwise configured or used, nor how AAP LLC’s products are combined with other materials. REYNOBOND IS COMBUSTIBLE; IT COULD CATCH FIRE AND BURN. SEE AAP WEBSITE FOR PRODUCT WARNINGS.</w:t>
                  </w:r>
                </w:p>
                <w:p w:rsidR="0094452C" w:rsidRDefault="0094452C" w:rsidP="00885D52">
                  <w:pPr>
                    <w:spacing w:line="140" w:lineRule="exact"/>
                    <w:ind w:left="20" w:right="-3"/>
                    <w:jc w:val="both"/>
                    <w:rPr>
                      <w:rFonts w:ascii="FreightSans Pro Book" w:eastAsia="FreightSans Pro Book" w:hAnsi="FreightSans Pro Book" w:cs="FreightSans Pro Book"/>
                      <w:sz w:val="12"/>
                      <w:szCs w:val="12"/>
                    </w:rPr>
                  </w:pPr>
                </w:p>
              </w:txbxContent>
            </v:textbox>
            <w10:wrap anchorx="page" anchory="page"/>
          </v:shape>
        </w:pict>
      </w:r>
      <w:r w:rsidR="00FC64B2">
        <w:rPr>
          <w:rFonts w:ascii="FreightSans Pro Book" w:eastAsia="FreightSans Pro Book" w:hAnsi="FreightSans Pro Book" w:cs="FreightSans Pro Book"/>
          <w:color w:val="363435"/>
          <w:spacing w:val="-2"/>
          <w:sz w:val="18"/>
          <w:szCs w:val="18"/>
        </w:rPr>
        <w:t>C</w:t>
      </w:r>
      <w:r w:rsidR="00FC64B2">
        <w:rPr>
          <w:rFonts w:ascii="FreightSans Pro Book" w:eastAsia="FreightSans Pro Book" w:hAnsi="FreightSans Pro Book" w:cs="FreightSans Pro Book"/>
          <w:color w:val="363435"/>
          <w:sz w:val="18"/>
          <w:szCs w:val="18"/>
        </w:rPr>
        <w:t>. National Fi</w:t>
      </w:r>
      <w:r w:rsidR="00FC64B2">
        <w:rPr>
          <w:rFonts w:ascii="FreightSans Pro Book" w:eastAsia="FreightSans Pro Book" w:hAnsi="FreightSans Pro Book" w:cs="FreightSans Pro Book"/>
          <w:color w:val="363435"/>
          <w:spacing w:val="-2"/>
          <w:sz w:val="18"/>
          <w:szCs w:val="18"/>
        </w:rPr>
        <w:t>r</w:t>
      </w:r>
      <w:r w:rsidR="00FC64B2">
        <w:rPr>
          <w:rFonts w:ascii="FreightSans Pro Book" w:eastAsia="FreightSans Pro Book" w:hAnsi="FreightSans Pro Book" w:cs="FreightSans Pro Book"/>
          <w:color w:val="363435"/>
          <w:sz w:val="18"/>
          <w:szCs w:val="18"/>
        </w:rPr>
        <w:t>e P</w:t>
      </w:r>
      <w:r w:rsidR="00FC64B2">
        <w:rPr>
          <w:rFonts w:ascii="FreightSans Pro Book" w:eastAsia="FreightSans Pro Book" w:hAnsi="FreightSans Pro Book" w:cs="FreightSans Pro Book"/>
          <w:color w:val="363435"/>
          <w:spacing w:val="-2"/>
          <w:sz w:val="18"/>
          <w:szCs w:val="18"/>
        </w:rPr>
        <w:t>r</w:t>
      </w:r>
      <w:r w:rsidR="00FC64B2">
        <w:rPr>
          <w:rFonts w:ascii="FreightSans Pro Book" w:eastAsia="FreightSans Pro Book" w:hAnsi="FreightSans Pro Book" w:cs="FreightSans Pro Book"/>
          <w:color w:val="363435"/>
          <w:sz w:val="18"/>
          <w:szCs w:val="18"/>
        </w:rPr>
        <w:t>o</w:t>
      </w:r>
      <w:r w:rsidR="00FC64B2">
        <w:rPr>
          <w:rFonts w:ascii="FreightSans Pro Book" w:eastAsia="FreightSans Pro Book" w:hAnsi="FreightSans Pro Book" w:cs="FreightSans Pro Book"/>
          <w:color w:val="363435"/>
          <w:spacing w:val="-1"/>
          <w:sz w:val="18"/>
          <w:szCs w:val="18"/>
        </w:rPr>
        <w:t>t</w:t>
      </w:r>
      <w:r w:rsidR="00FC64B2">
        <w:rPr>
          <w:rFonts w:ascii="FreightSans Pro Book" w:eastAsia="FreightSans Pro Book" w:hAnsi="FreightSans Pro Book" w:cs="FreightSans Pro Book"/>
          <w:color w:val="363435"/>
          <w:sz w:val="18"/>
          <w:szCs w:val="18"/>
        </w:rPr>
        <w:t>ection A</w:t>
      </w:r>
      <w:r w:rsidR="00FC64B2">
        <w:rPr>
          <w:rFonts w:ascii="FreightSans Pro Book" w:eastAsia="FreightSans Pro Book" w:hAnsi="FreightSans Pro Book" w:cs="FreightSans Pro Book"/>
          <w:color w:val="363435"/>
          <w:spacing w:val="1"/>
          <w:sz w:val="18"/>
          <w:szCs w:val="18"/>
        </w:rPr>
        <w:t>s</w:t>
      </w:r>
      <w:r w:rsidR="00FC64B2">
        <w:rPr>
          <w:rFonts w:ascii="FreightSans Pro Book" w:eastAsia="FreightSans Pro Book" w:hAnsi="FreightSans Pro Book" w:cs="FreightSans Pro Book"/>
          <w:color w:val="363435"/>
          <w:sz w:val="18"/>
          <w:szCs w:val="18"/>
        </w:rPr>
        <w:t>sociation (E</w:t>
      </w:r>
      <w:r w:rsidR="00FC64B2">
        <w:rPr>
          <w:rFonts w:ascii="FreightSans Pro Book" w:eastAsia="FreightSans Pro Book" w:hAnsi="FreightSans Pro Book" w:cs="FreightSans Pro Book"/>
          <w:color w:val="363435"/>
          <w:spacing w:val="-1"/>
          <w:sz w:val="18"/>
          <w:szCs w:val="18"/>
        </w:rPr>
        <w:t>x</w:t>
      </w:r>
      <w:r w:rsidR="00FC64B2">
        <w:rPr>
          <w:rFonts w:ascii="FreightSans Pro Book" w:eastAsia="FreightSans Pro Book" w:hAnsi="FreightSans Pro Book" w:cs="FreightSans Pro Book"/>
          <w:color w:val="363435"/>
          <w:sz w:val="18"/>
          <w:szCs w:val="18"/>
        </w:rPr>
        <w:t xml:space="preserve">cludes </w:t>
      </w:r>
      <w:r w:rsidR="00FC64B2">
        <w:rPr>
          <w:rFonts w:ascii="FreightSans Pro Book" w:eastAsia="FreightSans Pro Book" w:hAnsi="FreightSans Pro Book" w:cs="FreightSans Pro Book"/>
          <w:color w:val="363435"/>
          <w:spacing w:val="-1"/>
          <w:sz w:val="18"/>
          <w:szCs w:val="18"/>
        </w:rPr>
        <w:t>F</w:t>
      </w:r>
      <w:r w:rsidR="00FC64B2">
        <w:rPr>
          <w:rFonts w:ascii="FreightSans Pro Book" w:eastAsia="FreightSans Pro Book" w:hAnsi="FreightSans Pro Book" w:cs="FreightSans Pro Book"/>
          <w:color w:val="363435"/>
          <w:sz w:val="18"/>
          <w:szCs w:val="18"/>
        </w:rPr>
        <w:t>a</w:t>
      </w:r>
      <w:r w:rsidR="00FC64B2">
        <w:rPr>
          <w:rFonts w:ascii="FreightSans Pro Book" w:eastAsia="FreightSans Pro Book" w:hAnsi="FreightSans Pro Book" w:cs="FreightSans Pro Book"/>
          <w:color w:val="363435"/>
          <w:spacing w:val="-1"/>
          <w:sz w:val="18"/>
          <w:szCs w:val="18"/>
        </w:rPr>
        <w:t>c</w:t>
      </w:r>
      <w:r w:rsidR="00FC64B2">
        <w:rPr>
          <w:rFonts w:ascii="FreightSans Pro Book" w:eastAsia="FreightSans Pro Book" w:hAnsi="FreightSans Pro Book" w:cs="FreightSans Pro Book"/>
          <w:color w:val="363435"/>
          <w:sz w:val="18"/>
          <w:szCs w:val="18"/>
        </w:rPr>
        <w:t xml:space="preserve">e </w:t>
      </w:r>
      <w:r w:rsidR="00FC64B2">
        <w:rPr>
          <w:rFonts w:ascii="FreightSans Pro Book" w:eastAsia="FreightSans Pro Book" w:hAnsi="FreightSans Pro Book" w:cs="FreightSans Pro Book"/>
          <w:color w:val="363435"/>
          <w:spacing w:val="-1"/>
          <w:sz w:val="18"/>
          <w:szCs w:val="18"/>
        </w:rPr>
        <w:t>F</w:t>
      </w:r>
      <w:r w:rsidR="00FC64B2">
        <w:rPr>
          <w:rFonts w:ascii="FreightSans Pro Book" w:eastAsia="FreightSans Pro Book" w:hAnsi="FreightSans Pro Book" w:cs="FreightSans Pro Book"/>
          <w:color w:val="363435"/>
          <w:sz w:val="18"/>
          <w:szCs w:val="18"/>
        </w:rPr>
        <w:t>as</w:t>
      </w:r>
      <w:r w:rsidR="00FC64B2">
        <w:rPr>
          <w:rFonts w:ascii="FreightSans Pro Book" w:eastAsia="FreightSans Pro Book" w:hAnsi="FreightSans Pro Book" w:cs="FreightSans Pro Book"/>
          <w:color w:val="363435"/>
          <w:spacing w:val="-1"/>
          <w:sz w:val="18"/>
          <w:szCs w:val="18"/>
        </w:rPr>
        <w:t>t</w:t>
      </w:r>
      <w:r w:rsidR="00FC64B2">
        <w:rPr>
          <w:rFonts w:ascii="FreightSans Pro Book" w:eastAsia="FreightSans Pro Book" w:hAnsi="FreightSans Pro Book" w:cs="FreightSans Pro Book"/>
          <w:color w:val="363435"/>
          <w:sz w:val="18"/>
          <w:szCs w:val="18"/>
        </w:rPr>
        <w:t>ened Solution Sys</w:t>
      </w:r>
      <w:r w:rsidR="00FC64B2">
        <w:rPr>
          <w:rFonts w:ascii="FreightSans Pro Book" w:eastAsia="FreightSans Pro Book" w:hAnsi="FreightSans Pro Book" w:cs="FreightSans Pro Book"/>
          <w:color w:val="363435"/>
          <w:spacing w:val="-1"/>
          <w:sz w:val="18"/>
          <w:szCs w:val="18"/>
        </w:rPr>
        <w:t>t</w:t>
      </w:r>
      <w:r w:rsidR="00FC64B2">
        <w:rPr>
          <w:rFonts w:ascii="FreightSans Pro Book" w:eastAsia="FreightSans Pro Book" w:hAnsi="FreightSans Pro Book" w:cs="FreightSans Pro Book"/>
          <w:color w:val="363435"/>
          <w:sz w:val="18"/>
          <w:szCs w:val="18"/>
        </w:rPr>
        <w:t>em)</w:t>
      </w:r>
    </w:p>
    <w:p w:rsidR="0094452C" w:rsidRDefault="00FC64B2" w:rsidP="002F036E">
      <w:pPr>
        <w:spacing w:line="200" w:lineRule="exact"/>
        <w:ind w:left="851"/>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4"/>
          <w:sz w:val="18"/>
          <w:szCs w:val="18"/>
        </w:rPr>
        <w:t>1</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NF</w:t>
      </w:r>
      <w:r>
        <w:rPr>
          <w:rFonts w:ascii="FreightSans Pro Book" w:eastAsia="FreightSans Pro Book" w:hAnsi="FreightSans Pro Book" w:cs="FreightSans Pro Book"/>
          <w:color w:val="363435"/>
          <w:spacing w:val="-5"/>
          <w:sz w:val="18"/>
          <w:szCs w:val="18"/>
        </w:rPr>
        <w:t>P</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285:</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Standa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Method</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est</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for</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z w:val="18"/>
          <w:szCs w:val="18"/>
        </w:rPr>
        <w:t>valuation</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Fi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opagation</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Cha</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ac</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eristics</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Ex</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erior</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Non-</w:t>
      </w:r>
      <w:r>
        <w:rPr>
          <w:rFonts w:ascii="FreightSans Pro Book" w:eastAsia="FreightSans Pro Book" w:hAnsi="FreightSans Pro Book" w:cs="FreightSans Pro Book"/>
          <w:color w:val="363435"/>
          <w:spacing w:val="-2"/>
          <w:sz w:val="18"/>
          <w:szCs w:val="18"/>
        </w:rPr>
        <w:t>L</w:t>
      </w:r>
      <w:r>
        <w:rPr>
          <w:rFonts w:ascii="FreightSans Pro Book" w:eastAsia="FreightSans Pro Book" w:hAnsi="FreightSans Pro Book" w:cs="FreightSans Pro Book"/>
          <w:color w:val="363435"/>
          <w:sz w:val="18"/>
          <w:szCs w:val="18"/>
        </w:rPr>
        <w:t>oad</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Bearing</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5"/>
          <w:sz w:val="18"/>
          <w:szCs w:val="18"/>
        </w:rPr>
        <w:t>W</w:t>
      </w:r>
      <w:r>
        <w:rPr>
          <w:rFonts w:ascii="FreightSans Pro Book" w:eastAsia="FreightSans Pro Book" w:hAnsi="FreightSans Pro Book" w:cs="FreightSans Pro Book"/>
          <w:color w:val="363435"/>
          <w:sz w:val="18"/>
          <w:szCs w:val="18"/>
        </w:rPr>
        <w:t>all</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semblies</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ontaining</w:t>
      </w:r>
      <w:r w:rsidR="00AE02B7">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 xml:space="preserve">ombustible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omponents.</w:t>
      </w:r>
    </w:p>
    <w:p w:rsidR="0094452C" w:rsidRDefault="00FC64B2" w:rsidP="002F036E">
      <w:pPr>
        <w:spacing w:line="200" w:lineRule="exact"/>
        <w:ind w:left="851"/>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Standa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w:t>
      </w:r>
      <w:r>
        <w:rPr>
          <w:rFonts w:ascii="FreightSans Pro Book" w:eastAsia="FreightSans Pro Book" w:hAnsi="FreightSans Pro Book" w:cs="FreightSans Pro Book"/>
          <w:color w:val="363435"/>
          <w:spacing w:val="9"/>
          <w:sz w:val="18"/>
          <w:szCs w:val="18"/>
        </w:rPr>
        <w:t xml:space="preserve"> </w:t>
      </w:r>
      <w:r>
        <w:rPr>
          <w:rFonts w:ascii="FreightSans Pro Book" w:eastAsia="FreightSans Pro Book" w:hAnsi="FreightSans Pro Book" w:cs="FreightSans Pro Book"/>
          <w:color w:val="363435"/>
          <w:sz w:val="18"/>
          <w:szCs w:val="18"/>
        </w:rPr>
        <w:t>Fi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9"/>
          <w:sz w:val="18"/>
          <w:szCs w:val="18"/>
        </w:rPr>
        <w:t xml:space="preserve">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est</w:t>
      </w:r>
      <w:r>
        <w:rPr>
          <w:rFonts w:ascii="FreightSans Pro Book" w:eastAsia="FreightSans Pro Book" w:hAnsi="FreightSans Pro Book" w:cs="FreightSans Pro Book"/>
          <w:color w:val="363435"/>
          <w:spacing w:val="9"/>
          <w:sz w:val="18"/>
          <w:szCs w:val="18"/>
        </w:rPr>
        <w:t xml:space="preserve"> </w:t>
      </w:r>
      <w:r>
        <w:rPr>
          <w:rFonts w:ascii="FreightSans Pro Book" w:eastAsia="FreightSans Pro Book" w:hAnsi="FreightSans Pro Book" w:cs="FreightSans Pro Book"/>
          <w:color w:val="363435"/>
          <w:sz w:val="18"/>
          <w:szCs w:val="18"/>
        </w:rPr>
        <w:t>Method</w:t>
      </w:r>
      <w:r>
        <w:rPr>
          <w:rFonts w:ascii="FreightSans Pro Book" w:eastAsia="FreightSans Pro Book" w:hAnsi="FreightSans Pro Book" w:cs="FreightSans Pro Book"/>
          <w:color w:val="363435"/>
          <w:spacing w:val="9"/>
          <w:sz w:val="18"/>
          <w:szCs w:val="18"/>
        </w:rPr>
        <w:t xml:space="preserve"> </w:t>
      </w:r>
      <w:r>
        <w:rPr>
          <w:rFonts w:ascii="FreightSans Pro Book" w:eastAsia="FreightSans Pro Book" w:hAnsi="FreightSans Pro Book" w:cs="FreightSans Pro Book"/>
          <w:color w:val="363435"/>
          <w:sz w:val="18"/>
          <w:szCs w:val="18"/>
        </w:rPr>
        <w:t>for</w:t>
      </w:r>
      <w:r>
        <w:rPr>
          <w:rFonts w:ascii="FreightSans Pro Book" w:eastAsia="FreightSans Pro Book" w:hAnsi="FreightSans Pro Book" w:cs="FreightSans Pro Book"/>
          <w:color w:val="363435"/>
          <w:spacing w:val="9"/>
          <w:sz w:val="18"/>
          <w:szCs w:val="18"/>
        </w:rPr>
        <w:t xml:space="preserve"> </w:t>
      </w: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z w:val="18"/>
          <w:szCs w:val="18"/>
        </w:rPr>
        <w:t>valuation</w:t>
      </w:r>
      <w:r>
        <w:rPr>
          <w:rFonts w:ascii="FreightSans Pro Book" w:eastAsia="FreightSans Pro Book" w:hAnsi="FreightSans Pro Book" w:cs="FreightSans Pro Book"/>
          <w:color w:val="363435"/>
          <w:spacing w:val="9"/>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9"/>
          <w:sz w:val="18"/>
          <w:szCs w:val="18"/>
        </w:rPr>
        <w:t xml:space="preserve"> </w:t>
      </w:r>
      <w:r>
        <w:rPr>
          <w:rFonts w:ascii="FreightSans Pro Book" w:eastAsia="FreightSans Pro Book" w:hAnsi="FreightSans Pro Book" w:cs="FreightSans Pro Book"/>
          <w:color w:val="363435"/>
          <w:sz w:val="18"/>
          <w:szCs w:val="18"/>
        </w:rPr>
        <w:t>Fi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9"/>
          <w:sz w:val="18"/>
          <w:szCs w:val="18"/>
        </w:rPr>
        <w:t xml:space="preserve"> </w:t>
      </w:r>
      <w:r>
        <w:rPr>
          <w:rFonts w:ascii="FreightSans Pro Book" w:eastAsia="FreightSans Pro Book" w:hAnsi="FreightSans Pro Book" w:cs="FreightSans Pro Book"/>
          <w:color w:val="363435"/>
          <w:sz w:val="18"/>
          <w:szCs w:val="18"/>
        </w:rPr>
        <w:t>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opagation</w:t>
      </w:r>
      <w:r>
        <w:rPr>
          <w:rFonts w:ascii="FreightSans Pro Book" w:eastAsia="FreightSans Pro Book" w:hAnsi="FreightSans Pro Book" w:cs="FreightSans Pro Book"/>
          <w:color w:val="363435"/>
          <w:spacing w:val="9"/>
          <w:sz w:val="18"/>
          <w:szCs w:val="18"/>
        </w:rPr>
        <w:t xml:space="preserve"> </w:t>
      </w:r>
      <w:r>
        <w:rPr>
          <w:rFonts w:ascii="FreightSans Pro Book" w:eastAsia="FreightSans Pro Book" w:hAnsi="FreightSans Pro Book" w:cs="FreightSans Pro Book"/>
          <w:color w:val="363435"/>
          <w:sz w:val="18"/>
          <w:szCs w:val="18"/>
        </w:rPr>
        <w:t>Cha</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ac</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eristics</w:t>
      </w:r>
      <w:r>
        <w:rPr>
          <w:rFonts w:ascii="FreightSans Pro Book" w:eastAsia="FreightSans Pro Book" w:hAnsi="FreightSans Pro Book" w:cs="FreightSans Pro Book"/>
          <w:color w:val="363435"/>
          <w:spacing w:val="9"/>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9"/>
          <w:sz w:val="18"/>
          <w:szCs w:val="18"/>
        </w:rPr>
        <w:t xml:space="preserve"> </w:t>
      </w:r>
      <w:r>
        <w:rPr>
          <w:rFonts w:ascii="FreightSans Pro Book" w:eastAsia="FreightSans Pro Book" w:hAnsi="FreightSans Pro Book" w:cs="FreightSans Pro Book"/>
          <w:color w:val="363435"/>
          <w:sz w:val="18"/>
          <w:szCs w:val="18"/>
        </w:rPr>
        <w:t>Ex</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erior</w:t>
      </w:r>
      <w:r>
        <w:rPr>
          <w:rFonts w:ascii="FreightSans Pro Book" w:eastAsia="FreightSans Pro Book" w:hAnsi="FreightSans Pro Book" w:cs="FreightSans Pro Book"/>
          <w:color w:val="363435"/>
          <w:spacing w:val="9"/>
          <w:sz w:val="18"/>
          <w:szCs w:val="18"/>
        </w:rPr>
        <w:t xml:space="preserve"> </w:t>
      </w:r>
      <w:r>
        <w:rPr>
          <w:rFonts w:ascii="FreightSans Pro Book" w:eastAsia="FreightSans Pro Book" w:hAnsi="FreightSans Pro Book" w:cs="FreightSans Pro Book"/>
          <w:color w:val="363435"/>
          <w:sz w:val="18"/>
          <w:szCs w:val="18"/>
        </w:rPr>
        <w:t>Non-</w:t>
      </w:r>
      <w:r>
        <w:rPr>
          <w:rFonts w:ascii="FreightSans Pro Book" w:eastAsia="FreightSans Pro Book" w:hAnsi="FreightSans Pro Book" w:cs="FreightSans Pro Book"/>
          <w:color w:val="363435"/>
          <w:spacing w:val="-2"/>
          <w:sz w:val="18"/>
          <w:szCs w:val="18"/>
        </w:rPr>
        <w:t>L</w:t>
      </w:r>
      <w:r>
        <w:rPr>
          <w:rFonts w:ascii="FreightSans Pro Book" w:eastAsia="FreightSans Pro Book" w:hAnsi="FreightSans Pro Book" w:cs="FreightSans Pro Book"/>
          <w:color w:val="363435"/>
          <w:sz w:val="18"/>
          <w:szCs w:val="18"/>
        </w:rPr>
        <w:t>oad-Bearing</w:t>
      </w:r>
      <w:r>
        <w:rPr>
          <w:rFonts w:ascii="FreightSans Pro Book" w:eastAsia="FreightSans Pro Book" w:hAnsi="FreightSans Pro Book" w:cs="FreightSans Pro Book"/>
          <w:color w:val="363435"/>
          <w:spacing w:val="9"/>
          <w:sz w:val="18"/>
          <w:szCs w:val="18"/>
        </w:rPr>
        <w:t xml:space="preserve"> </w:t>
      </w:r>
      <w:r>
        <w:rPr>
          <w:rFonts w:ascii="FreightSans Pro Book" w:eastAsia="FreightSans Pro Book" w:hAnsi="FreightSans Pro Book" w:cs="FreightSans Pro Book"/>
          <w:color w:val="363435"/>
          <w:spacing w:val="-5"/>
          <w:sz w:val="18"/>
          <w:szCs w:val="18"/>
        </w:rPr>
        <w:t>W</w:t>
      </w:r>
      <w:r>
        <w:rPr>
          <w:rFonts w:ascii="FreightSans Pro Book" w:eastAsia="FreightSans Pro Book" w:hAnsi="FreightSans Pro Book" w:cs="FreightSans Pro Book"/>
          <w:color w:val="363435"/>
          <w:sz w:val="18"/>
          <w:szCs w:val="18"/>
        </w:rPr>
        <w:t>all</w:t>
      </w:r>
      <w:r>
        <w:rPr>
          <w:rFonts w:ascii="FreightSans Pro Book" w:eastAsia="FreightSans Pro Book" w:hAnsi="FreightSans Pro Book" w:cs="FreightSans Pro Book"/>
          <w:color w:val="363435"/>
          <w:spacing w:val="9"/>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semblies</w:t>
      </w:r>
      <w:r>
        <w:rPr>
          <w:rFonts w:ascii="FreightSans Pro Book" w:eastAsia="FreightSans Pro Book" w:hAnsi="FreightSans Pro Book" w:cs="FreightSans Pro Book"/>
          <w:color w:val="363435"/>
          <w:spacing w:val="9"/>
          <w:sz w:val="18"/>
          <w:szCs w:val="18"/>
        </w:rPr>
        <w:t xml:space="preserve">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ontaining</w:t>
      </w:r>
      <w:r>
        <w:rPr>
          <w:rFonts w:ascii="FreightSans Pro Book" w:eastAsia="FreightSans Pro Book" w:hAnsi="FreightSans Pro Book" w:cs="FreightSans Pro Book"/>
          <w:color w:val="363435"/>
          <w:spacing w:val="9"/>
          <w:sz w:val="18"/>
          <w:szCs w:val="18"/>
        </w:rPr>
        <w:t xml:space="preserve">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ombustible</w:t>
      </w:r>
      <w:r w:rsidR="00AE02B7">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omponents</w:t>
      </w:r>
    </w:p>
    <w:p w:rsidR="0094452C" w:rsidRDefault="0094452C" w:rsidP="002F036E">
      <w:pPr>
        <w:spacing w:before="1" w:line="160" w:lineRule="exact"/>
        <w:ind w:left="567"/>
        <w:jc w:val="both"/>
        <w:rPr>
          <w:sz w:val="16"/>
          <w:szCs w:val="16"/>
        </w:rPr>
      </w:pPr>
    </w:p>
    <w:p w:rsidR="0094452C" w:rsidRDefault="00FC64B2" w:rsidP="002F036E">
      <w:pPr>
        <w:ind w:left="567"/>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5F6A74"/>
          <w:spacing w:val="-4"/>
          <w:sz w:val="18"/>
          <w:szCs w:val="18"/>
        </w:rPr>
        <w:t>1</w:t>
      </w:r>
      <w:r>
        <w:rPr>
          <w:rFonts w:ascii="FreightSans Pro Book" w:eastAsia="FreightSans Pro Book" w:hAnsi="FreightSans Pro Book" w:cs="FreightSans Pro Book"/>
          <w:color w:val="5F6A74"/>
          <w:spacing w:val="2"/>
          <w:sz w:val="18"/>
          <w:szCs w:val="18"/>
        </w:rPr>
        <w:t>.</w:t>
      </w:r>
      <w:r>
        <w:rPr>
          <w:rFonts w:ascii="FreightSans Pro Book" w:eastAsia="FreightSans Pro Book" w:hAnsi="FreightSans Pro Book" w:cs="FreightSans Pro Book"/>
          <w:color w:val="5F6A74"/>
          <w:sz w:val="18"/>
          <w:szCs w:val="18"/>
        </w:rPr>
        <w:t>4 Submittals</w:t>
      </w:r>
    </w:p>
    <w:p w:rsidR="00AE02B7" w:rsidRDefault="00FC64B2" w:rsidP="002F036E">
      <w:pPr>
        <w:spacing w:before="53" w:line="200" w:lineRule="exact"/>
        <w:ind w:left="567" w:right="-1134"/>
        <w:jc w:val="both"/>
        <w:rPr>
          <w:rFonts w:ascii="FreightSans Pro Book" w:eastAsia="FreightSans Pro Book" w:hAnsi="FreightSans Pro Book" w:cs="FreightSans Pro Book"/>
          <w:color w:val="363435"/>
          <w:sz w:val="18"/>
          <w:szCs w:val="18"/>
        </w:rPr>
      </w:pPr>
      <w:r>
        <w:rPr>
          <w:rFonts w:ascii="FreightSans Pro Book" w:eastAsia="FreightSans Pro Book" w:hAnsi="FreightSans Pro Book" w:cs="FreightSans Pro Book"/>
          <w:color w:val="363435"/>
          <w:sz w:val="18"/>
          <w:szCs w:val="18"/>
        </w:rPr>
        <w:t xml:space="preserve">A. Submittals shall be in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onforman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 with section</w:t>
      </w:r>
      <w:r>
        <w:rPr>
          <w:rFonts w:ascii="FreightSans Pro Book" w:eastAsia="FreightSans Pro Book" w:hAnsi="FreightSans Pro Book" w:cs="FreightSans Pro Book"/>
          <w:color w:val="363435"/>
          <w:sz w:val="18"/>
          <w:szCs w:val="18"/>
          <w:u w:val="single" w:color="363434"/>
        </w:rPr>
        <w:t xml:space="preserve">                               </w:t>
      </w:r>
      <w:r>
        <w:rPr>
          <w:rFonts w:ascii="FreightSans Pro Book" w:eastAsia="FreightSans Pro Book" w:hAnsi="FreightSans Pro Book" w:cs="FreightSans Pro Book"/>
          <w:color w:val="363435"/>
          <w:spacing w:val="41"/>
          <w:sz w:val="18"/>
          <w:szCs w:val="18"/>
          <w:u w:val="single" w:color="363434"/>
        </w:rPr>
        <w:t xml:space="preserve"> </w:t>
      </w:r>
      <w:r>
        <w:rPr>
          <w:rFonts w:ascii="FreightSans Pro Book" w:eastAsia="FreightSans Pro Book" w:hAnsi="FreightSans Pro Book" w:cs="FreightSans Pro Book"/>
          <w:color w:val="363435"/>
          <w:spacing w:val="-34"/>
          <w:sz w:val="18"/>
          <w:szCs w:val="18"/>
        </w:rPr>
        <w:t xml:space="preserve"> </w:t>
      </w:r>
      <w:r w:rsidR="00AE02B7">
        <w:rPr>
          <w:rFonts w:ascii="FreightSans Pro Book" w:eastAsia="FreightSans Pro Book" w:hAnsi="FreightSans Pro Book" w:cs="FreightSans Pro Book"/>
          <w:color w:val="363435"/>
          <w:sz w:val="18"/>
          <w:szCs w:val="18"/>
        </w:rPr>
        <w:t xml:space="preserve">  </w:t>
      </w:r>
    </w:p>
    <w:p w:rsidR="0094452C" w:rsidRPr="00AE02B7" w:rsidRDefault="00FC64B2" w:rsidP="002F036E">
      <w:pPr>
        <w:spacing w:before="53" w:line="200" w:lineRule="exact"/>
        <w:ind w:left="567" w:right="-1134"/>
        <w:jc w:val="both"/>
        <w:rPr>
          <w:rFonts w:ascii="FreightSans Pro Book" w:eastAsia="FreightSans Pro Book" w:hAnsi="FreightSans Pro Book" w:cs="FreightSans Pro Book"/>
          <w:color w:val="363435"/>
          <w:sz w:val="18"/>
          <w:szCs w:val="18"/>
        </w:rPr>
      </w:pPr>
      <w:r>
        <w:rPr>
          <w:rFonts w:ascii="FreightSans Pro Book" w:eastAsia="FreightSans Pro Book" w:hAnsi="FreightSans Pro Book" w:cs="FreightSans Pro Book"/>
          <w:color w:val="363435"/>
          <w:spacing w:val="-2"/>
          <w:sz w:val="18"/>
          <w:szCs w:val="18"/>
        </w:rPr>
        <w:t>B</w:t>
      </w:r>
      <w:r>
        <w:rPr>
          <w:rFonts w:ascii="FreightSans Pro Book" w:eastAsia="FreightSans Pro Book" w:hAnsi="FreightSans Pro Book" w:cs="FreightSans Pro Book"/>
          <w:color w:val="363435"/>
          <w:sz w:val="18"/>
          <w:szCs w:val="18"/>
        </w:rPr>
        <w:t>. Samples</w:t>
      </w:r>
    </w:p>
    <w:p w:rsidR="0094452C" w:rsidRDefault="00FC64B2" w:rsidP="002F036E">
      <w:pPr>
        <w:spacing w:line="220" w:lineRule="exact"/>
        <w:ind w:left="851"/>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4"/>
          <w:sz w:val="18"/>
          <w:szCs w:val="18"/>
        </w:rPr>
        <w:t>1</w:t>
      </w:r>
      <w:r>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1"/>
          <w:sz w:val="18"/>
          <w:szCs w:val="18"/>
        </w:rPr>
        <w:t>P</w:t>
      </w:r>
      <w:r>
        <w:rPr>
          <w:rFonts w:ascii="FreightSans Pro Book" w:eastAsia="FreightSans Pro Book" w:hAnsi="FreightSans Pro Book" w:cs="FreightSans Pro Book"/>
          <w:color w:val="363435"/>
          <w:sz w:val="18"/>
          <w:szCs w:val="18"/>
        </w:rPr>
        <w:t>anel a</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 xml:space="preserve">sembly: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pacing w:val="-1"/>
          <w:sz w:val="18"/>
          <w:szCs w:val="18"/>
        </w:rPr>
        <w:t>w</w:t>
      </w:r>
      <w:r>
        <w:rPr>
          <w:rFonts w:ascii="FreightSans Pro Book" w:eastAsia="FreightSans Pro Book" w:hAnsi="FreightSans Pro Book" w:cs="FreightSans Pro Book"/>
          <w:color w:val="363435"/>
          <w:sz w:val="18"/>
          <w:szCs w:val="18"/>
        </w:rPr>
        <w:t>o samples of each type of a</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sembl</w:t>
      </w:r>
      <w:r>
        <w:rPr>
          <w:rFonts w:ascii="FreightSans Pro Book" w:eastAsia="FreightSans Pro Book" w:hAnsi="FreightSans Pro Book" w:cs="FreightSans Pro Book"/>
          <w:color w:val="363435"/>
          <w:spacing w:val="-7"/>
          <w:sz w:val="18"/>
          <w:szCs w:val="18"/>
        </w:rPr>
        <w:t>y</w:t>
      </w:r>
      <w:r>
        <w:rPr>
          <w:rFonts w:ascii="FreightSans Pro Book" w:eastAsia="FreightSans Pro Book" w:hAnsi="FreightSans Pro Book" w:cs="FreightSans Pro Book"/>
          <w:color w:val="363435"/>
          <w:sz w:val="18"/>
          <w:szCs w:val="18"/>
        </w:rPr>
        <w:t>, 3</w:t>
      </w:r>
      <w:r>
        <w:rPr>
          <w:rFonts w:ascii="FreightSans Pro Book" w:eastAsia="FreightSans Pro Book" w:hAnsi="FreightSans Pro Book" w:cs="FreightSans Pro Book"/>
          <w:color w:val="363435"/>
          <w:spacing w:val="-3"/>
          <w:sz w:val="18"/>
          <w:szCs w:val="18"/>
        </w:rPr>
        <w:t>0</w:t>
      </w:r>
      <w:r>
        <w:rPr>
          <w:rFonts w:ascii="FreightSans Pro Book" w:eastAsia="FreightSans Pro Book" w:hAnsi="FreightSans Pro Book" w:cs="FreightSans Pro Book"/>
          <w:color w:val="363435"/>
          <w:sz w:val="18"/>
          <w:szCs w:val="18"/>
        </w:rPr>
        <w:t>4 mm (12”) x 3</w:t>
      </w:r>
      <w:r>
        <w:rPr>
          <w:rFonts w:ascii="FreightSans Pro Book" w:eastAsia="FreightSans Pro Book" w:hAnsi="FreightSans Pro Book" w:cs="FreightSans Pro Book"/>
          <w:color w:val="363435"/>
          <w:spacing w:val="-3"/>
          <w:sz w:val="18"/>
          <w:szCs w:val="18"/>
        </w:rPr>
        <w:t>0</w:t>
      </w:r>
      <w:r>
        <w:rPr>
          <w:rFonts w:ascii="FreightSans Pro Book" w:eastAsia="FreightSans Pro Book" w:hAnsi="FreightSans Pro Book" w:cs="FreightSans Pro Book"/>
          <w:color w:val="363435"/>
          <w:sz w:val="18"/>
          <w:szCs w:val="18"/>
        </w:rPr>
        <w:t>4 mm (12”) minimum.</w:t>
      </w:r>
    </w:p>
    <w:p w:rsidR="0094452C" w:rsidRDefault="00FC64B2" w:rsidP="002F036E">
      <w:pPr>
        <w:spacing w:line="200" w:lineRule="exact"/>
        <w:ind w:left="851"/>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 xml:space="preserve">2.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pacing w:val="-1"/>
          <w:sz w:val="18"/>
          <w:szCs w:val="18"/>
        </w:rPr>
        <w:t>w</w:t>
      </w:r>
      <w:r>
        <w:rPr>
          <w:rFonts w:ascii="FreightSans Pro Book" w:eastAsia="FreightSans Pro Book" w:hAnsi="FreightSans Pro Book" w:cs="FreightSans Pro Book"/>
          <w:color w:val="363435"/>
          <w:sz w:val="18"/>
          <w:szCs w:val="18"/>
        </w:rPr>
        <w:t xml:space="preserve">o samples of each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olor or finish</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selec</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 76 mm (3”) x 1</w:t>
      </w:r>
      <w:r>
        <w:rPr>
          <w:rFonts w:ascii="FreightSans Pro Book" w:eastAsia="FreightSans Pro Book" w:hAnsi="FreightSans Pro Book" w:cs="FreightSans Pro Book"/>
          <w:color w:val="363435"/>
          <w:spacing w:val="-1"/>
          <w:sz w:val="18"/>
          <w:szCs w:val="18"/>
        </w:rPr>
        <w:t>0</w:t>
      </w:r>
      <w:r>
        <w:rPr>
          <w:rFonts w:ascii="FreightSans Pro Book" w:eastAsia="FreightSans Pro Book" w:hAnsi="FreightSans Pro Book" w:cs="FreightSans Pro Book"/>
          <w:color w:val="363435"/>
          <w:sz w:val="18"/>
          <w:szCs w:val="18"/>
        </w:rPr>
        <w:t xml:space="preserve">2 mm </w:t>
      </w:r>
      <w:r>
        <w:rPr>
          <w:rFonts w:ascii="FreightSans Pro Book" w:eastAsia="FreightSans Pro Book" w:hAnsi="FreightSans Pro Book" w:cs="FreightSans Pro Book"/>
          <w:color w:val="363435"/>
          <w:spacing w:val="-7"/>
          <w:sz w:val="18"/>
          <w:szCs w:val="18"/>
        </w:rPr>
        <w:t>(</w:t>
      </w:r>
      <w:r>
        <w:rPr>
          <w:rFonts w:ascii="FreightSans Pro Book" w:eastAsia="FreightSans Pro Book" w:hAnsi="FreightSans Pro Book" w:cs="FreightSans Pro Book"/>
          <w:color w:val="363435"/>
          <w:sz w:val="18"/>
          <w:szCs w:val="18"/>
        </w:rPr>
        <w:t>4”) minimum.</w:t>
      </w:r>
    </w:p>
    <w:p w:rsidR="0094452C" w:rsidRDefault="00FC64B2" w:rsidP="002F036E">
      <w:pPr>
        <w:spacing w:line="200" w:lineRule="exact"/>
        <w:ind w:left="851"/>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5"/>
          <w:sz w:val="18"/>
          <w:szCs w:val="18"/>
        </w:rPr>
        <w:t>3</w:t>
      </w:r>
      <w:r>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us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om-</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 xml:space="preserve">olor samples will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ontain d</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w</w:t>
      </w:r>
      <w:r>
        <w:rPr>
          <w:rFonts w:ascii="FreightSans Pro Book" w:eastAsia="FreightSans Pro Book" w:hAnsi="FreightSans Pro Book" w:cs="FreightSans Pro Book"/>
          <w:color w:val="363435"/>
          <w:sz w:val="18"/>
          <w:szCs w:val="18"/>
        </w:rPr>
        <w:t>d</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wn lines. Si</w:t>
      </w:r>
      <w:r>
        <w:rPr>
          <w:rFonts w:ascii="FreightSans Pro Book" w:eastAsia="FreightSans Pro Book" w:hAnsi="FreightSans Pro Book" w:cs="FreightSans Pro Book"/>
          <w:color w:val="363435"/>
          <w:spacing w:val="-1"/>
          <w:sz w:val="18"/>
          <w:szCs w:val="18"/>
        </w:rPr>
        <w:t>z</w:t>
      </w:r>
      <w:r>
        <w:rPr>
          <w:rFonts w:ascii="FreightSans Pro Book" w:eastAsia="FreightSans Pro Book" w:hAnsi="FreightSans Pro Book" w:cs="FreightSans Pro Book"/>
          <w:color w:val="363435"/>
          <w:sz w:val="18"/>
          <w:szCs w:val="18"/>
        </w:rPr>
        <w:t>es for cus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om-</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olor samples 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 limi</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w:t>
      </w:r>
    </w:p>
    <w:p w:rsidR="0094452C" w:rsidRDefault="00FC64B2" w:rsidP="002F036E">
      <w:pPr>
        <w:spacing w:before="53" w:line="200" w:lineRule="exact"/>
        <w:ind w:left="709" w:right="68" w:hanging="170"/>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C</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Shop</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D</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awings: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Submit</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shop</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d</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awings</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sh</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wing</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oject</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la</w:t>
      </w:r>
      <w:r>
        <w:rPr>
          <w:rFonts w:ascii="FreightSans Pro Book" w:eastAsia="FreightSans Pro Book" w:hAnsi="FreightSans Pro Book" w:cs="FreightSans Pro Book"/>
          <w:color w:val="363435"/>
          <w:spacing w:val="-1"/>
          <w:sz w:val="18"/>
          <w:szCs w:val="18"/>
        </w:rPr>
        <w:t>y</w:t>
      </w:r>
      <w:r>
        <w:rPr>
          <w:rFonts w:ascii="FreightSans Pro Book" w:eastAsia="FreightSans Pro Book" w:hAnsi="FreightSans Pro Book" w:cs="FreightSans Pro Book"/>
          <w:color w:val="363435"/>
          <w:sz w:val="18"/>
          <w:szCs w:val="18"/>
        </w:rPr>
        <w:t>out</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el</w:t>
      </w: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z w:val="18"/>
          <w:szCs w:val="18"/>
        </w:rPr>
        <w:t>vations;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fas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ening</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anchoring</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methods;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detail</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location</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joints,</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sealants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and gas</w:t>
      </w:r>
      <w:r>
        <w:rPr>
          <w:rFonts w:ascii="FreightSans Pro Book" w:eastAsia="FreightSans Pro Book" w:hAnsi="FreightSans Pro Book" w:cs="FreightSans Pro Book"/>
          <w:color w:val="363435"/>
          <w:spacing w:val="-2"/>
          <w:sz w:val="18"/>
          <w:szCs w:val="18"/>
        </w:rPr>
        <w:t>k</w:t>
      </w:r>
      <w:r>
        <w:rPr>
          <w:rFonts w:ascii="FreightSans Pro Book" w:eastAsia="FreightSans Pro Book" w:hAnsi="FreightSans Pro Book" w:cs="FreightSans Pro Book"/>
          <w:color w:val="363435"/>
          <w:sz w:val="18"/>
          <w:szCs w:val="18"/>
        </w:rPr>
        <w:t>ets, including joints ne</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sa</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 xml:space="preserve">y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 a</w:t>
      </w:r>
      <w:r>
        <w:rPr>
          <w:rFonts w:ascii="FreightSans Pro Book" w:eastAsia="FreightSans Pro Book" w:hAnsi="FreightSans Pro Book" w:cs="FreightSans Pro Book"/>
          <w:color w:val="363435"/>
          <w:spacing w:val="-1"/>
          <w:sz w:val="18"/>
          <w:szCs w:val="18"/>
        </w:rPr>
        <w:t>cc</w:t>
      </w:r>
      <w:r>
        <w:rPr>
          <w:rFonts w:ascii="FreightSans Pro Book" w:eastAsia="FreightSans Pro Book" w:hAnsi="FreightSans Pro Book" w:cs="FreightSans Pro Book"/>
          <w:color w:val="363435"/>
          <w:sz w:val="18"/>
          <w:szCs w:val="18"/>
        </w:rPr>
        <w:t>ommoda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 thermal m</w:t>
      </w:r>
      <w:r>
        <w:rPr>
          <w:rFonts w:ascii="FreightSans Pro Book" w:eastAsia="FreightSans Pro Book" w:hAnsi="FreightSans Pro Book" w:cs="FreightSans Pro Book"/>
          <w:color w:val="363435"/>
          <w:spacing w:val="-1"/>
          <w:sz w:val="18"/>
          <w:szCs w:val="18"/>
        </w:rPr>
        <w:t>ov</w:t>
      </w:r>
      <w:r>
        <w:rPr>
          <w:rFonts w:ascii="FreightSans Pro Book" w:eastAsia="FreightSans Pro Book" w:hAnsi="FreightSans Pro Book" w:cs="FreightSans Pro Book"/>
          <w:color w:val="363435"/>
          <w:sz w:val="18"/>
          <w:szCs w:val="18"/>
        </w:rPr>
        <w:t>ement; trim; flashing;</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and a</w:t>
      </w:r>
      <w:r>
        <w:rPr>
          <w:rFonts w:ascii="FreightSans Pro Book" w:eastAsia="FreightSans Pro Book" w:hAnsi="FreightSans Pro Book" w:cs="FreightSans Pro Book"/>
          <w:color w:val="363435"/>
          <w:spacing w:val="-1"/>
          <w:sz w:val="18"/>
          <w:szCs w:val="18"/>
        </w:rPr>
        <w:t>cc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sories.</w:t>
      </w:r>
    </w:p>
    <w:p w:rsidR="0094452C" w:rsidRDefault="00FC64B2" w:rsidP="002F036E">
      <w:pPr>
        <w:spacing w:line="200" w:lineRule="exact"/>
        <w:ind w:left="709" w:right="69" w:hanging="170"/>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5"/>
          <w:sz w:val="18"/>
          <w:szCs w:val="18"/>
        </w:rPr>
        <w:t>D</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10"/>
          <w:sz w:val="18"/>
          <w:szCs w:val="18"/>
        </w:rPr>
        <w:t xml:space="preserve"> </w:t>
      </w:r>
      <w:r>
        <w:rPr>
          <w:rFonts w:ascii="FreightSans Pro Book" w:eastAsia="FreightSans Pro Book" w:hAnsi="FreightSans Pro Book" w:cs="FreightSans Pro Book"/>
          <w:color w:val="363435"/>
          <w:spacing w:val="-1"/>
          <w:sz w:val="18"/>
          <w:szCs w:val="18"/>
        </w:rPr>
        <w:t>F</w:t>
      </w:r>
      <w:r>
        <w:rPr>
          <w:rFonts w:ascii="FreightSans Pro Book" w:eastAsia="FreightSans Pro Book" w:hAnsi="FreightSans Pro Book" w:cs="FreightSans Pro Book"/>
          <w:color w:val="363435"/>
          <w:sz w:val="18"/>
          <w:szCs w:val="18"/>
        </w:rPr>
        <w:t>abrication</w:t>
      </w:r>
      <w:r>
        <w:rPr>
          <w:rFonts w:ascii="FreightSans Pro Book" w:eastAsia="FreightSans Pro Book" w:hAnsi="FreightSans Pro Book" w:cs="FreightSans Pro Book"/>
          <w:color w:val="363435"/>
          <w:spacing w:val="10"/>
          <w:sz w:val="18"/>
          <w:szCs w:val="18"/>
        </w:rPr>
        <w:t xml:space="preserve"> </w:t>
      </w:r>
      <w:r>
        <w:rPr>
          <w:rFonts w:ascii="FreightSans Pro Book" w:eastAsia="FreightSans Pro Book" w:hAnsi="FreightSans Pro Book" w:cs="FreightSans Pro Book"/>
          <w:color w:val="363435"/>
          <w:sz w:val="18"/>
          <w:szCs w:val="18"/>
        </w:rPr>
        <w:t>Tic</w:t>
      </w:r>
      <w:r>
        <w:rPr>
          <w:rFonts w:ascii="FreightSans Pro Book" w:eastAsia="FreightSans Pro Book" w:hAnsi="FreightSans Pro Book" w:cs="FreightSans Pro Book"/>
          <w:color w:val="363435"/>
          <w:spacing w:val="-2"/>
          <w:sz w:val="18"/>
          <w:szCs w:val="18"/>
        </w:rPr>
        <w:t>k</w:t>
      </w:r>
      <w:r>
        <w:rPr>
          <w:rFonts w:ascii="FreightSans Pro Book" w:eastAsia="FreightSans Pro Book" w:hAnsi="FreightSans Pro Book" w:cs="FreightSans Pro Book"/>
          <w:color w:val="363435"/>
          <w:sz w:val="18"/>
          <w:szCs w:val="18"/>
        </w:rPr>
        <w:t>ets:</w:t>
      </w:r>
      <w:r>
        <w:rPr>
          <w:rFonts w:ascii="FreightSans Pro Book" w:eastAsia="FreightSans Pro Book" w:hAnsi="FreightSans Pro Book" w:cs="FreightSans Pro Book"/>
          <w:color w:val="363435"/>
          <w:spacing w:val="10"/>
          <w:sz w:val="18"/>
          <w:szCs w:val="18"/>
        </w:rPr>
        <w:t xml:space="preserve"> </w:t>
      </w:r>
      <w:r>
        <w:rPr>
          <w:rFonts w:ascii="FreightSans Pro Book" w:eastAsia="FreightSans Pro Book" w:hAnsi="FreightSans Pro Book" w:cs="FreightSans Pro Book"/>
          <w:color w:val="363435"/>
          <w:sz w:val="18"/>
          <w:szCs w:val="18"/>
        </w:rPr>
        <w:t>Submit</w:t>
      </w:r>
      <w:r>
        <w:rPr>
          <w:rFonts w:ascii="FreightSans Pro Book" w:eastAsia="FreightSans Pro Book" w:hAnsi="FreightSans Pro Book" w:cs="FreightSans Pro Book"/>
          <w:color w:val="363435"/>
          <w:spacing w:val="10"/>
          <w:sz w:val="18"/>
          <w:szCs w:val="18"/>
        </w:rPr>
        <w:t xml:space="preserve"> </w:t>
      </w:r>
      <w:r>
        <w:rPr>
          <w:rFonts w:ascii="FreightSans Pro Book" w:eastAsia="FreightSans Pro Book" w:hAnsi="FreightSans Pro Book" w:cs="FreightSans Pro Book"/>
          <w:color w:val="363435"/>
          <w:sz w:val="18"/>
          <w:szCs w:val="18"/>
        </w:rPr>
        <w:t>fabrication</w:t>
      </w:r>
      <w:r>
        <w:rPr>
          <w:rFonts w:ascii="FreightSans Pro Book" w:eastAsia="FreightSans Pro Book" w:hAnsi="FreightSans Pro Book" w:cs="FreightSans Pro Book"/>
          <w:color w:val="363435"/>
          <w:spacing w:val="10"/>
          <w:sz w:val="18"/>
          <w:szCs w:val="18"/>
        </w:rPr>
        <w:t xml:space="preserve"> </w:t>
      </w:r>
      <w:r>
        <w:rPr>
          <w:rFonts w:ascii="FreightSans Pro Book" w:eastAsia="FreightSans Pro Book" w:hAnsi="FreightSans Pro Book" w:cs="FreightSans Pro Book"/>
          <w:color w:val="363435"/>
          <w:sz w:val="18"/>
          <w:szCs w:val="18"/>
        </w:rPr>
        <w:t>d</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awings</w:t>
      </w:r>
      <w:r>
        <w:rPr>
          <w:rFonts w:ascii="FreightSans Pro Book" w:eastAsia="FreightSans Pro Book" w:hAnsi="FreightSans Pro Book" w:cs="FreightSans Pro Book"/>
          <w:color w:val="363435"/>
          <w:spacing w:val="10"/>
          <w:sz w:val="18"/>
          <w:szCs w:val="18"/>
        </w:rPr>
        <w:t xml:space="preserve"> </w:t>
      </w:r>
      <w:r>
        <w:rPr>
          <w:rFonts w:ascii="FreightSans Pro Book" w:eastAsia="FreightSans Pro Book" w:hAnsi="FreightSans Pro Book" w:cs="FreightSans Pro Book"/>
          <w:color w:val="363435"/>
          <w:sz w:val="18"/>
          <w:szCs w:val="18"/>
        </w:rPr>
        <w:t>sh</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wing</w:t>
      </w:r>
      <w:r>
        <w:rPr>
          <w:rFonts w:ascii="FreightSans Pro Book" w:eastAsia="FreightSans Pro Book" w:hAnsi="FreightSans Pro Book" w:cs="FreightSans Pro Book"/>
          <w:color w:val="363435"/>
          <w:spacing w:val="10"/>
          <w:sz w:val="18"/>
          <w:szCs w:val="18"/>
        </w:rPr>
        <w:t xml:space="preserve"> </w:t>
      </w:r>
      <w:r>
        <w:rPr>
          <w:rFonts w:ascii="FreightSans Pro Book" w:eastAsia="FreightSans Pro Book" w:hAnsi="FreightSans Pro Book" w:cs="FreightSans Pro Book"/>
          <w:color w:val="363435"/>
          <w:sz w:val="18"/>
          <w:szCs w:val="18"/>
        </w:rPr>
        <w:t>location</w:t>
      </w:r>
      <w:r>
        <w:rPr>
          <w:rFonts w:ascii="FreightSans Pro Book" w:eastAsia="FreightSans Pro Book" w:hAnsi="FreightSans Pro Book" w:cs="FreightSans Pro Book"/>
          <w:color w:val="363435"/>
          <w:spacing w:val="10"/>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10"/>
          <w:sz w:val="18"/>
          <w:szCs w:val="18"/>
        </w:rPr>
        <w:t xml:space="preserve"> </w:t>
      </w:r>
      <w:r>
        <w:rPr>
          <w:rFonts w:ascii="FreightSans Pro Book" w:eastAsia="FreightSans Pro Book" w:hAnsi="FreightSans Pro Book" w:cs="FreightSans Pro Book"/>
          <w:color w:val="363435"/>
          <w:sz w:val="18"/>
          <w:szCs w:val="18"/>
        </w:rPr>
        <w:t>type</w:t>
      </w:r>
      <w:r>
        <w:rPr>
          <w:rFonts w:ascii="FreightSans Pro Book" w:eastAsia="FreightSans Pro Book" w:hAnsi="FreightSans Pro Book" w:cs="FreightSans Pro Book"/>
          <w:color w:val="363435"/>
          <w:spacing w:val="10"/>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10"/>
          <w:sz w:val="18"/>
          <w:szCs w:val="18"/>
        </w:rPr>
        <w:t xml:space="preserve"> </w:t>
      </w:r>
      <w:r>
        <w:rPr>
          <w:rFonts w:ascii="FreightSans Pro Book" w:eastAsia="FreightSans Pro Book" w:hAnsi="FreightSans Pro Book" w:cs="FreightSans Pro Book"/>
          <w:color w:val="363435"/>
          <w:sz w:val="18"/>
          <w:szCs w:val="18"/>
        </w:rPr>
        <w:t>aluminum-extruded</w:t>
      </w:r>
      <w:r>
        <w:rPr>
          <w:rFonts w:ascii="FreightSans Pro Book" w:eastAsia="FreightSans Pro Book" w:hAnsi="FreightSans Pro Book" w:cs="FreightSans Pro Book"/>
          <w:color w:val="363435"/>
          <w:spacing w:val="10"/>
          <w:sz w:val="18"/>
          <w:szCs w:val="18"/>
        </w:rPr>
        <w:t xml:space="preserve"> </w:t>
      </w:r>
      <w:r>
        <w:rPr>
          <w:rFonts w:ascii="FreightSans Pro Book" w:eastAsia="FreightSans Pro Book" w:hAnsi="FreightSans Pro Book" w:cs="FreightSans Pro Book"/>
          <w:color w:val="363435"/>
          <w:sz w:val="18"/>
          <w:szCs w:val="18"/>
        </w:rPr>
        <w:t>stiffeners</w:t>
      </w:r>
      <w:r>
        <w:rPr>
          <w:rFonts w:ascii="FreightSans Pro Book" w:eastAsia="FreightSans Pro Book" w:hAnsi="FreightSans Pro Book" w:cs="FreightSans Pro Book"/>
          <w:color w:val="363435"/>
          <w:spacing w:val="10"/>
          <w:sz w:val="18"/>
          <w:szCs w:val="18"/>
        </w:rPr>
        <w:t xml:space="preserve"> </w:t>
      </w:r>
      <w:r>
        <w:rPr>
          <w:rFonts w:ascii="FreightSans Pro Book" w:eastAsia="FreightSans Pro Book" w:hAnsi="FreightSans Pro Book" w:cs="FreightSans Pro Book"/>
          <w:color w:val="363435"/>
          <w:sz w:val="18"/>
          <w:szCs w:val="18"/>
        </w:rPr>
        <w:t>at</w:t>
      </w:r>
      <w:r>
        <w:rPr>
          <w:rFonts w:ascii="FreightSans Pro Book" w:eastAsia="FreightSans Pro Book" w:hAnsi="FreightSans Pro Book" w:cs="FreightSans Pro Book"/>
          <w:color w:val="363435"/>
          <w:spacing w:val="10"/>
          <w:sz w:val="18"/>
          <w:szCs w:val="18"/>
        </w:rPr>
        <w:t xml:space="preserve"> </w:t>
      </w:r>
      <w:r>
        <w:rPr>
          <w:rFonts w:ascii="FreightSans Pro Book" w:eastAsia="FreightSans Pro Book" w:hAnsi="FreightSans Pro Book" w:cs="FreightSans Pro Book"/>
          <w:color w:val="363435"/>
          <w:sz w:val="18"/>
          <w:szCs w:val="18"/>
        </w:rPr>
        <w:t>typical</w:t>
      </w:r>
      <w:r>
        <w:rPr>
          <w:rFonts w:ascii="FreightSans Pro Book" w:eastAsia="FreightSans Pro Book" w:hAnsi="FreightSans Pro Book" w:cs="FreightSans Pro Book"/>
          <w:color w:val="363435"/>
          <w:spacing w:val="10"/>
          <w:sz w:val="18"/>
          <w:szCs w:val="18"/>
        </w:rPr>
        <w:t xml:space="preserve"> </w:t>
      </w:r>
      <w:r>
        <w:rPr>
          <w:rFonts w:ascii="FreightSans Pro Book" w:eastAsia="FreightSans Pro Book" w:hAnsi="FreightSans Pro Book" w:cs="FreightSans Pro Book"/>
          <w:color w:val="363435"/>
          <w:sz w:val="18"/>
          <w:szCs w:val="18"/>
        </w:rPr>
        <w:t>panels</w:t>
      </w:r>
      <w:r>
        <w:rPr>
          <w:rFonts w:ascii="FreightSans Pro Book" w:eastAsia="FreightSans Pro Book" w:hAnsi="FreightSans Pro Book" w:cs="FreightSans Pro Book"/>
          <w:color w:val="363435"/>
          <w:spacing w:val="10"/>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10"/>
          <w:sz w:val="18"/>
          <w:szCs w:val="18"/>
        </w:rPr>
        <w:t xml:space="preserve"> </w:t>
      </w:r>
      <w:r>
        <w:rPr>
          <w:rFonts w:ascii="FreightSans Pro Book" w:eastAsia="FreightSans Pro Book" w:hAnsi="FreightSans Pro Book" w:cs="FreightSans Pro Book"/>
          <w:color w:val="363435"/>
          <w:sz w:val="18"/>
          <w:szCs w:val="18"/>
        </w:rPr>
        <w:t>at</w:t>
      </w:r>
      <w:r>
        <w:rPr>
          <w:rFonts w:ascii="FreightSans Pro Book" w:eastAsia="FreightSans Pro Book" w:hAnsi="FreightSans Pro Book" w:cs="FreightSans Pro Book"/>
          <w:color w:val="363435"/>
          <w:spacing w:val="10"/>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orner</w:t>
      </w:r>
      <w:r>
        <w:rPr>
          <w:rFonts w:ascii="FreightSans Pro Book" w:eastAsia="FreightSans Pro Book" w:hAnsi="FreightSans Pro Book" w:cs="FreightSans Pro Book"/>
          <w:color w:val="363435"/>
          <w:spacing w:val="10"/>
          <w:sz w:val="18"/>
          <w:szCs w:val="18"/>
        </w:rPr>
        <w:t xml:space="preserve"> </w:t>
      </w:r>
      <w:r>
        <w:rPr>
          <w:rFonts w:ascii="FreightSans Pro Book" w:eastAsia="FreightSans Pro Book" w:hAnsi="FreightSans Pro Book" w:cs="FreightSans Pro Book"/>
          <w:color w:val="363435"/>
          <w:sz w:val="18"/>
          <w:szCs w:val="18"/>
        </w:rPr>
        <w:t>panels,</w:t>
      </w:r>
      <w:r>
        <w:rPr>
          <w:rFonts w:ascii="FreightSans Pro Book" w:eastAsia="FreightSans Pro Book" w:hAnsi="FreightSans Pro Book" w:cs="FreightSans Pro Book"/>
          <w:color w:val="363435"/>
          <w:spacing w:val="10"/>
          <w:sz w:val="18"/>
          <w:szCs w:val="18"/>
        </w:rPr>
        <w:t xml:space="preserve"> </w:t>
      </w:r>
      <w:r>
        <w:rPr>
          <w:rFonts w:ascii="FreightSans Pro Book" w:eastAsia="FreightSans Pro Book" w:hAnsi="FreightSans Pro Book" w:cs="FreightSans Pro Book"/>
          <w:color w:val="363435"/>
          <w:sz w:val="18"/>
          <w:szCs w:val="18"/>
        </w:rPr>
        <w:t xml:space="preserve">if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equi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ed.</w:t>
      </w:r>
    </w:p>
    <w:p w:rsidR="0094452C" w:rsidRDefault="0094452C" w:rsidP="002F036E">
      <w:pPr>
        <w:spacing w:before="4" w:line="160" w:lineRule="exact"/>
        <w:ind w:left="567"/>
        <w:jc w:val="both"/>
        <w:rPr>
          <w:sz w:val="16"/>
          <w:szCs w:val="16"/>
        </w:rPr>
      </w:pPr>
    </w:p>
    <w:p w:rsidR="0094452C" w:rsidRDefault="00FC64B2" w:rsidP="002F036E">
      <w:pPr>
        <w:ind w:left="567"/>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5F6A74"/>
          <w:spacing w:val="-4"/>
          <w:sz w:val="18"/>
          <w:szCs w:val="18"/>
        </w:rPr>
        <w:t>1</w:t>
      </w:r>
      <w:r>
        <w:rPr>
          <w:rFonts w:ascii="FreightSans Pro Book" w:eastAsia="FreightSans Pro Book" w:hAnsi="FreightSans Pro Book" w:cs="FreightSans Pro Book"/>
          <w:color w:val="5F6A74"/>
          <w:spacing w:val="-2"/>
          <w:sz w:val="18"/>
          <w:szCs w:val="18"/>
        </w:rPr>
        <w:t>.</w:t>
      </w:r>
      <w:r>
        <w:rPr>
          <w:rFonts w:ascii="FreightSans Pro Book" w:eastAsia="FreightSans Pro Book" w:hAnsi="FreightSans Pro Book" w:cs="FreightSans Pro Book"/>
          <w:color w:val="5F6A74"/>
          <w:sz w:val="18"/>
          <w:szCs w:val="18"/>
        </w:rPr>
        <w:t xml:space="preserve">5 </w:t>
      </w:r>
      <w:r>
        <w:rPr>
          <w:rFonts w:ascii="FreightSans Pro Book" w:eastAsia="FreightSans Pro Book" w:hAnsi="FreightSans Pro Book" w:cs="FreightSans Pro Book"/>
          <w:color w:val="5F6A74"/>
          <w:spacing w:val="-5"/>
          <w:sz w:val="18"/>
          <w:szCs w:val="18"/>
        </w:rPr>
        <w:t>W</w:t>
      </w:r>
      <w:r>
        <w:rPr>
          <w:rFonts w:ascii="FreightSans Pro Book" w:eastAsia="FreightSans Pro Book" w:hAnsi="FreightSans Pro Book" w:cs="FreightSans Pro Book"/>
          <w:color w:val="5F6A74"/>
          <w:sz w:val="18"/>
          <w:szCs w:val="18"/>
        </w:rPr>
        <w:t>ar</w:t>
      </w:r>
      <w:r>
        <w:rPr>
          <w:rFonts w:ascii="FreightSans Pro Book" w:eastAsia="FreightSans Pro Book" w:hAnsi="FreightSans Pro Book" w:cs="FreightSans Pro Book"/>
          <w:color w:val="5F6A74"/>
          <w:spacing w:val="-1"/>
          <w:sz w:val="18"/>
          <w:szCs w:val="18"/>
        </w:rPr>
        <w:t>r</w:t>
      </w:r>
      <w:r>
        <w:rPr>
          <w:rFonts w:ascii="FreightSans Pro Book" w:eastAsia="FreightSans Pro Book" w:hAnsi="FreightSans Pro Book" w:cs="FreightSans Pro Book"/>
          <w:color w:val="5F6A74"/>
          <w:sz w:val="18"/>
          <w:szCs w:val="18"/>
        </w:rPr>
        <w:t>anty</w:t>
      </w:r>
    </w:p>
    <w:p w:rsidR="0094452C" w:rsidRDefault="00FC64B2" w:rsidP="002F036E">
      <w:pPr>
        <w:spacing w:before="53" w:line="200" w:lineRule="exact"/>
        <w:ind w:left="567" w:right="69"/>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fabrica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or</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installer</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will</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war</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ant</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wall</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for</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period</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1</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1"/>
          <w:sz w:val="18"/>
          <w:szCs w:val="18"/>
        </w:rPr>
        <w:t>y</w:t>
      </w:r>
      <w:r>
        <w:rPr>
          <w:rFonts w:ascii="FreightSans Pro Book" w:eastAsia="FreightSans Pro Book" w:hAnsi="FreightSans Pro Book" w:cs="FreightSans Pro Book"/>
          <w:color w:val="363435"/>
          <w:sz w:val="18"/>
          <w:szCs w:val="18"/>
        </w:rPr>
        <w:t>ear</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that</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fabrication</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installation</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1"/>
          <w:sz w:val="18"/>
          <w:szCs w:val="18"/>
        </w:rPr>
        <w:t>w</w:t>
      </w:r>
      <w:r>
        <w:rPr>
          <w:rFonts w:ascii="FreightSans Pro Book" w:eastAsia="FreightSans Pro Book" w:hAnsi="FreightSans Pro Book" w:cs="FreightSans Pro Book"/>
          <w:color w:val="363435"/>
          <w:sz w:val="18"/>
          <w:szCs w:val="18"/>
        </w:rPr>
        <w:t>orkmanship</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will</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be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f</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f</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om</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 xml:space="preserve">defects. </w:t>
      </w:r>
      <w:r>
        <w:rPr>
          <w:rFonts w:ascii="FreightSans Pro Book" w:eastAsia="FreightSans Pro Book" w:hAnsi="FreightSans Pro Book" w:cs="FreightSans Pro Book"/>
          <w:color w:val="363435"/>
          <w:spacing w:val="-2"/>
          <w:sz w:val="18"/>
          <w:szCs w:val="18"/>
        </w:rPr>
        <w:t>B</w:t>
      </w:r>
      <w:r>
        <w:rPr>
          <w:rFonts w:ascii="FreightSans Pro Book" w:eastAsia="FreightSans Pro Book" w:hAnsi="FreightSans Pro Book" w:cs="FreightSans Pro Book"/>
          <w:color w:val="363435"/>
          <w:sz w:val="18"/>
          <w:szCs w:val="18"/>
        </w:rPr>
        <w:t xml:space="preserve">. The aluminum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omposi</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 ma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erial manufactu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er shall war</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 xml:space="preserve">ant for a period of 20 </w:t>
      </w:r>
      <w:r>
        <w:rPr>
          <w:rFonts w:ascii="FreightSans Pro Book" w:eastAsia="FreightSans Pro Book" w:hAnsi="FreightSans Pro Book" w:cs="FreightSans Pro Book"/>
          <w:color w:val="363435"/>
          <w:spacing w:val="-1"/>
          <w:sz w:val="18"/>
          <w:szCs w:val="18"/>
        </w:rPr>
        <w:t>y</w:t>
      </w:r>
      <w:r>
        <w:rPr>
          <w:rFonts w:ascii="FreightSans Pro Book" w:eastAsia="FreightSans Pro Book" w:hAnsi="FreightSans Pro Book" w:cs="FreightSans Pro Book"/>
          <w:color w:val="363435"/>
          <w:sz w:val="18"/>
          <w:szCs w:val="18"/>
        </w:rPr>
        <w:t>ears against Max 5 fade based on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 D22</w:t>
      </w:r>
      <w:r>
        <w:rPr>
          <w:rFonts w:ascii="FreightSans Pro Book" w:eastAsia="FreightSans Pro Book" w:hAnsi="FreightSans Pro Book" w:cs="FreightSans Pro Book"/>
          <w:color w:val="363435"/>
          <w:spacing w:val="1"/>
          <w:sz w:val="18"/>
          <w:szCs w:val="18"/>
        </w:rPr>
        <w:t>4</w:t>
      </w:r>
      <w:r>
        <w:rPr>
          <w:rFonts w:ascii="FreightSans Pro Book" w:eastAsia="FreightSans Pro Book" w:hAnsi="FreightSans Pro Book" w:cs="FreightSans Pro Book"/>
          <w:color w:val="363435"/>
          <w:sz w:val="18"/>
          <w:szCs w:val="18"/>
        </w:rPr>
        <w:t>4 and Max 8 chalk based</w:t>
      </w:r>
      <w:r w:rsidR="00AE02B7">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on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 D4212 and delamination of the paint finish.</w:t>
      </w:r>
    </w:p>
    <w:p w:rsidR="0094452C" w:rsidRDefault="0094452C" w:rsidP="002F036E">
      <w:pPr>
        <w:spacing w:before="1" w:line="160" w:lineRule="exact"/>
        <w:ind w:left="567"/>
        <w:jc w:val="both"/>
        <w:rPr>
          <w:sz w:val="16"/>
          <w:szCs w:val="16"/>
        </w:rPr>
      </w:pPr>
    </w:p>
    <w:p w:rsidR="0094452C" w:rsidRDefault="00FC64B2" w:rsidP="002F036E">
      <w:pPr>
        <w:ind w:left="567"/>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5F6A74"/>
          <w:spacing w:val="-4"/>
          <w:sz w:val="18"/>
          <w:szCs w:val="18"/>
        </w:rPr>
        <w:t>1.</w:t>
      </w:r>
      <w:r>
        <w:rPr>
          <w:rFonts w:ascii="FreightSans Pro Book" w:eastAsia="FreightSans Pro Book" w:hAnsi="FreightSans Pro Book" w:cs="FreightSans Pro Book"/>
          <w:color w:val="5F6A74"/>
          <w:sz w:val="18"/>
          <w:szCs w:val="18"/>
        </w:rPr>
        <w:t xml:space="preserve">6 </w:t>
      </w:r>
      <w:r>
        <w:rPr>
          <w:rFonts w:ascii="FreightSans Pro Book" w:eastAsia="FreightSans Pro Book" w:hAnsi="FreightSans Pro Book" w:cs="FreightSans Pro Book"/>
          <w:color w:val="5F6A74"/>
          <w:spacing w:val="-1"/>
          <w:sz w:val="18"/>
          <w:szCs w:val="18"/>
        </w:rPr>
        <w:t>P</w:t>
      </w:r>
      <w:r>
        <w:rPr>
          <w:rFonts w:ascii="FreightSans Pro Book" w:eastAsia="FreightSans Pro Book" w:hAnsi="FreightSans Pro Book" w:cs="FreightSans Pro Book"/>
          <w:color w:val="5F6A74"/>
          <w:sz w:val="18"/>
          <w:szCs w:val="18"/>
        </w:rPr>
        <w:t>ackagin</w:t>
      </w:r>
      <w:r>
        <w:rPr>
          <w:rFonts w:ascii="FreightSans Pro Book" w:eastAsia="FreightSans Pro Book" w:hAnsi="FreightSans Pro Book" w:cs="FreightSans Pro Book"/>
          <w:color w:val="5F6A74"/>
          <w:spacing w:val="-4"/>
          <w:sz w:val="18"/>
          <w:szCs w:val="18"/>
        </w:rPr>
        <w:t>g</w:t>
      </w:r>
      <w:r>
        <w:rPr>
          <w:rFonts w:ascii="FreightSans Pro Book" w:eastAsia="FreightSans Pro Book" w:hAnsi="FreightSans Pro Book" w:cs="FreightSans Pro Book"/>
          <w:color w:val="5F6A74"/>
          <w:sz w:val="18"/>
          <w:szCs w:val="18"/>
        </w:rPr>
        <w:t>, shipping and handling</w:t>
      </w:r>
    </w:p>
    <w:p w:rsidR="0094452C" w:rsidRDefault="00FC64B2" w:rsidP="002F036E">
      <w:pPr>
        <w:spacing w:before="47"/>
        <w:ind w:left="567"/>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 xml:space="preserve">A. </w:t>
      </w:r>
      <w:r>
        <w:rPr>
          <w:rFonts w:ascii="FreightSans Pro Book" w:eastAsia="FreightSans Pro Book" w:hAnsi="FreightSans Pro Book" w:cs="FreightSans Pro Book"/>
          <w:color w:val="363435"/>
          <w:spacing w:val="-2"/>
          <w:sz w:val="18"/>
          <w:szCs w:val="18"/>
        </w:rPr>
        <w:t>F</w:t>
      </w:r>
      <w:r>
        <w:rPr>
          <w:rFonts w:ascii="FreightSans Pro Book" w:eastAsia="FreightSans Pro Book" w:hAnsi="FreightSans Pro Book" w:cs="FreightSans Pro Book"/>
          <w:color w:val="363435"/>
          <w:sz w:val="18"/>
          <w:szCs w:val="18"/>
        </w:rPr>
        <w:t>oll</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w Manufactu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4"/>
          <w:sz w:val="18"/>
          <w:szCs w:val="18"/>
        </w:rPr>
        <w:t>r</w:t>
      </w:r>
      <w:r>
        <w:rPr>
          <w:rFonts w:ascii="FreightSans Pro Book" w:eastAsia="FreightSans Pro Book" w:hAnsi="FreightSans Pro Book" w:cs="FreightSans Pro Book"/>
          <w:color w:val="363435"/>
          <w:spacing w:val="-4"/>
          <w:sz w:val="18"/>
          <w:szCs w:val="18"/>
        </w:rPr>
        <w:t>’</w:t>
      </w:r>
      <w:r>
        <w:rPr>
          <w:rFonts w:ascii="FreightSans Pro Book" w:eastAsia="FreightSans Pro Book" w:hAnsi="FreightSans Pro Book" w:cs="FreightSans Pro Book"/>
          <w:color w:val="363435"/>
          <w:sz w:val="18"/>
          <w:szCs w:val="18"/>
        </w:rPr>
        <w:t xml:space="preserve">s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ommendations.</w:t>
      </w:r>
    </w:p>
    <w:p w:rsidR="0094452C" w:rsidRDefault="00FC64B2" w:rsidP="002F036E">
      <w:pPr>
        <w:spacing w:line="200" w:lineRule="exact"/>
        <w:ind w:left="567"/>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B</w:t>
      </w:r>
      <w:r>
        <w:rPr>
          <w:rFonts w:ascii="FreightSans Pro Book" w:eastAsia="FreightSans Pro Book" w:hAnsi="FreightSans Pro Book" w:cs="FreightSans Pro Book"/>
          <w:color w:val="363435"/>
          <w:sz w:val="18"/>
          <w:szCs w:val="18"/>
        </w:rPr>
        <w:t>. 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 Ma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erial in a</w:t>
      </w:r>
      <w:r>
        <w:rPr>
          <w:rFonts w:ascii="FreightSans Pro Book" w:eastAsia="FreightSans Pro Book" w:hAnsi="FreightSans Pro Book" w:cs="FreightSans Pro Book"/>
          <w:color w:val="363435"/>
          <w:spacing w:val="-1"/>
          <w:sz w:val="18"/>
          <w:szCs w:val="18"/>
        </w:rPr>
        <w:t>cc</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 with panel manufactu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4"/>
          <w:sz w:val="18"/>
          <w:szCs w:val="18"/>
        </w:rPr>
        <w:t>r</w:t>
      </w:r>
      <w:r>
        <w:rPr>
          <w:rFonts w:ascii="FreightSans Pro Book" w:eastAsia="FreightSans Pro Book" w:hAnsi="FreightSans Pro Book" w:cs="FreightSans Pro Book"/>
          <w:color w:val="363435"/>
          <w:spacing w:val="-4"/>
          <w:sz w:val="18"/>
          <w:szCs w:val="18"/>
        </w:rPr>
        <w:t>’</w:t>
      </w:r>
      <w:r>
        <w:rPr>
          <w:rFonts w:ascii="FreightSans Pro Book" w:eastAsia="FreightSans Pro Book" w:hAnsi="FreightSans Pro Book" w:cs="FreightSans Pro Book"/>
          <w:color w:val="363435"/>
          <w:sz w:val="18"/>
          <w:szCs w:val="18"/>
        </w:rPr>
        <w:t xml:space="preserve">s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ommendations.</w:t>
      </w:r>
    </w:p>
    <w:p w:rsidR="0094452C" w:rsidRDefault="0094452C" w:rsidP="002F036E">
      <w:pPr>
        <w:spacing w:before="1" w:line="160" w:lineRule="exact"/>
        <w:ind w:left="567"/>
        <w:jc w:val="both"/>
        <w:rPr>
          <w:sz w:val="16"/>
          <w:szCs w:val="16"/>
        </w:rPr>
      </w:pPr>
    </w:p>
    <w:p w:rsidR="0094452C" w:rsidRDefault="00FC64B2" w:rsidP="002F036E">
      <w:pPr>
        <w:ind w:left="567"/>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5"/>
          <w:sz w:val="18"/>
          <w:szCs w:val="18"/>
        </w:rPr>
        <w:t>P</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T 2 -  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oducts</w:t>
      </w:r>
    </w:p>
    <w:p w:rsidR="0094452C" w:rsidRDefault="00FC64B2" w:rsidP="002F036E">
      <w:pPr>
        <w:spacing w:before="47"/>
        <w:ind w:left="567"/>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5F6A74"/>
          <w:sz w:val="18"/>
          <w:szCs w:val="18"/>
        </w:rPr>
        <w:t>2</w:t>
      </w:r>
      <w:r>
        <w:rPr>
          <w:rFonts w:ascii="FreightSans Pro Book" w:eastAsia="FreightSans Pro Book" w:hAnsi="FreightSans Pro Book" w:cs="FreightSans Pro Book"/>
          <w:color w:val="5F6A74"/>
          <w:spacing w:val="-6"/>
          <w:sz w:val="18"/>
          <w:szCs w:val="18"/>
        </w:rPr>
        <w:t>.</w:t>
      </w:r>
      <w:r>
        <w:rPr>
          <w:rFonts w:ascii="FreightSans Pro Book" w:eastAsia="FreightSans Pro Book" w:hAnsi="FreightSans Pro Book" w:cs="FreightSans Pro Book"/>
          <w:color w:val="5F6A74"/>
          <w:sz w:val="18"/>
          <w:szCs w:val="18"/>
        </w:rPr>
        <w:t xml:space="preserve">1 </w:t>
      </w:r>
      <w:r>
        <w:rPr>
          <w:rFonts w:ascii="FreightSans Pro Book" w:eastAsia="FreightSans Pro Book" w:hAnsi="FreightSans Pro Book" w:cs="FreightSans Pro Book"/>
          <w:color w:val="5F6A74"/>
          <w:spacing w:val="-1"/>
          <w:sz w:val="18"/>
          <w:szCs w:val="18"/>
        </w:rPr>
        <w:t>P</w:t>
      </w:r>
      <w:r>
        <w:rPr>
          <w:rFonts w:ascii="FreightSans Pro Book" w:eastAsia="FreightSans Pro Book" w:hAnsi="FreightSans Pro Book" w:cs="FreightSans Pro Book"/>
          <w:color w:val="5F6A74"/>
          <w:sz w:val="18"/>
          <w:szCs w:val="18"/>
        </w:rPr>
        <w:t>anels</w:t>
      </w:r>
    </w:p>
    <w:p w:rsidR="0094452C" w:rsidRDefault="00FC64B2" w:rsidP="002F036E">
      <w:pPr>
        <w:spacing w:before="47"/>
        <w:ind w:left="567"/>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 xml:space="preserve">A.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omposi</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e </w:t>
      </w:r>
      <w:r>
        <w:rPr>
          <w:rFonts w:ascii="FreightSans Pro Book" w:eastAsia="FreightSans Pro Book" w:hAnsi="FreightSans Pro Book" w:cs="FreightSans Pro Book"/>
          <w:color w:val="363435"/>
          <w:spacing w:val="-1"/>
          <w:sz w:val="18"/>
          <w:szCs w:val="18"/>
        </w:rPr>
        <w:t>P</w:t>
      </w:r>
      <w:r>
        <w:rPr>
          <w:rFonts w:ascii="FreightSans Pro Book" w:eastAsia="FreightSans Pro Book" w:hAnsi="FreightSans Pro Book" w:cs="FreightSans Pro Book"/>
          <w:color w:val="363435"/>
          <w:sz w:val="18"/>
          <w:szCs w:val="18"/>
        </w:rPr>
        <w:t>anels</w:t>
      </w:r>
    </w:p>
    <w:p w:rsidR="0094452C" w:rsidRDefault="00FC64B2" w:rsidP="002F036E">
      <w:pPr>
        <w:spacing w:line="200" w:lineRule="exact"/>
        <w:ind w:left="851"/>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4"/>
          <w:sz w:val="18"/>
          <w:szCs w:val="18"/>
        </w:rPr>
        <w:t>1</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pacing w:val="-1"/>
          <w:sz w:val="18"/>
          <w:szCs w:val="18"/>
        </w:rPr>
        <w:t>P</w:t>
      </w:r>
      <w:r>
        <w:rPr>
          <w:rFonts w:ascii="FreightSans Pro Book" w:eastAsia="FreightSans Pro Book" w:hAnsi="FreightSans Pro Book" w:cs="FreightSans Pro Book"/>
          <w:color w:val="363435"/>
          <w:sz w:val="18"/>
          <w:szCs w:val="18"/>
        </w:rPr>
        <w:t>anels</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be</w:t>
      </w:r>
      <w:r>
        <w:rPr>
          <w:rFonts w:ascii="FreightSans Pro Book" w:eastAsia="FreightSans Pro Book" w:hAnsi="FreightSans Pro Book" w:cs="FreightSans Pro Book"/>
          <w:color w:val="363435"/>
          <w:spacing w:val="-2"/>
          <w:sz w:val="18"/>
          <w:szCs w:val="18"/>
        </w:rPr>
        <w:t xml:space="preserve"> R</w:t>
      </w: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z w:val="18"/>
          <w:szCs w:val="18"/>
        </w:rPr>
        <w:t>ynobond®</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Fi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2"/>
          <w:sz w:val="18"/>
          <w:szCs w:val="18"/>
        </w:rPr>
        <w:t xml:space="preserve"> R</w:t>
      </w:r>
      <w:r>
        <w:rPr>
          <w:rFonts w:ascii="FreightSans Pro Book" w:eastAsia="FreightSans Pro Book" w:hAnsi="FreightSans Pro Book" w:cs="FreightSans Pro Book"/>
          <w:color w:val="363435"/>
          <w:sz w:val="18"/>
          <w:szCs w:val="18"/>
        </w:rPr>
        <w:t>esistant</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(FR)</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Aluminum</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omposi</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Ma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erials</w:t>
      </w:r>
      <w:r>
        <w:rPr>
          <w:rFonts w:ascii="FreightSans Pro Book" w:eastAsia="FreightSans Pro Book" w:hAnsi="FreightSans Pro Book" w:cs="FreightSans Pro Book"/>
          <w:color w:val="363435"/>
          <w:spacing w:val="-2"/>
          <w:sz w:val="18"/>
          <w:szCs w:val="18"/>
        </w:rPr>
        <w:t xml:space="preserve"> R</w:t>
      </w: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z w:val="18"/>
          <w:szCs w:val="18"/>
        </w:rPr>
        <w:t>ynobond®</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1"/>
          <w:sz w:val="18"/>
          <w:szCs w:val="18"/>
        </w:rPr>
        <w:t>A</w:t>
      </w:r>
      <w:r>
        <w:rPr>
          <w:rFonts w:ascii="FreightSans Pro Book" w:eastAsia="FreightSans Pro Book" w:hAnsi="FreightSans Pro Book" w:cs="FreightSans Pro Book"/>
          <w:color w:val="363435"/>
          <w:sz w:val="18"/>
          <w:szCs w:val="18"/>
        </w:rPr>
        <w:t>CM)</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as</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manufactu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ed</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pacing w:val="-1"/>
          <w:sz w:val="18"/>
          <w:szCs w:val="18"/>
        </w:rPr>
        <w:t>b</w:t>
      </w:r>
      <w:r>
        <w:rPr>
          <w:rFonts w:ascii="FreightSans Pro Book" w:eastAsia="FreightSans Pro Book" w:hAnsi="FreightSans Pro Book" w:cs="FreightSans Pro Book"/>
          <w:color w:val="363435"/>
          <w:sz w:val="18"/>
          <w:szCs w:val="18"/>
        </w:rPr>
        <w:t>y</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onic</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chi</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ectu</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al</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P</w:t>
      </w:r>
      <w:r>
        <w:rPr>
          <w:rFonts w:ascii="FreightSans Pro Book" w:eastAsia="FreightSans Pro Book" w:hAnsi="FreightSans Pro Book" w:cs="FreightSans Pro Book"/>
          <w:color w:val="363435"/>
          <w:spacing w:val="-2"/>
          <w:sz w:val="18"/>
          <w:szCs w:val="18"/>
        </w:rPr>
        <w:t>r</w:t>
      </w:r>
      <w:r w:rsidR="00AE02B7">
        <w:rPr>
          <w:rFonts w:ascii="FreightSans Pro Book" w:eastAsia="FreightSans Pro Book" w:hAnsi="FreightSans Pro Book" w:cs="FreightSans Pro Book"/>
          <w:color w:val="363435"/>
          <w:sz w:val="18"/>
          <w:szCs w:val="18"/>
        </w:rPr>
        <w:t>od</w:t>
      </w:r>
      <w:r>
        <w:rPr>
          <w:rFonts w:ascii="FreightSans Pro Book" w:eastAsia="FreightSans Pro Book" w:hAnsi="FreightSans Pro Book" w:cs="FreightSans Pro Book"/>
          <w:color w:val="363435"/>
          <w:sz w:val="18"/>
          <w:szCs w:val="18"/>
        </w:rPr>
        <w:t>ucts</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L</w:t>
      </w:r>
      <w:r>
        <w:rPr>
          <w:rFonts w:ascii="FreightSans Pro Book" w:eastAsia="FreightSans Pro Book" w:hAnsi="FreightSans Pro Book" w:cs="FreightSans Pro Book"/>
          <w:color w:val="363435"/>
          <w:spacing w:val="-6"/>
          <w:sz w:val="18"/>
          <w:szCs w:val="18"/>
        </w:rPr>
        <w:t>L</w:t>
      </w:r>
      <w:r>
        <w:rPr>
          <w:rFonts w:ascii="FreightSans Pro Book" w:eastAsia="FreightSans Pro Book" w:hAnsi="FreightSans Pro Book" w:cs="FreightSans Pro Book"/>
          <w:color w:val="363435"/>
          <w:sz w:val="18"/>
          <w:szCs w:val="18"/>
        </w:rPr>
        <w:t>C</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(AAP),</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50</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Industrial</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Boul</w:t>
      </w: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z w:val="18"/>
          <w:szCs w:val="18"/>
        </w:rPr>
        <w:t>va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Eastman,</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Geo</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gia</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31</w:t>
      </w:r>
      <w:r>
        <w:rPr>
          <w:rFonts w:ascii="FreightSans Pro Book" w:eastAsia="FreightSans Pro Book" w:hAnsi="FreightSans Pro Book" w:cs="FreightSans Pro Book"/>
          <w:color w:val="363435"/>
          <w:spacing w:val="-1"/>
          <w:sz w:val="18"/>
          <w:szCs w:val="18"/>
        </w:rPr>
        <w:t>0</w:t>
      </w:r>
      <w:r>
        <w:rPr>
          <w:rFonts w:ascii="FreightSans Pro Book" w:eastAsia="FreightSans Pro Book" w:hAnsi="FreightSans Pro Book" w:cs="FreightSans Pro Book"/>
          <w:color w:val="363435"/>
          <w:sz w:val="18"/>
          <w:szCs w:val="18"/>
        </w:rPr>
        <w:t>2</w:t>
      </w:r>
      <w:r>
        <w:rPr>
          <w:rFonts w:ascii="FreightSans Pro Book" w:eastAsia="FreightSans Pro Book" w:hAnsi="FreightSans Pro Book" w:cs="FreightSans Pro Book"/>
          <w:color w:val="363435"/>
          <w:spacing w:val="5"/>
          <w:sz w:val="18"/>
          <w:szCs w:val="18"/>
        </w:rPr>
        <w:t>3</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ontact</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Eastman</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plant</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at</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1-800-841-</w:t>
      </w:r>
      <w:r>
        <w:rPr>
          <w:rFonts w:ascii="FreightSans Pro Book" w:eastAsia="FreightSans Pro Book" w:hAnsi="FreightSans Pro Book" w:cs="FreightSans Pro Book"/>
          <w:color w:val="363435"/>
          <w:spacing w:val="1"/>
          <w:sz w:val="18"/>
          <w:szCs w:val="18"/>
        </w:rPr>
        <w:t>77</w:t>
      </w:r>
      <w:r>
        <w:rPr>
          <w:rFonts w:ascii="FreightSans Pro Book" w:eastAsia="FreightSans Pro Book" w:hAnsi="FreightSans Pro Book" w:cs="FreightSans Pro Book"/>
          <w:color w:val="363435"/>
          <w:spacing w:val="-3"/>
          <w:sz w:val="18"/>
          <w:szCs w:val="18"/>
        </w:rPr>
        <w:t>7</w:t>
      </w:r>
      <w:r>
        <w:rPr>
          <w:rFonts w:ascii="FreightSans Pro Book" w:eastAsia="FreightSans Pro Book" w:hAnsi="FreightSans Pro Book" w:cs="FreightSans Pro Book"/>
          <w:color w:val="363435"/>
          <w:sz w:val="18"/>
          <w:szCs w:val="18"/>
        </w:rPr>
        <w:t>4</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or</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478</w:t>
      </w:r>
      <w:r>
        <w:rPr>
          <w:rFonts w:ascii="FreightSans Pro Book" w:eastAsia="FreightSans Pro Book" w:hAnsi="FreightSans Pro Book" w:cs="FreightSans Pro Book"/>
          <w:color w:val="363435"/>
          <w:spacing w:val="-1"/>
          <w:sz w:val="18"/>
          <w:szCs w:val="18"/>
        </w:rPr>
        <w:t>-</w:t>
      </w:r>
      <w:r>
        <w:rPr>
          <w:rFonts w:ascii="FreightSans Pro Book" w:eastAsia="FreightSans Pro Book" w:hAnsi="FreightSans Pro Book" w:cs="FreightSans Pro Book"/>
          <w:color w:val="363435"/>
          <w:sz w:val="18"/>
          <w:szCs w:val="18"/>
        </w:rPr>
        <w:t>3</w:t>
      </w:r>
      <w:r>
        <w:rPr>
          <w:rFonts w:ascii="FreightSans Pro Book" w:eastAsia="FreightSans Pro Book" w:hAnsi="FreightSans Pro Book" w:cs="FreightSans Pro Book"/>
          <w:color w:val="363435"/>
          <w:spacing w:val="-3"/>
          <w:sz w:val="18"/>
          <w:szCs w:val="18"/>
        </w:rPr>
        <w:t>7</w:t>
      </w:r>
      <w:r>
        <w:rPr>
          <w:rFonts w:ascii="FreightSans Pro Book" w:eastAsia="FreightSans Pro Book" w:hAnsi="FreightSans Pro Book" w:cs="FreightSans Pro Book"/>
          <w:color w:val="363435"/>
          <w:sz w:val="18"/>
          <w:szCs w:val="18"/>
        </w:rPr>
        <w:t>4</w:t>
      </w:r>
      <w:r>
        <w:rPr>
          <w:rFonts w:ascii="FreightSans Pro Book" w:eastAsia="FreightSans Pro Book" w:hAnsi="FreightSans Pro Book" w:cs="FreightSans Pro Book"/>
          <w:color w:val="363435"/>
          <w:spacing w:val="-1"/>
          <w:sz w:val="18"/>
          <w:szCs w:val="18"/>
        </w:rPr>
        <w:t>-</w:t>
      </w:r>
      <w:r>
        <w:rPr>
          <w:rFonts w:ascii="FreightSans Pro Book" w:eastAsia="FreightSans Pro Book" w:hAnsi="FreightSans Pro Book" w:cs="FreightSans Pro Book"/>
          <w:color w:val="363435"/>
          <w:sz w:val="18"/>
          <w:szCs w:val="18"/>
        </w:rPr>
        <w:t>4</w:t>
      </w:r>
      <w:r>
        <w:rPr>
          <w:rFonts w:ascii="FreightSans Pro Book" w:eastAsia="FreightSans Pro Book" w:hAnsi="FreightSans Pro Book" w:cs="FreightSans Pro Book"/>
          <w:color w:val="363435"/>
          <w:spacing w:val="-3"/>
          <w:sz w:val="18"/>
          <w:szCs w:val="18"/>
        </w:rPr>
        <w:t>7</w:t>
      </w:r>
      <w:r>
        <w:rPr>
          <w:rFonts w:ascii="FreightSans Pro Book" w:eastAsia="FreightSans Pro Book" w:hAnsi="FreightSans Pro Book" w:cs="FreightSans Pro Book"/>
          <w:color w:val="363435"/>
          <w:sz w:val="18"/>
          <w:szCs w:val="18"/>
        </w:rPr>
        <w:t>46</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or</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at</w:t>
      </w:r>
      <w:r>
        <w:rPr>
          <w:rFonts w:ascii="FreightSans Pro Book" w:eastAsia="FreightSans Pro Book" w:hAnsi="FreightSans Pro Book" w:cs="FreightSans Pro Book"/>
          <w:color w:val="363435"/>
          <w:spacing w:val="7"/>
          <w:sz w:val="18"/>
          <w:szCs w:val="18"/>
        </w:rPr>
        <w:t xml:space="preserve"> </w:t>
      </w:r>
      <w:hyperlink r:id="rId9">
        <w:r>
          <w:rPr>
            <w:rFonts w:ascii="FreightSans Pro Book" w:eastAsia="FreightSans Pro Book" w:hAnsi="FreightSans Pro Book" w:cs="FreightSans Pro Book"/>
            <w:color w:val="363435"/>
            <w:spacing w:val="4"/>
            <w:sz w:val="18"/>
            <w:szCs w:val="18"/>
          </w:rPr>
          <w:t>ww</w:t>
        </w:r>
        <w:r>
          <w:rPr>
            <w:rFonts w:ascii="FreightSans Pro Book" w:eastAsia="FreightSans Pro Book" w:hAnsi="FreightSans Pro Book" w:cs="FreightSans Pro Book"/>
            <w:color w:val="363435"/>
            <w:spacing w:val="-5"/>
            <w:sz w:val="18"/>
            <w:szCs w:val="18"/>
          </w:rPr>
          <w:t>w</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z w:val="18"/>
            <w:szCs w:val="18"/>
          </w:rPr>
          <w:t>ynobond.</w:t>
        </w:r>
      </w:hyperlink>
      <w:r>
        <w:rPr>
          <w:rFonts w:ascii="FreightSans Pro Book" w:eastAsia="FreightSans Pro Book" w:hAnsi="FreightSans Pro Book" w:cs="FreightSans Pro Book"/>
          <w:color w:val="363435"/>
          <w:spacing w:val="-1"/>
          <w:sz w:val="18"/>
          <w:szCs w:val="18"/>
        </w:rPr>
        <w:t>c</w:t>
      </w:r>
      <w:r w:rsidR="00AE02B7">
        <w:rPr>
          <w:rFonts w:ascii="FreightSans Pro Book" w:eastAsia="FreightSans Pro Book" w:hAnsi="FreightSans Pro Book" w:cs="FreightSans Pro Book"/>
          <w:color w:val="363435"/>
          <w:sz w:val="18"/>
          <w:szCs w:val="18"/>
        </w:rPr>
        <w:t>om</w:t>
      </w:r>
    </w:p>
    <w:p w:rsidR="0094452C" w:rsidRDefault="00FC64B2" w:rsidP="002F036E">
      <w:pPr>
        <w:spacing w:line="200" w:lineRule="exact"/>
        <w:ind w:left="851"/>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2.</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Other</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manufactu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ers</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cc</w:t>
      </w:r>
      <w:r>
        <w:rPr>
          <w:rFonts w:ascii="FreightSans Pro Book" w:eastAsia="FreightSans Pro Book" w:hAnsi="FreightSans Pro Book" w:cs="FreightSans Pro Book"/>
          <w:color w:val="363435"/>
          <w:sz w:val="18"/>
          <w:szCs w:val="18"/>
        </w:rPr>
        <w:t>eptable</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as</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long</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as</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th</w:t>
      </w: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z w:val="18"/>
          <w:szCs w:val="18"/>
        </w:rPr>
        <w:t>y</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meet</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same</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cri</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eria</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as</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z w:val="18"/>
          <w:szCs w:val="18"/>
        </w:rPr>
        <w:t>ynobond</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in</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thickne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panel</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pacing w:val="-1"/>
          <w:sz w:val="18"/>
          <w:szCs w:val="18"/>
        </w:rPr>
        <w:t>w</w:t>
      </w:r>
      <w:r>
        <w:rPr>
          <w:rFonts w:ascii="FreightSans Pro Book" w:eastAsia="FreightSans Pro Book" w:hAnsi="FreightSans Pro Book" w:cs="FreightSans Pro Book"/>
          <w:color w:val="363435"/>
          <w:sz w:val="18"/>
          <w:szCs w:val="18"/>
        </w:rPr>
        <w:t>eight,</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bond</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in</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egrit</w:t>
      </w:r>
      <w:r>
        <w:rPr>
          <w:rFonts w:ascii="FreightSans Pro Book" w:eastAsia="FreightSans Pro Book" w:hAnsi="FreightSans Pro Book" w:cs="FreightSans Pro Book"/>
          <w:color w:val="363435"/>
          <w:spacing w:val="-7"/>
          <w:sz w:val="18"/>
          <w:szCs w:val="18"/>
        </w:rPr>
        <w:t>y</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fi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 xml:space="preserve"> r</w:t>
      </w:r>
      <w:r>
        <w:rPr>
          <w:rFonts w:ascii="FreightSans Pro Book" w:eastAsia="FreightSans Pro Book" w:hAnsi="FreightSans Pro Book" w:cs="FreightSans Pro Book"/>
          <w:color w:val="363435"/>
          <w:sz w:val="18"/>
          <w:szCs w:val="18"/>
        </w:rPr>
        <w:t>atin</w:t>
      </w:r>
      <w:r>
        <w:rPr>
          <w:rFonts w:ascii="FreightSans Pro Book" w:eastAsia="FreightSans Pro Book" w:hAnsi="FreightSans Pro Book" w:cs="FreightSans Pro Book"/>
          <w:color w:val="363435"/>
          <w:spacing w:val="-4"/>
          <w:sz w:val="18"/>
          <w:szCs w:val="18"/>
        </w:rPr>
        <w:t>g</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paint</w:t>
      </w:r>
      <w:r w:rsidR="00AE02B7">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olor and finish.</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pacing w:val="-1"/>
          <w:sz w:val="18"/>
          <w:szCs w:val="18"/>
        </w:rPr>
        <w:t>A</w:t>
      </w:r>
      <w:r>
        <w:rPr>
          <w:rFonts w:ascii="FreightSans Pro Book" w:eastAsia="FreightSans Pro Book" w:hAnsi="FreightSans Pro Book" w:cs="FreightSans Pro Book"/>
          <w:color w:val="363435"/>
          <w:sz w:val="18"/>
          <w:szCs w:val="18"/>
        </w:rPr>
        <w:t>CM must be manufactu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ed in the USA.</w:t>
      </w:r>
    </w:p>
    <w:p w:rsidR="0094452C" w:rsidRDefault="00FC64B2" w:rsidP="002F036E">
      <w:pPr>
        <w:spacing w:line="200" w:lineRule="exact"/>
        <w:ind w:left="567"/>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B</w:t>
      </w:r>
      <w:r>
        <w:rPr>
          <w:rFonts w:ascii="FreightSans Pro Book" w:eastAsia="FreightSans Pro Book" w:hAnsi="FreightSans Pro Book" w:cs="FreightSans Pro Book"/>
          <w:color w:val="363435"/>
          <w:sz w:val="18"/>
          <w:szCs w:val="18"/>
        </w:rPr>
        <w:t>. Fi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esistant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 (FR)</w:t>
      </w:r>
    </w:p>
    <w:p w:rsidR="0094452C" w:rsidRDefault="00FC64B2" w:rsidP="002F036E">
      <w:pPr>
        <w:spacing w:line="200" w:lineRule="exact"/>
        <w:ind w:left="567"/>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C</w:t>
      </w:r>
      <w:r>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1"/>
          <w:sz w:val="18"/>
          <w:szCs w:val="18"/>
        </w:rPr>
        <w:t>P</w:t>
      </w:r>
      <w:r>
        <w:rPr>
          <w:rFonts w:ascii="FreightSans Pro Book" w:eastAsia="FreightSans Pro Book" w:hAnsi="FreightSans Pro Book" w:cs="FreightSans Pro Book"/>
          <w:color w:val="363435"/>
          <w:sz w:val="18"/>
          <w:szCs w:val="18"/>
        </w:rPr>
        <w:t>anel Thickne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 xml:space="preserve">s: RB160FR </w:t>
      </w:r>
      <w:r>
        <w:rPr>
          <w:rFonts w:ascii="FreightSans Pro Book" w:eastAsia="FreightSans Pro Book" w:hAnsi="FreightSans Pro Book" w:cs="FreightSans Pro Book"/>
          <w:color w:val="363435"/>
          <w:spacing w:val="-7"/>
          <w:sz w:val="18"/>
          <w:szCs w:val="18"/>
        </w:rPr>
        <w:t>(</w:t>
      </w:r>
      <w:r>
        <w:rPr>
          <w:rFonts w:ascii="FreightSans Pro Book" w:eastAsia="FreightSans Pro Book" w:hAnsi="FreightSans Pro Book" w:cs="FreightSans Pro Book"/>
          <w:color w:val="363435"/>
          <w:sz w:val="18"/>
          <w:szCs w:val="18"/>
        </w:rPr>
        <w:t xml:space="preserve">4 mm) = </w:t>
      </w:r>
      <w:r>
        <w:rPr>
          <w:rFonts w:ascii="FreightSans Pro Book" w:eastAsia="FreightSans Pro Book" w:hAnsi="FreightSans Pro Book" w:cs="FreightSans Pro Book"/>
          <w:color w:val="363435"/>
          <w:spacing w:val="-5"/>
          <w:sz w:val="18"/>
          <w:szCs w:val="18"/>
        </w:rPr>
        <w:t>0</w:t>
      </w:r>
      <w:r>
        <w:rPr>
          <w:rFonts w:ascii="FreightSans Pro Book" w:eastAsia="FreightSans Pro Book" w:hAnsi="FreightSans Pro Book" w:cs="FreightSans Pro Book"/>
          <w:color w:val="363435"/>
          <w:spacing w:val="-6"/>
          <w:sz w:val="18"/>
          <w:szCs w:val="18"/>
        </w:rPr>
        <w:t>.</w:t>
      </w:r>
      <w:r>
        <w:rPr>
          <w:rFonts w:ascii="FreightSans Pro Book" w:eastAsia="FreightSans Pro Book" w:hAnsi="FreightSans Pro Book" w:cs="FreightSans Pro Book"/>
          <w:color w:val="363435"/>
          <w:sz w:val="18"/>
          <w:szCs w:val="18"/>
        </w:rPr>
        <w:t xml:space="preserve">157” / RB240FR (6mm) = </w:t>
      </w:r>
      <w:r>
        <w:rPr>
          <w:rFonts w:ascii="FreightSans Pro Book" w:eastAsia="FreightSans Pro Book" w:hAnsi="FreightSans Pro Book" w:cs="FreightSans Pro Book"/>
          <w:color w:val="363435"/>
          <w:spacing w:val="-5"/>
          <w:sz w:val="18"/>
          <w:szCs w:val="18"/>
        </w:rPr>
        <w:t>0</w:t>
      </w:r>
      <w:r>
        <w:rPr>
          <w:rFonts w:ascii="FreightSans Pro Book" w:eastAsia="FreightSans Pro Book" w:hAnsi="FreightSans Pro Book" w:cs="FreightSans Pro Book"/>
          <w:color w:val="363435"/>
          <w:sz w:val="18"/>
          <w:szCs w:val="18"/>
        </w:rPr>
        <w:t xml:space="preserve">.236”          </w:t>
      </w:r>
      <w:r>
        <w:rPr>
          <w:rFonts w:ascii="FreightSans Pro Book" w:eastAsia="FreightSans Pro Book" w:hAnsi="FreightSans Pro Book" w:cs="FreightSans Pro Book"/>
          <w:color w:val="363435"/>
          <w:spacing w:val="16"/>
          <w:sz w:val="18"/>
          <w:szCs w:val="18"/>
        </w:rPr>
        <w:t xml:space="preserve"> </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z w:val="18"/>
          <w:szCs w:val="18"/>
        </w:rPr>
        <w:t>di</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or No</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 Select 4 mm or 6 mm)</w:t>
      </w:r>
    </w:p>
    <w:p w:rsidR="0094452C" w:rsidRDefault="00FC64B2" w:rsidP="002F036E">
      <w:pPr>
        <w:spacing w:line="200" w:lineRule="exact"/>
        <w:ind w:left="567"/>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5"/>
          <w:sz w:val="18"/>
          <w:szCs w:val="18"/>
        </w:rPr>
        <w:t>D</w:t>
      </w:r>
      <w:r>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1"/>
          <w:sz w:val="18"/>
          <w:szCs w:val="18"/>
        </w:rPr>
        <w:t>P</w:t>
      </w:r>
      <w:r>
        <w:rPr>
          <w:rFonts w:ascii="FreightSans Pro Book" w:eastAsia="FreightSans Pro Book" w:hAnsi="FreightSans Pro Book" w:cs="FreightSans Pro Book"/>
          <w:color w:val="363435"/>
          <w:sz w:val="18"/>
          <w:szCs w:val="18"/>
        </w:rPr>
        <w:t xml:space="preserve">anel </w:t>
      </w:r>
      <w:r>
        <w:rPr>
          <w:rFonts w:ascii="FreightSans Pro Book" w:eastAsia="FreightSans Pro Book" w:hAnsi="FreightSans Pro Book" w:cs="FreightSans Pro Book"/>
          <w:color w:val="363435"/>
          <w:spacing w:val="-8"/>
          <w:sz w:val="18"/>
          <w:szCs w:val="18"/>
        </w:rPr>
        <w:t>W</w:t>
      </w:r>
      <w:r>
        <w:rPr>
          <w:rFonts w:ascii="FreightSans Pro Book" w:eastAsia="FreightSans Pro Book" w:hAnsi="FreightSans Pro Book" w:cs="FreightSans Pro Book"/>
          <w:color w:val="363435"/>
          <w:sz w:val="18"/>
          <w:szCs w:val="18"/>
        </w:rPr>
        <w:t xml:space="preserve">eight: RB160FR </w:t>
      </w:r>
      <w:r>
        <w:rPr>
          <w:rFonts w:ascii="FreightSans Pro Book" w:eastAsia="FreightSans Pro Book" w:hAnsi="FreightSans Pro Book" w:cs="FreightSans Pro Book"/>
          <w:color w:val="363435"/>
          <w:spacing w:val="-7"/>
          <w:sz w:val="18"/>
          <w:szCs w:val="18"/>
        </w:rPr>
        <w:t>(</w:t>
      </w:r>
      <w:r>
        <w:rPr>
          <w:rFonts w:ascii="FreightSans Pro Book" w:eastAsia="FreightSans Pro Book" w:hAnsi="FreightSans Pro Book" w:cs="FreightSans Pro Book"/>
          <w:color w:val="363435"/>
          <w:sz w:val="18"/>
          <w:szCs w:val="18"/>
        </w:rPr>
        <w:t xml:space="preserve">4 mm) = </w:t>
      </w:r>
      <w:r>
        <w:rPr>
          <w:rFonts w:ascii="FreightSans Pro Book" w:eastAsia="FreightSans Pro Book" w:hAnsi="FreightSans Pro Book" w:cs="FreightSans Pro Book"/>
          <w:color w:val="363435"/>
          <w:spacing w:val="-4"/>
          <w:sz w:val="18"/>
          <w:szCs w:val="18"/>
        </w:rPr>
        <w:t>1</w:t>
      </w:r>
      <w:r>
        <w:rPr>
          <w:rFonts w:ascii="FreightSans Pro Book" w:eastAsia="FreightSans Pro Book" w:hAnsi="FreightSans Pro Book" w:cs="FreightSans Pro Book"/>
          <w:color w:val="363435"/>
          <w:spacing w:val="-2"/>
          <w:sz w:val="18"/>
          <w:szCs w:val="18"/>
        </w:rPr>
        <w:t>.</w:t>
      </w:r>
      <w:r>
        <w:rPr>
          <w:rFonts w:ascii="FreightSans Pro Book" w:eastAsia="FreightSans Pro Book" w:hAnsi="FreightSans Pro Book" w:cs="FreightSans Pro Book"/>
          <w:color w:val="363435"/>
          <w:sz w:val="18"/>
          <w:szCs w:val="18"/>
        </w:rPr>
        <w:t>53 lb</w:t>
      </w:r>
      <w:r>
        <w:rPr>
          <w:rFonts w:ascii="FreightSans Pro Book" w:eastAsia="FreightSans Pro Book" w:hAnsi="FreightSans Pro Book" w:cs="FreightSans Pro Book"/>
          <w:color w:val="363435"/>
          <w:spacing w:val="3"/>
          <w:sz w:val="18"/>
          <w:szCs w:val="18"/>
        </w:rPr>
        <w:t>s/</w:t>
      </w:r>
      <w:r>
        <w:rPr>
          <w:rFonts w:ascii="FreightSans Pro Book" w:eastAsia="FreightSans Pro Book" w:hAnsi="FreightSans Pro Book" w:cs="FreightSans Pro Book"/>
          <w:color w:val="363435"/>
          <w:sz w:val="18"/>
          <w:szCs w:val="18"/>
        </w:rPr>
        <w:t>sft</w:t>
      </w:r>
      <w:r>
        <w:rPr>
          <w:rFonts w:ascii="FreightSans Pro Book" w:eastAsia="FreightSans Pro Book" w:hAnsi="FreightSans Pro Book" w:cs="FreightSans Pro Book"/>
          <w:color w:val="363435"/>
          <w:spacing w:val="41"/>
          <w:sz w:val="18"/>
          <w:szCs w:val="18"/>
        </w:rPr>
        <w:t xml:space="preserve"> </w:t>
      </w:r>
      <w:r>
        <w:rPr>
          <w:rFonts w:ascii="FreightSans Pro Book" w:eastAsia="FreightSans Pro Book" w:hAnsi="FreightSans Pro Book" w:cs="FreightSans Pro Book"/>
          <w:color w:val="363435"/>
          <w:sz w:val="18"/>
          <w:szCs w:val="18"/>
        </w:rPr>
        <w:t>/ RB240FR (6 mm) = 2</w:t>
      </w:r>
      <w:r>
        <w:rPr>
          <w:rFonts w:ascii="FreightSans Pro Book" w:eastAsia="FreightSans Pro Book" w:hAnsi="FreightSans Pro Book" w:cs="FreightSans Pro Book"/>
          <w:color w:val="363435"/>
          <w:spacing w:val="-5"/>
          <w:sz w:val="18"/>
          <w:szCs w:val="18"/>
        </w:rPr>
        <w:t>.</w:t>
      </w:r>
      <w:r>
        <w:rPr>
          <w:rFonts w:ascii="FreightSans Pro Book" w:eastAsia="FreightSans Pro Book" w:hAnsi="FreightSans Pro Book" w:cs="FreightSans Pro Book"/>
          <w:color w:val="363435"/>
          <w:sz w:val="18"/>
          <w:szCs w:val="18"/>
        </w:rPr>
        <w:t>0 lb</w:t>
      </w:r>
      <w:r>
        <w:rPr>
          <w:rFonts w:ascii="FreightSans Pro Book" w:eastAsia="FreightSans Pro Book" w:hAnsi="FreightSans Pro Book" w:cs="FreightSans Pro Book"/>
          <w:color w:val="363435"/>
          <w:spacing w:val="3"/>
          <w:sz w:val="18"/>
          <w:szCs w:val="18"/>
        </w:rPr>
        <w:t>s/</w:t>
      </w:r>
      <w:r>
        <w:rPr>
          <w:rFonts w:ascii="FreightSans Pro Book" w:eastAsia="FreightSans Pro Book" w:hAnsi="FreightSans Pro Book" w:cs="FreightSans Pro Book"/>
          <w:color w:val="363435"/>
          <w:sz w:val="18"/>
          <w:szCs w:val="18"/>
        </w:rPr>
        <w:t>sft</w:t>
      </w:r>
      <w:r>
        <w:rPr>
          <w:rFonts w:ascii="FreightSans Pro Book" w:eastAsia="FreightSans Pro Book" w:hAnsi="FreightSans Pro Book" w:cs="FreightSans Pro Book"/>
          <w:color w:val="363435"/>
          <w:spacing w:val="9"/>
          <w:sz w:val="18"/>
          <w:szCs w:val="18"/>
        </w:rPr>
        <w:t xml:space="preserve"> </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z w:val="18"/>
          <w:szCs w:val="18"/>
        </w:rPr>
        <w:t>di</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or No</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 Select 4 mm or 6 mm)</w:t>
      </w:r>
    </w:p>
    <w:p w:rsidR="0094452C" w:rsidRDefault="00FC64B2" w:rsidP="002F036E">
      <w:pPr>
        <w:spacing w:line="200" w:lineRule="exact"/>
        <w:ind w:left="567"/>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E. 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oduct </w:t>
      </w:r>
      <w:r>
        <w:rPr>
          <w:rFonts w:ascii="FreightSans Pro Book" w:eastAsia="FreightSans Pro Book" w:hAnsi="FreightSans Pro Book" w:cs="FreightSans Pro Book"/>
          <w:color w:val="363435"/>
          <w:spacing w:val="-3"/>
          <w:sz w:val="18"/>
          <w:szCs w:val="18"/>
        </w:rPr>
        <w:t>P</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forman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p>
    <w:p w:rsidR="0094452C" w:rsidRDefault="00FC64B2" w:rsidP="002F036E">
      <w:pPr>
        <w:spacing w:line="200" w:lineRule="exact"/>
        <w:ind w:left="851"/>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4"/>
          <w:sz w:val="18"/>
          <w:szCs w:val="18"/>
        </w:rPr>
        <w:t>1</w:t>
      </w:r>
      <w:r>
        <w:rPr>
          <w:rFonts w:ascii="FreightSans Pro Book" w:eastAsia="FreightSans Pro Book" w:hAnsi="FreightSans Pro Book" w:cs="FreightSans Pro Book"/>
          <w:color w:val="363435"/>
          <w:sz w:val="18"/>
          <w:szCs w:val="18"/>
        </w:rPr>
        <w:t>. Bond in</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egrity</w:t>
      </w:r>
    </w:p>
    <w:p w:rsidR="0094452C" w:rsidRDefault="00FC64B2" w:rsidP="002F036E">
      <w:pPr>
        <w:spacing w:line="200" w:lineRule="exact"/>
        <w:ind w:left="851"/>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When</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for</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bond</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in</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egrit</w:t>
      </w:r>
      <w:r>
        <w:rPr>
          <w:rFonts w:ascii="FreightSans Pro Book" w:eastAsia="FreightSans Pro Book" w:hAnsi="FreightSans Pro Book" w:cs="FreightSans Pro Book"/>
          <w:color w:val="363435"/>
          <w:spacing w:val="-7"/>
          <w:sz w:val="18"/>
          <w:szCs w:val="18"/>
        </w:rPr>
        <w:t>y</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in</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cc</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with</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D1781</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(simulating</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esistan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panel</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delamination),</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not</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be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an</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adhesi</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failu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sidR="00AE02B7">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of the bond a) bet</w:t>
      </w:r>
      <w:r>
        <w:rPr>
          <w:rFonts w:ascii="FreightSans Pro Book" w:eastAsia="FreightSans Pro Book" w:hAnsi="FreightSans Pro Book" w:cs="FreightSans Pro Book"/>
          <w:color w:val="363435"/>
          <w:spacing w:val="-1"/>
          <w:sz w:val="18"/>
          <w:szCs w:val="18"/>
        </w:rPr>
        <w:t>w</w:t>
      </w:r>
      <w:r>
        <w:rPr>
          <w:rFonts w:ascii="FreightSans Pro Book" w:eastAsia="FreightSans Pro Book" w:hAnsi="FreightSans Pro Book" w:cs="FreightSans Pro Book"/>
          <w:color w:val="363435"/>
          <w:sz w:val="18"/>
          <w:szCs w:val="18"/>
        </w:rPr>
        <w:t xml:space="preserve">een the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e and the skin or b)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ohesi</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 failu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e of the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 itself bel</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w the foll</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wing values.</w:t>
      </w:r>
    </w:p>
    <w:p w:rsidR="0094452C" w:rsidRDefault="00FC64B2" w:rsidP="002F036E">
      <w:pPr>
        <w:spacing w:line="200" w:lineRule="exact"/>
        <w:ind w:left="851"/>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2.</w:t>
      </w:r>
      <w:r>
        <w:rPr>
          <w:rFonts w:ascii="FreightSans Pro Book" w:eastAsia="FreightSans Pro Book" w:hAnsi="FreightSans Pro Book" w:cs="FreightSans Pro Book"/>
          <w:color w:val="363435"/>
          <w:spacing w:val="16"/>
          <w:sz w:val="18"/>
          <w:szCs w:val="18"/>
        </w:rPr>
        <w:t xml:space="preserve"> </w:t>
      </w:r>
      <w:r>
        <w:rPr>
          <w:rFonts w:ascii="FreightSans Pro Book" w:eastAsia="FreightSans Pro Book" w:hAnsi="FreightSans Pro Book" w:cs="FreightSans Pro Book"/>
          <w:color w:val="363435"/>
          <w:spacing w:val="-3"/>
          <w:sz w:val="18"/>
          <w:szCs w:val="18"/>
        </w:rPr>
        <w:t>P</w:t>
      </w:r>
      <w:r>
        <w:rPr>
          <w:rFonts w:ascii="FreightSans Pro Book" w:eastAsia="FreightSans Pro Book" w:hAnsi="FreightSans Pro Book" w:cs="FreightSans Pro Book"/>
          <w:color w:val="363435"/>
          <w:sz w:val="18"/>
          <w:szCs w:val="18"/>
        </w:rPr>
        <w:t>eel St</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ength</w:t>
      </w:r>
    </w:p>
    <w:p w:rsidR="0094452C" w:rsidRDefault="00FC64B2" w:rsidP="002F036E">
      <w:pPr>
        <w:spacing w:line="200" w:lineRule="exact"/>
        <w:ind w:left="851"/>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100 N mm/mm (22</w:t>
      </w:r>
      <w:r>
        <w:rPr>
          <w:rFonts w:ascii="FreightSans Pro Book" w:eastAsia="FreightSans Pro Book" w:hAnsi="FreightSans Pro Book" w:cs="FreightSans Pro Book"/>
          <w:color w:val="363435"/>
          <w:spacing w:val="-2"/>
          <w:sz w:val="18"/>
          <w:szCs w:val="18"/>
        </w:rPr>
        <w:t>.</w:t>
      </w:r>
      <w:r>
        <w:rPr>
          <w:rFonts w:ascii="FreightSans Pro Book" w:eastAsia="FreightSans Pro Book" w:hAnsi="FreightSans Pro Book" w:cs="FreightSans Pro Book"/>
          <w:color w:val="363435"/>
          <w:sz w:val="18"/>
          <w:szCs w:val="18"/>
        </w:rPr>
        <w:t>5 in l</w:t>
      </w:r>
      <w:r>
        <w:rPr>
          <w:rFonts w:ascii="FreightSans Pro Book" w:eastAsia="FreightSans Pro Book" w:hAnsi="FreightSans Pro Book" w:cs="FreightSans Pro Book"/>
          <w:color w:val="363435"/>
          <w:spacing w:val="-4"/>
          <w:sz w:val="18"/>
          <w:szCs w:val="18"/>
        </w:rPr>
        <w:t>b</w:t>
      </w:r>
      <w:r>
        <w:rPr>
          <w:rFonts w:ascii="FreightSans Pro Book" w:eastAsia="FreightSans Pro Book" w:hAnsi="FreightSans Pro Book" w:cs="FreightSans Pro Book"/>
          <w:color w:val="363435"/>
          <w:sz w:val="18"/>
          <w:szCs w:val="18"/>
        </w:rPr>
        <w:t>./in.) As manufactu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ed</w:t>
      </w:r>
    </w:p>
    <w:p w:rsidR="0094452C" w:rsidRDefault="00FC64B2" w:rsidP="002F036E">
      <w:pPr>
        <w:spacing w:line="200" w:lineRule="exact"/>
        <w:ind w:left="851"/>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100 N mm/mm (22</w:t>
      </w:r>
      <w:r>
        <w:rPr>
          <w:rFonts w:ascii="FreightSans Pro Book" w:eastAsia="FreightSans Pro Book" w:hAnsi="FreightSans Pro Book" w:cs="FreightSans Pro Book"/>
          <w:color w:val="363435"/>
          <w:spacing w:val="-2"/>
          <w:sz w:val="18"/>
          <w:szCs w:val="18"/>
        </w:rPr>
        <w:t>.</w:t>
      </w:r>
      <w:r>
        <w:rPr>
          <w:rFonts w:ascii="FreightSans Pro Book" w:eastAsia="FreightSans Pro Book" w:hAnsi="FreightSans Pro Book" w:cs="FreightSans Pro Book"/>
          <w:color w:val="363435"/>
          <w:sz w:val="18"/>
          <w:szCs w:val="18"/>
        </w:rPr>
        <w:t>5 in l</w:t>
      </w:r>
      <w:r>
        <w:rPr>
          <w:rFonts w:ascii="FreightSans Pro Book" w:eastAsia="FreightSans Pro Book" w:hAnsi="FreightSans Pro Book" w:cs="FreightSans Pro Book"/>
          <w:color w:val="363435"/>
          <w:spacing w:val="-4"/>
          <w:sz w:val="18"/>
          <w:szCs w:val="18"/>
        </w:rPr>
        <w:t>b</w:t>
      </w:r>
      <w:r>
        <w:rPr>
          <w:rFonts w:ascii="FreightSans Pro Book" w:eastAsia="FreightSans Pro Book" w:hAnsi="FreightSans Pro Book" w:cs="FreightSans Pro Book"/>
          <w:color w:val="363435"/>
          <w:sz w:val="18"/>
          <w:szCs w:val="18"/>
        </w:rPr>
        <w:t>./in.) Af</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 21 days soaking in wa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 at 70°F</w:t>
      </w:r>
    </w:p>
    <w:p w:rsidR="0094452C" w:rsidRDefault="00FC64B2" w:rsidP="002F036E">
      <w:pPr>
        <w:spacing w:line="200" w:lineRule="exact"/>
        <w:ind w:left="851"/>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5"/>
          <w:sz w:val="18"/>
          <w:szCs w:val="18"/>
        </w:rPr>
        <w:t>3</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15"/>
          <w:sz w:val="18"/>
          <w:szCs w:val="18"/>
        </w:rPr>
        <w:t xml:space="preserve"> </w:t>
      </w:r>
      <w:r>
        <w:rPr>
          <w:rFonts w:ascii="FreightSans Pro Book" w:eastAsia="FreightSans Pro Book" w:hAnsi="FreightSans Pro Book" w:cs="FreightSans Pro Book"/>
          <w:color w:val="363435"/>
          <w:sz w:val="18"/>
          <w:szCs w:val="18"/>
        </w:rPr>
        <w:t>Fi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e </w:t>
      </w:r>
      <w:r>
        <w:rPr>
          <w:rFonts w:ascii="FreightSans Pro Book" w:eastAsia="FreightSans Pro Book" w:hAnsi="FreightSans Pro Book" w:cs="FreightSans Pro Book"/>
          <w:color w:val="363435"/>
          <w:spacing w:val="-3"/>
          <w:sz w:val="18"/>
          <w:szCs w:val="18"/>
        </w:rPr>
        <w:t>P</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forman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p>
    <w:p w:rsidR="0094452C" w:rsidRDefault="00C70E63" w:rsidP="002F036E">
      <w:pPr>
        <w:spacing w:line="200" w:lineRule="exact"/>
        <w:ind w:left="851"/>
        <w:jc w:val="both"/>
        <w:rPr>
          <w:rFonts w:ascii="FreightSans Pro Book" w:eastAsia="FreightSans Pro Book" w:hAnsi="FreightSans Pro Book" w:cs="FreightSans Pro Book"/>
          <w:sz w:val="18"/>
          <w:szCs w:val="18"/>
        </w:rPr>
        <w:sectPr w:rsidR="0094452C" w:rsidSect="00AE02B7">
          <w:pgSz w:w="12240" w:h="15840"/>
          <w:pgMar w:top="20" w:right="1183" w:bottom="0" w:left="0" w:header="0" w:footer="102" w:gutter="0"/>
          <w:cols w:space="720"/>
        </w:sectPr>
      </w:pPr>
      <w:r>
        <w:pict>
          <v:shape id="_x0000_s1053" type="#_x0000_t75" style="position:absolute;left:0;text-align:left;margin-left:.5pt;margin-top:771.95pt;width:96.95pt;height:20.8pt;z-index:-251666944;mso-position-horizontal-relative:page;mso-position-vertical-relative:page">
            <v:imagedata r:id="rId8" o:title=""/>
            <w10:wrap anchorx="page" anchory="page"/>
          </v:shape>
        </w:pict>
      </w:r>
      <w:r w:rsidR="00FC64B2">
        <w:rPr>
          <w:rFonts w:ascii="FreightSans Pro Book" w:eastAsia="FreightSans Pro Book" w:hAnsi="FreightSans Pro Book" w:cs="FreightSans Pro Book"/>
          <w:color w:val="363435"/>
          <w:sz w:val="18"/>
          <w:szCs w:val="18"/>
        </w:rPr>
        <w:t>A</w:t>
      </w:r>
      <w:r w:rsidR="00FC64B2">
        <w:rPr>
          <w:rFonts w:ascii="FreightSans Pro Book" w:eastAsia="FreightSans Pro Book" w:hAnsi="FreightSans Pro Book" w:cs="FreightSans Pro Book"/>
          <w:color w:val="363435"/>
          <w:spacing w:val="-2"/>
          <w:sz w:val="18"/>
          <w:szCs w:val="18"/>
        </w:rPr>
        <w:t>S</w:t>
      </w:r>
      <w:r w:rsidR="00FC64B2">
        <w:rPr>
          <w:rFonts w:ascii="FreightSans Pro Book" w:eastAsia="FreightSans Pro Book" w:hAnsi="FreightSans Pro Book" w:cs="FreightSans Pro Book"/>
          <w:color w:val="363435"/>
          <w:sz w:val="18"/>
          <w:szCs w:val="18"/>
        </w:rPr>
        <w:t xml:space="preserve">TM E84 – </w:t>
      </w:r>
      <w:r w:rsidR="00FC64B2">
        <w:rPr>
          <w:rFonts w:ascii="FreightSans Pro Book" w:eastAsia="FreightSans Pro Book" w:hAnsi="FreightSans Pro Book" w:cs="FreightSans Pro Book"/>
          <w:color w:val="363435"/>
          <w:spacing w:val="-1"/>
          <w:sz w:val="18"/>
          <w:szCs w:val="18"/>
        </w:rPr>
        <w:t>P</w:t>
      </w:r>
      <w:r w:rsidR="00FC64B2">
        <w:rPr>
          <w:rFonts w:ascii="FreightSans Pro Book" w:eastAsia="FreightSans Pro Book" w:hAnsi="FreightSans Pro Book" w:cs="FreightSans Pro Book"/>
          <w:color w:val="363435"/>
          <w:sz w:val="18"/>
          <w:szCs w:val="18"/>
        </w:rPr>
        <w:t>a</w:t>
      </w:r>
      <w:r w:rsidR="00FC64B2">
        <w:rPr>
          <w:rFonts w:ascii="FreightSans Pro Book" w:eastAsia="FreightSans Pro Book" w:hAnsi="FreightSans Pro Book" w:cs="FreightSans Pro Book"/>
          <w:color w:val="363435"/>
          <w:spacing w:val="1"/>
          <w:sz w:val="18"/>
          <w:szCs w:val="18"/>
        </w:rPr>
        <w:t>s</w:t>
      </w:r>
      <w:r w:rsidR="00FC64B2">
        <w:rPr>
          <w:rFonts w:ascii="FreightSans Pro Book" w:eastAsia="FreightSans Pro Book" w:hAnsi="FreightSans Pro Book" w:cs="FreightSans Pro Book"/>
          <w:color w:val="363435"/>
          <w:sz w:val="18"/>
          <w:szCs w:val="18"/>
        </w:rPr>
        <w:t>sed Cla</w:t>
      </w:r>
      <w:r w:rsidR="00FC64B2">
        <w:rPr>
          <w:rFonts w:ascii="FreightSans Pro Book" w:eastAsia="FreightSans Pro Book" w:hAnsi="FreightSans Pro Book" w:cs="FreightSans Pro Book"/>
          <w:color w:val="363435"/>
          <w:spacing w:val="1"/>
          <w:sz w:val="18"/>
          <w:szCs w:val="18"/>
        </w:rPr>
        <w:t>s</w:t>
      </w:r>
      <w:r w:rsidR="00FC64B2">
        <w:rPr>
          <w:rFonts w:ascii="FreightSans Pro Book" w:eastAsia="FreightSans Pro Book" w:hAnsi="FreightSans Pro Book" w:cs="FreightSans Pro Book"/>
          <w:color w:val="363435"/>
          <w:sz w:val="18"/>
          <w:szCs w:val="18"/>
        </w:rPr>
        <w:t>s A</w:t>
      </w:r>
    </w:p>
    <w:p w:rsidR="0094452C" w:rsidRDefault="009705A9" w:rsidP="002F036E">
      <w:pPr>
        <w:spacing w:before="11" w:line="240" w:lineRule="exact"/>
        <w:jc w:val="both"/>
        <w:rPr>
          <w:sz w:val="24"/>
          <w:szCs w:val="24"/>
        </w:rPr>
      </w:pPr>
      <w:r w:rsidRPr="00E13AB5">
        <w:rPr>
          <w:noProof/>
          <w:sz w:val="24"/>
          <w:szCs w:val="24"/>
        </w:rPr>
        <w:lastRenderedPageBreak/>
        <mc:AlternateContent>
          <mc:Choice Requires="wps">
            <w:drawing>
              <wp:anchor distT="0" distB="0" distL="114300" distR="114300" simplePos="0" relativeHeight="251683328" behindDoc="1" locked="0" layoutInCell="1" allowOverlap="1" wp14:anchorId="310950CA" wp14:editId="4D6D13F3">
                <wp:simplePos x="0" y="0"/>
                <wp:positionH relativeFrom="page">
                  <wp:posOffset>6970459</wp:posOffset>
                </wp:positionH>
                <wp:positionV relativeFrom="paragraph">
                  <wp:posOffset>66675</wp:posOffset>
                </wp:positionV>
                <wp:extent cx="847725" cy="438150"/>
                <wp:effectExtent l="0" t="0" r="0" b="0"/>
                <wp:wrapNone/>
                <wp:docPr id="6"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438150"/>
                        </a:xfrm>
                        <a:prstGeom prst="rect">
                          <a:avLst/>
                        </a:prstGeom>
                        <a:noFill/>
                        <a:ln w="9525">
                          <a:noFill/>
                          <a:miter lim="800000"/>
                          <a:headEnd/>
                          <a:tailEnd/>
                        </a:ln>
                      </wps:spPr>
                      <wps:txbx>
                        <w:txbxContent>
                          <w:p w:rsidR="009705A9" w:rsidRPr="00E13AB5" w:rsidRDefault="009705A9" w:rsidP="009705A9">
                            <w:pPr>
                              <w:jc w:val="right"/>
                              <w:rPr>
                                <w:rFonts w:ascii="Source sans pro" w:hAnsi="Source sans pro"/>
                                <w:sz w:val="24"/>
                                <w:szCs w:val="24"/>
                              </w:rPr>
                            </w:pPr>
                            <w:r>
                              <w:rPr>
                                <w:rFonts w:ascii="Source sans pro" w:hAnsi="Source sans pro"/>
                                <w:sz w:val="24"/>
                                <w:szCs w:val="24"/>
                              </w:rPr>
                              <w:t>3</w:t>
                            </w:r>
                          </w:p>
                          <w:p w:rsidR="009705A9" w:rsidRPr="00E13AB5" w:rsidRDefault="009705A9" w:rsidP="009705A9">
                            <w:pPr>
                              <w:jc w:val="right"/>
                              <w:rPr>
                                <w:rFonts w:ascii="Source sans pro" w:hAnsi="Source sans pro"/>
                                <w:sz w:val="18"/>
                                <w:szCs w:val="18"/>
                                <w:lang w:val="fr-FR"/>
                              </w:rPr>
                            </w:pPr>
                            <w:r w:rsidRPr="00E13AB5">
                              <w:rPr>
                                <w:rFonts w:ascii="Source sans pro" w:hAnsi="Source sans pro"/>
                                <w:sz w:val="18"/>
                                <w:szCs w:val="18"/>
                              </w:rPr>
                              <w:t>Guide Specs</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310950CA" id="_x0000_s1028" type="#_x0000_t202" style="position:absolute;left:0;text-align:left;margin-left:548.85pt;margin-top:5.25pt;width:66.75pt;height:34.5pt;z-index:-2516331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" filled="f" stroked="f">
                <v:textbox>
                  <w:txbxContent>
                    <w:p w:rsidR="009705A9" w:rsidRPr="00E13AB5" w:rsidRDefault="009705A9" w:rsidP="009705A9">
                      <w:pPr>
                        <w:jc w:val="right"/>
                        <w:rPr>
                          <w:rFonts w:ascii="Source sans pro" w:hAnsi="Source sans pro"/>
                          <w:sz w:val="24"/>
                          <w:szCs w:val="24"/>
                        </w:rPr>
                      </w:pPr>
                      <w:r>
                        <w:rPr>
                          <w:rFonts w:ascii="Source sans pro" w:hAnsi="Source sans pro"/>
                          <w:sz w:val="24"/>
                          <w:szCs w:val="24"/>
                        </w:rPr>
                        <w:t>3</w:t>
                      </w:r>
                    </w:p>
                    <w:p w:rsidR="009705A9" w:rsidRPr="00E13AB5" w:rsidRDefault="009705A9" w:rsidP="009705A9">
                      <w:pPr>
                        <w:jc w:val="right"/>
                        <w:rPr>
                          <w:rFonts w:ascii="Source sans pro" w:hAnsi="Source sans pro"/>
                          <w:sz w:val="18"/>
                          <w:szCs w:val="18"/>
                          <w:lang w:val="fr-FR"/>
                        </w:rPr>
                      </w:pPr>
                      <w:r w:rsidRPr="00E13AB5">
                        <w:rPr>
                          <w:rFonts w:ascii="Source sans pro" w:hAnsi="Source sans pro"/>
                          <w:sz w:val="18"/>
                          <w:szCs w:val="18"/>
                        </w:rPr>
                        <w:t>Guide Specs</w:t>
                      </w:r>
                    </w:p>
                  </w:txbxContent>
                </v:textbox>
                <w10:wrap anchorx="page"/>
              </v:shape>
            </w:pict>
          </mc:Fallback>
        </mc:AlternateContent>
      </w:r>
      <w:r>
        <w:rPr>
          <w:noProof/>
        </w:rPr>
        <mc:AlternateContent>
          <mc:Choice Requires="wpg">
            <w:drawing>
              <wp:anchor distT="0" distB="0" distL="114300" distR="114300" simplePos="0" relativeHeight="251681280" behindDoc="1" locked="0" layoutInCell="1" allowOverlap="1">
                <wp:simplePos x="0" y="0"/>
                <wp:positionH relativeFrom="page">
                  <wp:posOffset>6976110</wp:posOffset>
                </wp:positionH>
                <wp:positionV relativeFrom="page">
                  <wp:posOffset>4381</wp:posOffset>
                </wp:positionV>
                <wp:extent cx="784225" cy="707390"/>
                <wp:effectExtent l="0" t="0" r="0" b="0"/>
                <wp:wrapNone/>
                <wp:docPr id="4" name="Groupe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84225" cy="707390"/>
                          <a:chOff x="11126" y="0"/>
                          <a:chExt cx="1114" cy="1114"/>
                        </a:xfrm>
                      </wpg:grpSpPr>
                      <wps:wsp>
                        <wps:cNvPr id="5" name="Freeform 51"/>
                        <wps:cNvSpPr>
                          <a:spLocks/>
                        </wps:cNvSpPr>
                        <wps:spPr bwMode="auto">
                          <a:xfrm>
                            <a:off x="11126" y="0"/>
                            <a:ext cx="1114" cy="1114"/>
                          </a:xfrm>
                          <a:custGeom>
                            <a:avLst/>
                            <a:gdLst>
                              <a:gd name="T0" fmla="+- 0 12240 11126"/>
                              <a:gd name="T1" fmla="*/ T0 w 1114"/>
                              <a:gd name="T2" fmla="*/ 0 h 1114"/>
                              <a:gd name="T3" fmla="+- 0 11126 11126"/>
                              <a:gd name="T4" fmla="*/ T3 w 1114"/>
                              <a:gd name="T5" fmla="*/ 0 h 1114"/>
                              <a:gd name="T6" fmla="+- 0 11126 11126"/>
                              <a:gd name="T7" fmla="*/ T6 w 1114"/>
                              <a:gd name="T8" fmla="*/ 668 h 1114"/>
                              <a:gd name="T9" fmla="+- 0 11127 11126"/>
                              <a:gd name="T10" fmla="*/ T9 w 1114"/>
                              <a:gd name="T11" fmla="*/ 735 h 1114"/>
                              <a:gd name="T12" fmla="+- 0 11128 11126"/>
                              <a:gd name="T13" fmla="*/ T12 w 1114"/>
                              <a:gd name="T14" fmla="*/ 795 h 1114"/>
                              <a:gd name="T15" fmla="+- 0 11130 11126"/>
                              <a:gd name="T16" fmla="*/ T15 w 1114"/>
                              <a:gd name="T17" fmla="*/ 848 h 1114"/>
                              <a:gd name="T18" fmla="+- 0 11134 11126"/>
                              <a:gd name="T19" fmla="*/ T18 w 1114"/>
                              <a:gd name="T20" fmla="*/ 894 h 1114"/>
                              <a:gd name="T21" fmla="+- 0 11140 11126"/>
                              <a:gd name="T22" fmla="*/ T21 w 1114"/>
                              <a:gd name="T23" fmla="*/ 935 h 1114"/>
                              <a:gd name="T24" fmla="+- 0 11159 11126"/>
                              <a:gd name="T25" fmla="*/ T24 w 1114"/>
                              <a:gd name="T26" fmla="*/ 1002 h 1114"/>
                              <a:gd name="T27" fmla="+- 0 11191 11126"/>
                              <a:gd name="T28" fmla="*/ T27 w 1114"/>
                              <a:gd name="T29" fmla="*/ 1049 h 1114"/>
                              <a:gd name="T30" fmla="+- 0 11238 11126"/>
                              <a:gd name="T31" fmla="*/ T30 w 1114"/>
                              <a:gd name="T32" fmla="*/ 1081 h 1114"/>
                              <a:gd name="T33" fmla="+- 0 11305 11126"/>
                              <a:gd name="T34" fmla="*/ T33 w 1114"/>
                              <a:gd name="T35" fmla="*/ 1100 h 1114"/>
                              <a:gd name="T36" fmla="+- 0 11346 11126"/>
                              <a:gd name="T37" fmla="*/ T36 w 1114"/>
                              <a:gd name="T38" fmla="*/ 1106 h 1114"/>
                              <a:gd name="T39" fmla="+- 0 11392 11126"/>
                              <a:gd name="T40" fmla="*/ T39 w 1114"/>
                              <a:gd name="T41" fmla="*/ 1110 h 1114"/>
                              <a:gd name="T42" fmla="+- 0 11445 11126"/>
                              <a:gd name="T43" fmla="*/ T42 w 1114"/>
                              <a:gd name="T44" fmla="*/ 1112 h 1114"/>
                              <a:gd name="T45" fmla="+- 0 11505 11126"/>
                              <a:gd name="T46" fmla="*/ T45 w 1114"/>
                              <a:gd name="T47" fmla="*/ 1113 h 1114"/>
                              <a:gd name="T48" fmla="+- 0 11572 11126"/>
                              <a:gd name="T49" fmla="*/ T48 w 1114"/>
                              <a:gd name="T50" fmla="*/ 1114 h 1114"/>
                              <a:gd name="T51" fmla="+- 0 12240 11126"/>
                              <a:gd name="T52" fmla="*/ T51 w 1114"/>
                              <a:gd name="T53" fmla="*/ 1114 h 1114"/>
                              <a:gd name="T54" fmla="+- 0 12240 11126"/>
                              <a:gd name="T55" fmla="*/ T54 w 1114"/>
                              <a:gd name="T56" fmla="*/ 0 h 1114"/>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 ang="0">
                                <a:pos x="T34" y="T35"/>
                              </a:cxn>
                              <a:cxn ang="0">
                                <a:pos x="T37" y="T38"/>
                              </a:cxn>
                              <a:cxn ang="0">
                                <a:pos x="T40" y="T41"/>
                              </a:cxn>
                              <a:cxn ang="0">
                                <a:pos x="T43" y="T44"/>
                              </a:cxn>
                              <a:cxn ang="0">
                                <a:pos x="T46" y="T47"/>
                              </a:cxn>
                              <a:cxn ang="0">
                                <a:pos x="T49" y="T50"/>
                              </a:cxn>
                              <a:cxn ang="0">
                                <a:pos x="T52" y="T53"/>
                              </a:cxn>
                              <a:cxn ang="0">
                                <a:pos x="T55" y="T56"/>
                              </a:cxn>
                            </a:cxnLst>
                            <a:rect l="0" t="0" r="r" b="b"/>
                            <a:pathLst>
                              <a:path w="1114" h="1114">
                                <a:moveTo>
                                  <a:pt x="1114" y="0"/>
                                </a:moveTo>
                                <a:lnTo>
                                  <a:pt x="0" y="0"/>
                                </a:lnTo>
                                <a:lnTo>
                                  <a:pt x="0" y="668"/>
                                </a:lnTo>
                                <a:lnTo>
                                  <a:pt x="1" y="735"/>
                                </a:lnTo>
                                <a:lnTo>
                                  <a:pt x="2" y="795"/>
                                </a:lnTo>
                                <a:lnTo>
                                  <a:pt x="4" y="848"/>
                                </a:lnTo>
                                <a:lnTo>
                                  <a:pt x="8" y="894"/>
                                </a:lnTo>
                                <a:lnTo>
                                  <a:pt x="14" y="935"/>
                                </a:lnTo>
                                <a:lnTo>
                                  <a:pt x="33" y="1002"/>
                                </a:lnTo>
                                <a:lnTo>
                                  <a:pt x="65" y="1049"/>
                                </a:lnTo>
                                <a:lnTo>
                                  <a:pt x="112" y="1081"/>
                                </a:lnTo>
                                <a:lnTo>
                                  <a:pt x="179" y="1100"/>
                                </a:lnTo>
                                <a:lnTo>
                                  <a:pt x="220" y="1106"/>
                                </a:lnTo>
                                <a:lnTo>
                                  <a:pt x="266" y="1110"/>
                                </a:lnTo>
                                <a:lnTo>
                                  <a:pt x="319" y="1112"/>
                                </a:lnTo>
                                <a:lnTo>
                                  <a:pt x="379" y="1113"/>
                                </a:lnTo>
                                <a:lnTo>
                                  <a:pt x="446" y="1114"/>
                                </a:lnTo>
                                <a:lnTo>
                                  <a:pt x="1114" y="1114"/>
                                </a:lnTo>
                                <a:lnTo>
                                  <a:pt x="1114" y="0"/>
                                </a:lnTo>
                                <a:close/>
                              </a:path>
                            </a:pathLst>
                          </a:custGeom>
                          <a:solidFill>
                            <a:srgbClr val="AFB4B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69C398C" id="Groupe 4" o:spid="_x0000_s1026" style="position:absolute;margin-left:549.3pt;margin-top:.35pt;width:61.75pt;height:55.7pt;z-index:-251635200;mso-position-horizontal-relative:page;mso-position-vertical-relative:page" coordorigin="11126" coordsize="1114,1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">
                <v:shape id="Freeform 51" o:spid="_x0000_s1027" style="position:absolute;left:11126;width:1114;height:1114;visibility:visible;mso-wrap-style:square;v-text-anchor:top" coordsize="1114,1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" path="m1114,l,,,668r1,67l2,795r2,53l8,894r6,41l33,1002r32,47l112,1081r67,19l220,1106r46,4l319,1112r60,1l446,1114r668,l1114,xe" fillcolor="#afb4b9" stroked="f">
                  <v:path arrowok="t" o:connecttype="custom" o:connectlocs="1114,0;0,0;0,668;1,735;2,795;4,848;8,894;14,935;33,1002;65,1049;112,1081;179,1100;220,1106;266,1110;319,1112;379,1113;446,1114;1114,1114;1114,0" o:connectangles="0,0,0,0,0,0,0,0,0,0,0,0,0,0,0,0,0,0,0"/>
                </v:shape>
                <w10:wrap anchorx="page" anchory="page"/>
              </v:group>
            </w:pict>
          </mc:Fallback>
        </mc:AlternateContent>
      </w:r>
      <w:r w:rsidR="00C70E63">
        <w:pict>
          <v:shape id="_x0000_s1052" type="#_x0000_t202" style="position:absolute;left:0;text-align:left;margin-left:29.2pt;margin-top:596.75pt;width:8pt;height:119.4pt;z-index:-251655680;mso-position-horizontal-relative:page;mso-position-vertical-relative:page" filled="f" stroked="f">
            <v:textbox style="layout-flow:vertical;mso-layout-flow-alt:bottom-to-top;mso-next-textbox:#_x0000_s1052" inset="0,0,0,0">
              <w:txbxContent>
                <w:p w:rsidR="0094452C" w:rsidRDefault="00FC64B2">
                  <w:pPr>
                    <w:spacing w:line="140" w:lineRule="exact"/>
                    <w:ind w:left="20"/>
                    <w:rPr>
                      <w:rFonts w:ascii="FreightSans Pro Book" w:eastAsia="FreightSans Pro Book" w:hAnsi="FreightSans Pro Book" w:cs="FreightSans Pro Book"/>
                      <w:sz w:val="12"/>
                      <w:szCs w:val="12"/>
                    </w:rPr>
                  </w:pPr>
                  <w:r>
                    <w:rPr>
                      <w:rFonts w:ascii="FreightSans Pro Book" w:eastAsia="FreightSans Pro Book" w:hAnsi="FreightSans Pro Book" w:cs="FreightSans Pro Book"/>
                      <w:color w:val="363435"/>
                      <w:sz w:val="12"/>
                      <w:szCs w:val="12"/>
                    </w:rPr>
                    <w:t>©  A</w:t>
                  </w:r>
                  <w:r>
                    <w:rPr>
                      <w:rFonts w:ascii="FreightSans Pro Book" w:eastAsia="FreightSans Pro Book" w:hAnsi="FreightSans Pro Book" w:cs="FreightSans Pro Book"/>
                      <w:color w:val="363435"/>
                      <w:spacing w:val="-1"/>
                      <w:sz w:val="12"/>
                      <w:szCs w:val="12"/>
                    </w:rPr>
                    <w:t>rc</w:t>
                  </w:r>
                  <w:r>
                    <w:rPr>
                      <w:rFonts w:ascii="FreightSans Pro Book" w:eastAsia="FreightSans Pro Book" w:hAnsi="FreightSans Pro Book" w:cs="FreightSans Pro Book"/>
                      <w:color w:val="363435"/>
                      <w:sz w:val="12"/>
                      <w:szCs w:val="12"/>
                    </w:rPr>
                    <w:t>onic A</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chi</w:t>
                  </w:r>
                  <w:r>
                    <w:rPr>
                      <w:rFonts w:ascii="FreightSans Pro Book" w:eastAsia="FreightSans Pro Book" w:hAnsi="FreightSans Pro Book" w:cs="FreightSans Pro Book"/>
                      <w:color w:val="363435"/>
                      <w:spacing w:val="-1"/>
                      <w:sz w:val="12"/>
                      <w:szCs w:val="12"/>
                    </w:rPr>
                    <w:t>t</w:t>
                  </w:r>
                  <w:r>
                    <w:rPr>
                      <w:rFonts w:ascii="FreightSans Pro Book" w:eastAsia="FreightSans Pro Book" w:hAnsi="FreightSans Pro Book" w:cs="FreightSans Pro Book"/>
                      <w:color w:val="363435"/>
                      <w:sz w:val="12"/>
                      <w:szCs w:val="12"/>
                    </w:rPr>
                    <w:t>ectu</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al P</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oducts L</w:t>
                  </w:r>
                  <w:r>
                    <w:rPr>
                      <w:rFonts w:ascii="FreightSans Pro Book" w:eastAsia="FreightSans Pro Book" w:hAnsi="FreightSans Pro Book" w:cs="FreightSans Pro Book"/>
                      <w:color w:val="363435"/>
                      <w:spacing w:val="-4"/>
                      <w:sz w:val="12"/>
                      <w:szCs w:val="12"/>
                    </w:rPr>
                    <w:t>L</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 Inc., ,2</w:t>
                  </w:r>
                  <w:r>
                    <w:rPr>
                      <w:rFonts w:ascii="FreightSans Pro Book" w:eastAsia="FreightSans Pro Book" w:hAnsi="FreightSans Pro Book" w:cs="FreightSans Pro Book"/>
                      <w:color w:val="363435"/>
                      <w:spacing w:val="-1"/>
                      <w:sz w:val="12"/>
                      <w:szCs w:val="12"/>
                    </w:rPr>
                    <w:t>0</w:t>
                  </w:r>
                  <w:r>
                    <w:rPr>
                      <w:rFonts w:ascii="FreightSans Pro Book" w:eastAsia="FreightSans Pro Book" w:hAnsi="FreightSans Pro Book" w:cs="FreightSans Pro Book"/>
                      <w:color w:val="363435"/>
                      <w:sz w:val="12"/>
                      <w:szCs w:val="12"/>
                    </w:rPr>
                    <w:t>18</w:t>
                  </w:r>
                </w:p>
              </w:txbxContent>
            </v:textbox>
            <w10:wrap anchorx="page" anchory="page"/>
          </v:shape>
        </w:pict>
      </w:r>
      <w:r w:rsidR="00C70E63">
        <w:pict>
          <v:shape id="_x0000_s1050" type="#_x0000_t202" style="position:absolute;left:0;text-align:left;margin-left:7.6pt;margin-top:506.8pt;width:15.2pt;height:209.4pt;z-index:-251657728;mso-position-horizontal-relative:page;mso-position-vertical-relative:page" filled="f" stroked="f">
            <v:textbox style="layout-flow:vertical;mso-layout-flow-alt:bottom-to-top;mso-next-textbox:#_x0000_s1050" inset="0,0,0,0">
              <w:txbxContent>
                <w:p w:rsidR="0094452C" w:rsidRDefault="00FC64B2">
                  <w:pPr>
                    <w:spacing w:line="140" w:lineRule="exact"/>
                    <w:ind w:left="20" w:right="-3"/>
                    <w:rPr>
                      <w:rFonts w:ascii="FreightSans Pro Book" w:eastAsia="FreightSans Pro Book" w:hAnsi="FreightSans Pro Book" w:cs="FreightSans Pro Book"/>
                      <w:sz w:val="12"/>
                      <w:szCs w:val="12"/>
                    </w:rPr>
                  </w:pPr>
                  <w:r>
                    <w:rPr>
                      <w:rFonts w:ascii="FreightSans Pro Book" w:eastAsia="FreightSans Pro Book" w:hAnsi="FreightSans Pro Book" w:cs="FreightSans Pro Book"/>
                      <w:color w:val="363435"/>
                      <w:sz w:val="12"/>
                      <w:szCs w:val="12"/>
                    </w:rPr>
                    <w:t>A</w:t>
                  </w:r>
                  <w:r>
                    <w:rPr>
                      <w:rFonts w:ascii="FreightSans Pro Book" w:eastAsia="FreightSans Pro Book" w:hAnsi="FreightSans Pro Book" w:cs="FreightSans Pro Book"/>
                      <w:color w:val="363435"/>
                      <w:spacing w:val="-1"/>
                      <w:sz w:val="12"/>
                      <w:szCs w:val="12"/>
                    </w:rPr>
                    <w:t>rc</w:t>
                  </w:r>
                  <w:r>
                    <w:rPr>
                      <w:rFonts w:ascii="FreightSans Pro Book" w:eastAsia="FreightSans Pro Book" w:hAnsi="FreightSans Pro Book" w:cs="FreightSans Pro Book"/>
                      <w:color w:val="363435"/>
                      <w:sz w:val="12"/>
                      <w:szCs w:val="12"/>
                    </w:rPr>
                    <w:t>onic</w:t>
                  </w:r>
                  <w:r>
                    <w:rPr>
                      <w:rFonts w:ascii="FreightSans Pro Book" w:eastAsia="FreightSans Pro Book" w:hAnsi="FreightSans Pro Book" w:cs="FreightSans Pro Book"/>
                      <w:color w:val="363435"/>
                      <w:spacing w:val="27"/>
                      <w:sz w:val="12"/>
                      <w:szCs w:val="12"/>
                    </w:rPr>
                    <w:t xml:space="preserve"> </w:t>
                  </w:r>
                  <w:r>
                    <w:rPr>
                      <w:rFonts w:ascii="FreightSans Pro Book" w:eastAsia="FreightSans Pro Book" w:hAnsi="FreightSans Pro Book" w:cs="FreightSans Pro Book"/>
                      <w:color w:val="363435"/>
                      <w:sz w:val="12"/>
                      <w:szCs w:val="12"/>
                    </w:rPr>
                    <w:t>A</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chi</w:t>
                  </w:r>
                  <w:r>
                    <w:rPr>
                      <w:rFonts w:ascii="FreightSans Pro Book" w:eastAsia="FreightSans Pro Book" w:hAnsi="FreightSans Pro Book" w:cs="FreightSans Pro Book"/>
                      <w:color w:val="363435"/>
                      <w:spacing w:val="-1"/>
                      <w:sz w:val="12"/>
                      <w:szCs w:val="12"/>
                    </w:rPr>
                    <w:t>t</w:t>
                  </w:r>
                  <w:r>
                    <w:rPr>
                      <w:rFonts w:ascii="FreightSans Pro Book" w:eastAsia="FreightSans Pro Book" w:hAnsi="FreightSans Pro Book" w:cs="FreightSans Pro Book"/>
                      <w:color w:val="363435"/>
                      <w:sz w:val="12"/>
                      <w:szCs w:val="12"/>
                    </w:rPr>
                    <w:t>ectu</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al P</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oducts L</w:t>
                  </w:r>
                  <w:r>
                    <w:rPr>
                      <w:rFonts w:ascii="FreightSans Pro Book" w:eastAsia="FreightSans Pro Book" w:hAnsi="FreightSans Pro Book" w:cs="FreightSans Pro Book"/>
                      <w:color w:val="363435"/>
                      <w:spacing w:val="-4"/>
                      <w:sz w:val="12"/>
                      <w:szCs w:val="12"/>
                    </w:rPr>
                    <w:t>L</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 xml:space="preserve">. </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ese</w:t>
                  </w:r>
                  <w:r>
                    <w:rPr>
                      <w:rFonts w:ascii="FreightSans Pro Book" w:eastAsia="FreightSans Pro Book" w:hAnsi="FreightSans Pro Book" w:cs="FreightSans Pro Book"/>
                      <w:color w:val="363435"/>
                      <w:spacing w:val="2"/>
                      <w:sz w:val="12"/>
                      <w:szCs w:val="12"/>
                    </w:rPr>
                    <w:t>r</w:t>
                  </w:r>
                  <w:r>
                    <w:rPr>
                      <w:rFonts w:ascii="FreightSans Pro Book" w:eastAsia="FreightSans Pro Book" w:hAnsi="FreightSans Pro Book" w:cs="FreightSans Pro Book"/>
                      <w:color w:val="363435"/>
                      <w:spacing w:val="-1"/>
                      <w:sz w:val="12"/>
                      <w:szCs w:val="12"/>
                    </w:rPr>
                    <w:t>v</w:t>
                  </w:r>
                  <w:r>
                    <w:rPr>
                      <w:rFonts w:ascii="FreightSans Pro Book" w:eastAsia="FreightSans Pro Book" w:hAnsi="FreightSans Pro Book" w:cs="FreightSans Pro Book"/>
                      <w:color w:val="363435"/>
                      <w:sz w:val="12"/>
                      <w:szCs w:val="12"/>
                    </w:rPr>
                    <w:t xml:space="preserve">es the right </w:t>
                  </w:r>
                  <w:r>
                    <w:rPr>
                      <w:rFonts w:ascii="FreightSans Pro Book" w:eastAsia="FreightSans Pro Book" w:hAnsi="FreightSans Pro Book" w:cs="FreightSans Pro Book"/>
                      <w:color w:val="363435"/>
                      <w:spacing w:val="-1"/>
                      <w:sz w:val="12"/>
                      <w:szCs w:val="12"/>
                    </w:rPr>
                    <w:t>t</w:t>
                  </w:r>
                  <w:r>
                    <w:rPr>
                      <w:rFonts w:ascii="FreightSans Pro Book" w:eastAsia="FreightSans Pro Book" w:hAnsi="FreightSans Pro Book" w:cs="FreightSans Pro Book"/>
                      <w:color w:val="363435"/>
                      <w:sz w:val="12"/>
                      <w:szCs w:val="12"/>
                    </w:rPr>
                    <w:t xml:space="preserve">o change </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onfigu</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ation</w:t>
                  </w:r>
                  <w:r>
                    <w:rPr>
                      <w:rFonts w:ascii="FreightSans Pro Book" w:eastAsia="FreightSans Pro Book" w:hAnsi="FreightSans Pro Book" w:cs="FreightSans Pro Book"/>
                      <w:color w:val="363435"/>
                      <w:spacing w:val="-3"/>
                      <w:sz w:val="12"/>
                      <w:szCs w:val="12"/>
                    </w:rPr>
                    <w:t xml:space="preserve"> </w:t>
                  </w:r>
                  <w:r>
                    <w:rPr>
                      <w:rFonts w:ascii="FreightSans Pro Book" w:eastAsia="FreightSans Pro Book" w:hAnsi="FreightSans Pro Book" w:cs="FreightSans Pro Book"/>
                      <w:color w:val="363435"/>
                      <w:sz w:val="12"/>
                      <w:szCs w:val="12"/>
                    </w:rPr>
                    <w:t>without prior noti</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e when deemed ne</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e</w:t>
                  </w:r>
                  <w:r>
                    <w:rPr>
                      <w:rFonts w:ascii="FreightSans Pro Book" w:eastAsia="FreightSans Pro Book" w:hAnsi="FreightSans Pro Book" w:cs="FreightSans Pro Book"/>
                      <w:color w:val="363435"/>
                      <w:spacing w:val="1"/>
                      <w:sz w:val="12"/>
                      <w:szCs w:val="12"/>
                    </w:rPr>
                    <w:t>s</w:t>
                  </w:r>
                  <w:r>
                    <w:rPr>
                      <w:rFonts w:ascii="FreightSans Pro Book" w:eastAsia="FreightSans Pro Book" w:hAnsi="FreightSans Pro Book" w:cs="FreightSans Pro Book"/>
                      <w:color w:val="363435"/>
                      <w:sz w:val="12"/>
                      <w:szCs w:val="12"/>
                    </w:rPr>
                    <w:t>sa</w:t>
                  </w:r>
                  <w:r>
                    <w:rPr>
                      <w:rFonts w:ascii="FreightSans Pro Book" w:eastAsia="FreightSans Pro Book" w:hAnsi="FreightSans Pro Book" w:cs="FreightSans Pro Book"/>
                      <w:color w:val="363435"/>
                      <w:spacing w:val="2"/>
                      <w:sz w:val="12"/>
                      <w:szCs w:val="12"/>
                    </w:rPr>
                    <w:t>r</w:t>
                  </w:r>
                  <w:r>
                    <w:rPr>
                      <w:rFonts w:ascii="FreightSans Pro Book" w:eastAsia="FreightSans Pro Book" w:hAnsi="FreightSans Pro Book" w:cs="FreightSans Pro Book"/>
                      <w:color w:val="363435"/>
                      <w:sz w:val="12"/>
                      <w:szCs w:val="12"/>
                    </w:rPr>
                    <w:t>y for p</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oduct imp</w:t>
                  </w:r>
                  <w:r>
                    <w:rPr>
                      <w:rFonts w:ascii="FreightSans Pro Book" w:eastAsia="FreightSans Pro Book" w:hAnsi="FreightSans Pro Book" w:cs="FreightSans Pro Book"/>
                      <w:color w:val="363435"/>
                      <w:spacing w:val="-1"/>
                      <w:sz w:val="12"/>
                      <w:szCs w:val="12"/>
                    </w:rPr>
                    <w:t>rov</w:t>
                  </w:r>
                  <w:r>
                    <w:rPr>
                      <w:rFonts w:ascii="FreightSans Pro Book" w:eastAsia="FreightSans Pro Book" w:hAnsi="FreightSans Pro Book" w:cs="FreightSans Pro Book"/>
                      <w:color w:val="363435"/>
                      <w:sz w:val="12"/>
                      <w:szCs w:val="12"/>
                    </w:rPr>
                    <w:t>ement.</w:t>
                  </w:r>
                </w:p>
              </w:txbxContent>
            </v:textbox>
            <w10:wrap anchorx="page" anchory="page"/>
          </v:shape>
        </w:pict>
      </w:r>
      <w:r w:rsidR="00C70E63">
        <w:pict>
          <v:group id="_x0000_s1046" style="position:absolute;left:0;text-align:left;margin-left:0;margin-top:0;width:48.05pt;height:11in;z-index:-251661824;mso-position-horizontal-relative:page;mso-position-vertical-relative:page" coordsize="961,15840">
            <v:shape id="_x0000_s1047" style="position:absolute;width:961;height:15840" coordsize="961,15840" path="m,15840r961,l961,,,,,15840xe" fillcolor="#afb4b9" stroked="f">
              <v:path arrowok="t"/>
            </v:shape>
            <w10:wrap anchorx="page" anchory="page"/>
          </v:group>
        </w:pict>
      </w:r>
    </w:p>
    <w:tbl>
      <w:tblPr>
        <w:tblpPr w:leftFromText="141" w:rightFromText="141" w:vertAnchor="text" w:horzAnchor="page" w:tblpX="1417" w:tblpY="-53"/>
        <w:tblW w:w="0" w:type="auto"/>
        <w:tblLayout w:type="fixed"/>
        <w:tblCellMar>
          <w:left w:w="0" w:type="dxa"/>
          <w:right w:w="0" w:type="dxa"/>
        </w:tblCellMar>
        <w:tblLook w:val="01E0" w:firstRow="1" w:lastRow="1" w:firstColumn="1" w:lastColumn="1" w:noHBand="0" w:noVBand="0"/>
      </w:tblPr>
      <w:tblGrid>
        <w:gridCol w:w="2575"/>
        <w:gridCol w:w="6932"/>
      </w:tblGrid>
      <w:tr w:rsidR="009705A9" w:rsidTr="004751F4">
        <w:trPr>
          <w:trHeight w:hRule="exact" w:val="376"/>
        </w:trPr>
        <w:tc>
          <w:tcPr>
            <w:tcW w:w="2575" w:type="dxa"/>
            <w:tcBorders>
              <w:top w:val="nil"/>
              <w:left w:val="nil"/>
              <w:bottom w:val="nil"/>
              <w:right w:val="nil"/>
            </w:tcBorders>
          </w:tcPr>
          <w:p w:rsidR="009705A9" w:rsidRDefault="009705A9" w:rsidP="004751F4">
            <w:pPr>
              <w:spacing w:before="25"/>
              <w:ind w:left="80"/>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Jul</w:t>
            </w:r>
            <w:r>
              <w:rPr>
                <w:rFonts w:ascii="FreightSans Pro Book" w:eastAsia="FreightSans Pro Book" w:hAnsi="FreightSans Pro Book" w:cs="FreightSans Pro Book"/>
                <w:color w:val="363435"/>
                <w:spacing w:val="-7"/>
                <w:sz w:val="18"/>
                <w:szCs w:val="18"/>
              </w:rPr>
              <w:t>y</w:t>
            </w:r>
            <w:r>
              <w:rPr>
                <w:rFonts w:ascii="FreightSans Pro Book" w:eastAsia="FreightSans Pro Book" w:hAnsi="FreightSans Pro Book" w:cs="FreightSans Pro Book"/>
                <w:color w:val="363435"/>
                <w:sz w:val="18"/>
                <w:szCs w:val="18"/>
              </w:rPr>
              <w:t>, 2</w:t>
            </w:r>
            <w:r>
              <w:rPr>
                <w:rFonts w:ascii="FreightSans Pro Book" w:eastAsia="FreightSans Pro Book" w:hAnsi="FreightSans Pro Book" w:cs="FreightSans Pro Book"/>
                <w:color w:val="363435"/>
                <w:spacing w:val="-2"/>
                <w:sz w:val="18"/>
                <w:szCs w:val="18"/>
              </w:rPr>
              <w:t>0</w:t>
            </w:r>
            <w:r>
              <w:rPr>
                <w:rFonts w:ascii="FreightSans Pro Book" w:eastAsia="FreightSans Pro Book" w:hAnsi="FreightSans Pro Book" w:cs="FreightSans Pro Book"/>
                <w:color w:val="363435"/>
                <w:sz w:val="18"/>
                <w:szCs w:val="18"/>
              </w:rPr>
              <w:t>18</w:t>
            </w:r>
          </w:p>
        </w:tc>
        <w:tc>
          <w:tcPr>
            <w:tcW w:w="6932" w:type="dxa"/>
            <w:tcBorders>
              <w:top w:val="nil"/>
              <w:left w:val="nil"/>
              <w:bottom w:val="single" w:sz="8" w:space="0" w:color="5F6A74"/>
              <w:right w:val="nil"/>
            </w:tcBorders>
          </w:tcPr>
          <w:p w:rsidR="009705A9" w:rsidRDefault="009705A9" w:rsidP="004751F4">
            <w:pPr>
              <w:spacing w:line="360" w:lineRule="exact"/>
              <w:ind w:left="2101" w:right="-297"/>
              <w:rPr>
                <w:rFonts w:ascii="FreightSans Pro Book" w:eastAsia="FreightSans Pro Book" w:hAnsi="FreightSans Pro Book" w:cs="FreightSans Pro Book"/>
                <w:sz w:val="32"/>
                <w:szCs w:val="32"/>
              </w:rPr>
            </w:pPr>
            <w:r>
              <w:rPr>
                <w:rFonts w:ascii="FreightSans Pro Book" w:eastAsia="FreightSans Pro Book" w:hAnsi="FreightSans Pro Book" w:cs="FreightSans Pro Book"/>
                <w:color w:val="363435"/>
                <w:sz w:val="32"/>
                <w:szCs w:val="32"/>
              </w:rPr>
              <w:t>REYNOBOND® FR DUR</w:t>
            </w:r>
            <w:r>
              <w:rPr>
                <w:rFonts w:ascii="FreightSans Pro Book" w:eastAsia="FreightSans Pro Book" w:hAnsi="FreightSans Pro Book" w:cs="FreightSans Pro Book"/>
                <w:color w:val="363435"/>
                <w:spacing w:val="-2"/>
                <w:sz w:val="32"/>
                <w:szCs w:val="32"/>
              </w:rPr>
              <w:t>A</w:t>
            </w:r>
            <w:r>
              <w:rPr>
                <w:rFonts w:ascii="FreightSans Pro Book" w:eastAsia="FreightSans Pro Book" w:hAnsi="FreightSans Pro Book" w:cs="FreightSans Pro Book"/>
                <w:color w:val="363435"/>
                <w:sz w:val="32"/>
                <w:szCs w:val="32"/>
              </w:rPr>
              <w:t>G</w:t>
            </w:r>
            <w:r>
              <w:rPr>
                <w:rFonts w:ascii="FreightSans Pro Book" w:eastAsia="FreightSans Pro Book" w:hAnsi="FreightSans Pro Book" w:cs="FreightSans Pro Book"/>
                <w:color w:val="363435"/>
                <w:spacing w:val="-11"/>
                <w:sz w:val="32"/>
                <w:szCs w:val="32"/>
              </w:rPr>
              <w:t>L</w:t>
            </w:r>
            <w:r>
              <w:rPr>
                <w:rFonts w:ascii="FreightSans Pro Book" w:eastAsia="FreightSans Pro Book" w:hAnsi="FreightSans Pro Book" w:cs="FreightSans Pro Book"/>
                <w:color w:val="363435"/>
                <w:sz w:val="32"/>
                <w:szCs w:val="32"/>
              </w:rPr>
              <w:t>O</w:t>
            </w:r>
            <w:r>
              <w:rPr>
                <w:rFonts w:ascii="FreightSans Pro Book" w:eastAsia="FreightSans Pro Book" w:hAnsi="FreightSans Pro Book" w:cs="FreightSans Pro Book"/>
                <w:color w:val="363435"/>
                <w:spacing w:val="2"/>
                <w:sz w:val="32"/>
                <w:szCs w:val="32"/>
              </w:rPr>
              <w:t>S</w:t>
            </w:r>
            <w:r>
              <w:rPr>
                <w:rFonts w:ascii="FreightSans Pro Book" w:eastAsia="FreightSans Pro Book" w:hAnsi="FreightSans Pro Book" w:cs="FreightSans Pro Book"/>
                <w:color w:val="363435"/>
                <w:sz w:val="32"/>
                <w:szCs w:val="32"/>
              </w:rPr>
              <w:t>S 5000</w:t>
            </w:r>
          </w:p>
        </w:tc>
      </w:tr>
      <w:tr w:rsidR="009705A9" w:rsidTr="004751F4">
        <w:trPr>
          <w:trHeight w:hRule="exact" w:val="312"/>
        </w:trPr>
        <w:tc>
          <w:tcPr>
            <w:tcW w:w="2575" w:type="dxa"/>
            <w:tcBorders>
              <w:top w:val="nil"/>
              <w:left w:val="nil"/>
              <w:bottom w:val="nil"/>
              <w:right w:val="nil"/>
            </w:tcBorders>
          </w:tcPr>
          <w:p w:rsidR="009705A9" w:rsidRDefault="009705A9" w:rsidP="004751F4">
            <w:pPr>
              <w:spacing w:before="25"/>
              <w:ind w:left="80"/>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z w:val="18"/>
                <w:szCs w:val="18"/>
              </w:rPr>
              <w:t xml:space="preserve">C </w:t>
            </w:r>
            <w:r>
              <w:rPr>
                <w:rFonts w:ascii="FreightSans Pro Book" w:eastAsia="FreightSans Pro Book" w:hAnsi="FreightSans Pro Book" w:cs="FreightSans Pro Book"/>
                <w:color w:val="363435"/>
                <w:spacing w:val="-1"/>
                <w:sz w:val="18"/>
                <w:szCs w:val="18"/>
              </w:rPr>
              <w:t>9</w:t>
            </w:r>
            <w:r>
              <w:rPr>
                <w:rFonts w:ascii="FreightSans Pro Book" w:eastAsia="FreightSans Pro Book" w:hAnsi="FreightSans Pro Book" w:cs="FreightSans Pro Book"/>
                <w:color w:val="363435"/>
                <w:sz w:val="18"/>
                <w:szCs w:val="18"/>
              </w:rPr>
              <w:t>7909-0</w:t>
            </w:r>
            <w:r>
              <w:rPr>
                <w:rFonts w:ascii="FreightSans Pro Book" w:eastAsia="FreightSans Pro Book" w:hAnsi="FreightSans Pro Book" w:cs="FreightSans Pro Book"/>
                <w:color w:val="363435"/>
                <w:spacing w:val="1"/>
                <w:sz w:val="18"/>
                <w:szCs w:val="18"/>
              </w:rPr>
              <w:t>5</w:t>
            </w:r>
            <w:r>
              <w:rPr>
                <w:rFonts w:ascii="FreightSans Pro Book" w:eastAsia="FreightSans Pro Book" w:hAnsi="FreightSans Pro Book" w:cs="FreightSans Pro Book"/>
                <w:color w:val="363435"/>
                <w:sz w:val="18"/>
                <w:szCs w:val="18"/>
              </w:rPr>
              <w:t>4</w:t>
            </w:r>
          </w:p>
        </w:tc>
        <w:tc>
          <w:tcPr>
            <w:tcW w:w="6932" w:type="dxa"/>
            <w:tcBorders>
              <w:top w:val="single" w:sz="8" w:space="0" w:color="5F6A74"/>
              <w:left w:val="nil"/>
              <w:bottom w:val="nil"/>
              <w:right w:val="nil"/>
            </w:tcBorders>
          </w:tcPr>
          <w:p w:rsidR="009705A9" w:rsidRDefault="009705A9" w:rsidP="004751F4">
            <w:pPr>
              <w:spacing w:before="15"/>
              <w:ind w:left="4086"/>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1"/>
                <w:sz w:val="18"/>
                <w:szCs w:val="18"/>
              </w:rPr>
              <w:t>0</w:t>
            </w:r>
            <w:r>
              <w:rPr>
                <w:rFonts w:ascii="FreightSans Pro Book" w:eastAsia="FreightSans Pro Book" w:hAnsi="FreightSans Pro Book" w:cs="FreightSans Pro Book"/>
                <w:color w:val="363435"/>
                <w:spacing w:val="-3"/>
                <w:sz w:val="18"/>
                <w:szCs w:val="18"/>
              </w:rPr>
              <w:t>7</w:t>
            </w:r>
            <w:r>
              <w:rPr>
                <w:rFonts w:ascii="FreightSans Pro Book" w:eastAsia="FreightSans Pro Book" w:hAnsi="FreightSans Pro Book" w:cs="FreightSans Pro Book"/>
                <w:color w:val="363435"/>
                <w:sz w:val="18"/>
                <w:szCs w:val="18"/>
              </w:rPr>
              <w:t xml:space="preserve">4213 </w:t>
            </w:r>
            <w:r>
              <w:rPr>
                <w:rFonts w:ascii="FreightSans Pro Book" w:eastAsia="FreightSans Pro Book" w:hAnsi="FreightSans Pro Book" w:cs="FreightSans Pro Book"/>
                <w:color w:val="363435"/>
                <w:spacing w:val="-1"/>
                <w:sz w:val="18"/>
                <w:szCs w:val="18"/>
              </w:rPr>
              <w:t>F</w:t>
            </w:r>
            <w:r>
              <w:rPr>
                <w:rFonts w:ascii="FreightSans Pro Book" w:eastAsia="FreightSans Pro Book" w:hAnsi="FreightSans Pro Book" w:cs="FreightSans Pro Book"/>
                <w:color w:val="363435"/>
                <w:sz w:val="18"/>
                <w:szCs w:val="18"/>
              </w:rPr>
              <w:t>ORMED ME</w:t>
            </w:r>
            <w:r>
              <w:rPr>
                <w:rFonts w:ascii="FreightSans Pro Book" w:eastAsia="FreightSans Pro Book" w:hAnsi="FreightSans Pro Book" w:cs="FreightSans Pro Book"/>
                <w:color w:val="363435"/>
                <w:spacing w:val="-9"/>
                <w:sz w:val="18"/>
                <w:szCs w:val="18"/>
              </w:rPr>
              <w:t>T</w:t>
            </w:r>
            <w:r>
              <w:rPr>
                <w:rFonts w:ascii="FreightSans Pro Book" w:eastAsia="FreightSans Pro Book" w:hAnsi="FreightSans Pro Book" w:cs="FreightSans Pro Book"/>
                <w:color w:val="363435"/>
                <w:sz w:val="18"/>
                <w:szCs w:val="18"/>
              </w:rPr>
              <w:t xml:space="preserve">AL </w:t>
            </w:r>
            <w:r>
              <w:rPr>
                <w:rFonts w:ascii="FreightSans Pro Book" w:eastAsia="FreightSans Pro Book" w:hAnsi="FreightSans Pro Book" w:cs="FreightSans Pro Book"/>
                <w:color w:val="363435"/>
                <w:spacing w:val="-5"/>
                <w:sz w:val="18"/>
                <w:szCs w:val="18"/>
              </w:rPr>
              <w:t>W</w:t>
            </w:r>
            <w:r>
              <w:rPr>
                <w:rFonts w:ascii="FreightSans Pro Book" w:eastAsia="FreightSans Pro Book" w:hAnsi="FreightSans Pro Book" w:cs="FreightSans Pro Book"/>
                <w:color w:val="363435"/>
                <w:sz w:val="18"/>
                <w:szCs w:val="18"/>
              </w:rPr>
              <w:t xml:space="preserve">ALL </w:t>
            </w:r>
            <w:r>
              <w:rPr>
                <w:rFonts w:ascii="FreightSans Pro Book" w:eastAsia="FreightSans Pro Book" w:hAnsi="FreightSans Pro Book" w:cs="FreightSans Pro Book"/>
                <w:color w:val="363435"/>
                <w:spacing w:val="-5"/>
                <w:sz w:val="18"/>
                <w:szCs w:val="18"/>
              </w:rPr>
              <w:t>P</w:t>
            </w:r>
            <w:r>
              <w:rPr>
                <w:rFonts w:ascii="FreightSans Pro Book" w:eastAsia="FreightSans Pro Book" w:hAnsi="FreightSans Pro Book" w:cs="FreightSans Pro Book"/>
                <w:color w:val="363435"/>
                <w:sz w:val="18"/>
                <w:szCs w:val="18"/>
              </w:rPr>
              <w:t>ANE</w:t>
            </w:r>
            <w:r>
              <w:rPr>
                <w:rFonts w:ascii="FreightSans Pro Book" w:eastAsia="FreightSans Pro Book" w:hAnsi="FreightSans Pro Book" w:cs="FreightSans Pro Book"/>
                <w:color w:val="363435"/>
                <w:spacing w:val="-3"/>
                <w:sz w:val="18"/>
                <w:szCs w:val="18"/>
              </w:rPr>
              <w:t>L</w:t>
            </w:r>
            <w:r>
              <w:rPr>
                <w:rFonts w:ascii="FreightSans Pro Book" w:eastAsia="FreightSans Pro Book" w:hAnsi="FreightSans Pro Book" w:cs="FreightSans Pro Book"/>
                <w:color w:val="363435"/>
                <w:sz w:val="18"/>
                <w:szCs w:val="18"/>
              </w:rPr>
              <w:t>S</w:t>
            </w:r>
          </w:p>
        </w:tc>
      </w:tr>
    </w:tbl>
    <w:p w:rsidR="0094452C" w:rsidRDefault="00FC64B2" w:rsidP="002F036E">
      <w:pPr>
        <w:spacing w:before="24"/>
        <w:ind w:left="341"/>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9"/>
          <w:sz w:val="18"/>
          <w:szCs w:val="18"/>
        </w:rPr>
        <w:t>F</w:t>
      </w:r>
      <w:r>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1"/>
          <w:sz w:val="18"/>
          <w:szCs w:val="18"/>
        </w:rPr>
        <w:t>P</w:t>
      </w:r>
      <w:r>
        <w:rPr>
          <w:rFonts w:ascii="FreightSans Pro Book" w:eastAsia="FreightSans Pro Book" w:hAnsi="FreightSans Pro Book" w:cs="FreightSans Pro Book"/>
          <w:color w:val="363435"/>
          <w:sz w:val="18"/>
          <w:szCs w:val="18"/>
        </w:rPr>
        <w:t>anel Finishes</w:t>
      </w:r>
    </w:p>
    <w:p w:rsidR="0094452C" w:rsidRDefault="00C70E63" w:rsidP="002F036E">
      <w:pPr>
        <w:spacing w:line="200" w:lineRule="exact"/>
        <w:ind w:left="511"/>
        <w:jc w:val="both"/>
        <w:rPr>
          <w:rFonts w:ascii="FreightSans Pro Book" w:eastAsia="FreightSans Pro Book" w:hAnsi="FreightSans Pro Book" w:cs="FreightSans Pro Book"/>
          <w:sz w:val="18"/>
          <w:szCs w:val="18"/>
        </w:rPr>
      </w:pPr>
      <w:r>
        <w:pict>
          <v:shape id="_x0000_s1051" type="#_x0000_t202" style="position:absolute;left:0;text-align:left;margin-left:7.6pt;margin-top:88.3pt;width:29.6pt;height:274.3pt;z-index:-251656704;mso-position-horizontal-relative:page;mso-position-vertical-relative:page" filled="f" stroked="f">
            <v:textbox style="layout-flow:vertical;mso-layout-flow-alt:bottom-to-top;mso-next-textbox:#_x0000_s1051" inset="0,0,0,0">
              <w:txbxContent>
                <w:p w:rsidR="00885D52" w:rsidRPr="00885D52" w:rsidRDefault="00885D52" w:rsidP="00885D52">
                  <w:pPr>
                    <w:autoSpaceDE w:val="0"/>
                    <w:autoSpaceDN w:val="0"/>
                    <w:jc w:val="both"/>
                    <w:rPr>
                      <w:rFonts w:ascii="FreightSans Pro Book" w:eastAsia="FreightSans Pro Book" w:hAnsi="FreightSans Pro Book" w:cs="FreightSans Pro Book"/>
                      <w:color w:val="363435"/>
                      <w:sz w:val="12"/>
                      <w:szCs w:val="12"/>
                    </w:rPr>
                  </w:pPr>
                  <w:r w:rsidRPr="00885D52">
                    <w:rPr>
                      <w:rFonts w:ascii="FreightSans Pro Book" w:eastAsia="FreightSans Pro Book" w:hAnsi="FreightSans Pro Book" w:cs="FreightSans Pro Book"/>
                      <w:color w:val="363435"/>
                      <w:sz w:val="12"/>
                      <w:szCs w:val="12"/>
                    </w:rPr>
                    <w:t>Laws and building and safety codes governing the design and use of Arconic Architectural Products LLC’s products vary widely. AAP does not control how AAP LLC products are selected, fabricated, transformed or otherwise configured or used, nor how AAP LLC’s products are combined with other materials. REYNOBOND IS COMBUSTIBLE; IT COULD CATCH FIRE AND BURN. SEE AAP WEBSITE FOR PRODUCT WARNINGS.</w:t>
                  </w:r>
                </w:p>
                <w:p w:rsidR="0094452C" w:rsidRDefault="0094452C" w:rsidP="00885D52">
                  <w:pPr>
                    <w:spacing w:line="140" w:lineRule="exact"/>
                    <w:ind w:left="20" w:right="-3"/>
                    <w:jc w:val="both"/>
                    <w:rPr>
                      <w:rFonts w:ascii="FreightSans Pro Book" w:eastAsia="FreightSans Pro Book" w:hAnsi="FreightSans Pro Book" w:cs="FreightSans Pro Book"/>
                      <w:sz w:val="12"/>
                      <w:szCs w:val="12"/>
                    </w:rPr>
                  </w:pPr>
                </w:p>
              </w:txbxContent>
            </v:textbox>
            <w10:wrap anchorx="page" anchory="page"/>
          </v:shape>
        </w:pict>
      </w:r>
      <w:r w:rsidR="00FC64B2">
        <w:rPr>
          <w:rFonts w:ascii="FreightSans Pro Book" w:eastAsia="FreightSans Pro Book" w:hAnsi="FreightSans Pro Book" w:cs="FreightSans Pro Book"/>
          <w:color w:val="363435"/>
          <w:spacing w:val="-3"/>
          <w:sz w:val="18"/>
          <w:szCs w:val="18"/>
        </w:rPr>
        <w:t>C</w:t>
      </w:r>
      <w:r w:rsidR="00FC64B2">
        <w:rPr>
          <w:rFonts w:ascii="FreightSans Pro Book" w:eastAsia="FreightSans Pro Book" w:hAnsi="FreightSans Pro Book" w:cs="FreightSans Pro Book"/>
          <w:color w:val="363435"/>
          <w:sz w:val="18"/>
          <w:szCs w:val="18"/>
        </w:rPr>
        <w:t>oil-</w:t>
      </w:r>
      <w:r w:rsidR="00FC64B2">
        <w:rPr>
          <w:rFonts w:ascii="FreightSans Pro Book" w:eastAsia="FreightSans Pro Book" w:hAnsi="FreightSans Pro Book" w:cs="FreightSans Pro Book"/>
          <w:color w:val="363435"/>
          <w:spacing w:val="-1"/>
          <w:sz w:val="18"/>
          <w:szCs w:val="18"/>
        </w:rPr>
        <w:t>c</w:t>
      </w:r>
      <w:r w:rsidR="00FC64B2">
        <w:rPr>
          <w:rFonts w:ascii="FreightSans Pro Book" w:eastAsia="FreightSans Pro Book" w:hAnsi="FreightSans Pro Book" w:cs="FreightSans Pro Book"/>
          <w:color w:val="363435"/>
          <w:sz w:val="18"/>
          <w:szCs w:val="18"/>
        </w:rPr>
        <w:t>oa</w:t>
      </w:r>
      <w:r w:rsidR="00FC64B2">
        <w:rPr>
          <w:rFonts w:ascii="FreightSans Pro Book" w:eastAsia="FreightSans Pro Book" w:hAnsi="FreightSans Pro Book" w:cs="FreightSans Pro Book"/>
          <w:color w:val="363435"/>
          <w:spacing w:val="-1"/>
          <w:sz w:val="18"/>
          <w:szCs w:val="18"/>
        </w:rPr>
        <w:t>t</w:t>
      </w:r>
      <w:r w:rsidR="00FC64B2">
        <w:rPr>
          <w:rFonts w:ascii="FreightSans Pro Book" w:eastAsia="FreightSans Pro Book" w:hAnsi="FreightSans Pro Book" w:cs="FreightSans Pro Book"/>
          <w:color w:val="363435"/>
          <w:sz w:val="18"/>
          <w:szCs w:val="18"/>
        </w:rPr>
        <w:t>ed</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Beck</w:t>
      </w:r>
      <w:r w:rsidR="00FC64B2">
        <w:rPr>
          <w:rFonts w:ascii="FreightSans Pro Book" w:eastAsia="FreightSans Pro Book" w:hAnsi="FreightSans Pro Book" w:cs="FreightSans Pro Book"/>
          <w:color w:val="363435"/>
          <w:spacing w:val="3"/>
          <w:sz w:val="18"/>
          <w:szCs w:val="18"/>
        </w:rPr>
        <w:t>r</w:t>
      </w:r>
      <w:r w:rsidR="00FC64B2">
        <w:rPr>
          <w:rFonts w:ascii="FreightSans Pro Book" w:eastAsia="FreightSans Pro Book" w:hAnsi="FreightSans Pro Book" w:cs="FreightSans Pro Book"/>
          <w:color w:val="363435"/>
          <w:spacing w:val="2"/>
          <w:sz w:val="18"/>
          <w:szCs w:val="18"/>
        </w:rPr>
        <w:t>y</w:t>
      </w:r>
      <w:r w:rsidR="00FC64B2">
        <w:rPr>
          <w:rFonts w:ascii="FreightSans Pro Book" w:eastAsia="FreightSans Pro Book" w:hAnsi="FreightSans Pro Book" w:cs="FreightSans Pro Book"/>
          <w:color w:val="363435"/>
          <w:spacing w:val="-17"/>
          <w:sz w:val="18"/>
          <w:szCs w:val="18"/>
        </w:rPr>
        <w:t>T</w:t>
      </w:r>
      <w:r w:rsidR="00FC64B2">
        <w:rPr>
          <w:rFonts w:ascii="FreightSans Pro Book" w:eastAsia="FreightSans Pro Book" w:hAnsi="FreightSans Pro Book" w:cs="FreightSans Pro Book"/>
          <w:color w:val="363435"/>
          <w:sz w:val="18"/>
          <w:szCs w:val="18"/>
        </w:rPr>
        <w:t>ech®</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50</w:t>
      </w:r>
      <w:r w:rsidR="00FC64B2">
        <w:rPr>
          <w:rFonts w:ascii="FreightSans Pro Book" w:eastAsia="FreightSans Pro Book" w:hAnsi="FreightSans Pro Book" w:cs="FreightSans Pro Book"/>
          <w:color w:val="363435"/>
          <w:spacing w:val="-2"/>
          <w:sz w:val="18"/>
          <w:szCs w:val="18"/>
        </w:rPr>
        <w:t>0</w:t>
      </w:r>
      <w:r w:rsidR="00FC64B2">
        <w:rPr>
          <w:rFonts w:ascii="FreightSans Pro Book" w:eastAsia="FreightSans Pro Book" w:hAnsi="FreightSans Pro Book" w:cs="FreightSans Pro Book"/>
          <w:color w:val="363435"/>
          <w:sz w:val="18"/>
          <w:szCs w:val="18"/>
        </w:rPr>
        <w:t>1</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based</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on</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a</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pa</w:t>
      </w:r>
      <w:r w:rsidR="00FC64B2">
        <w:rPr>
          <w:rFonts w:ascii="FreightSans Pro Book" w:eastAsia="FreightSans Pro Book" w:hAnsi="FreightSans Pro Book" w:cs="FreightSans Pro Book"/>
          <w:color w:val="363435"/>
          <w:spacing w:val="3"/>
          <w:sz w:val="18"/>
          <w:szCs w:val="18"/>
        </w:rPr>
        <w:t>r</w:t>
      </w:r>
      <w:r w:rsidR="00FC64B2">
        <w:rPr>
          <w:rFonts w:ascii="FreightSans Pro Book" w:eastAsia="FreightSans Pro Book" w:hAnsi="FreightSans Pro Book" w:cs="FreightSans Pro Book"/>
          <w:color w:val="363435"/>
          <w:sz w:val="18"/>
          <w:szCs w:val="18"/>
        </w:rPr>
        <w:t>ticular</w:t>
      </w:r>
      <w:r w:rsidR="00FC64B2">
        <w:rPr>
          <w:rFonts w:ascii="FreightSans Pro Book" w:eastAsia="FreightSans Pro Book" w:hAnsi="FreightSans Pro Book" w:cs="FreightSans Pro Book"/>
          <w:color w:val="363435"/>
          <w:spacing w:val="-1"/>
          <w:sz w:val="18"/>
          <w:szCs w:val="18"/>
        </w:rPr>
        <w:t xml:space="preserve"> v</w:t>
      </w:r>
      <w:r w:rsidR="00FC64B2">
        <w:rPr>
          <w:rFonts w:ascii="FreightSans Pro Book" w:eastAsia="FreightSans Pro Book" w:hAnsi="FreightSans Pro Book" w:cs="FreightSans Pro Book"/>
          <w:color w:val="363435"/>
          <w:sz w:val="18"/>
          <w:szCs w:val="18"/>
        </w:rPr>
        <w:t>e</w:t>
      </w:r>
      <w:r w:rsidR="00FC64B2">
        <w:rPr>
          <w:rFonts w:ascii="FreightSans Pro Book" w:eastAsia="FreightSans Pro Book" w:hAnsi="FreightSans Pro Book" w:cs="FreightSans Pro Book"/>
          <w:color w:val="363435"/>
          <w:spacing w:val="3"/>
          <w:sz w:val="18"/>
          <w:szCs w:val="18"/>
        </w:rPr>
        <w:t>r</w:t>
      </w:r>
      <w:r w:rsidR="00FC64B2">
        <w:rPr>
          <w:rFonts w:ascii="FreightSans Pro Book" w:eastAsia="FreightSans Pro Book" w:hAnsi="FreightSans Pro Book" w:cs="FreightSans Pro Book"/>
          <w:color w:val="363435"/>
          <w:sz w:val="18"/>
          <w:szCs w:val="18"/>
        </w:rPr>
        <w:t>y</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high</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du</w:t>
      </w:r>
      <w:r w:rsidR="00FC64B2">
        <w:rPr>
          <w:rFonts w:ascii="FreightSans Pro Book" w:eastAsia="FreightSans Pro Book" w:hAnsi="FreightSans Pro Book" w:cs="FreightSans Pro Book"/>
          <w:color w:val="363435"/>
          <w:spacing w:val="-1"/>
          <w:sz w:val="18"/>
          <w:szCs w:val="18"/>
        </w:rPr>
        <w:t>r</w:t>
      </w:r>
      <w:r w:rsidR="00FC64B2">
        <w:rPr>
          <w:rFonts w:ascii="FreightSans Pro Book" w:eastAsia="FreightSans Pro Book" w:hAnsi="FreightSans Pro Book" w:cs="FreightSans Pro Book"/>
          <w:color w:val="363435"/>
          <w:sz w:val="18"/>
          <w:szCs w:val="18"/>
        </w:rPr>
        <w:t>able</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polymeric</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pacing w:val="-2"/>
          <w:sz w:val="18"/>
          <w:szCs w:val="18"/>
        </w:rPr>
        <w:t>r</w:t>
      </w:r>
      <w:r w:rsidR="00FC64B2">
        <w:rPr>
          <w:rFonts w:ascii="FreightSans Pro Book" w:eastAsia="FreightSans Pro Book" w:hAnsi="FreightSans Pro Book" w:cs="FreightSans Pro Book"/>
          <w:color w:val="363435"/>
          <w:sz w:val="18"/>
          <w:szCs w:val="18"/>
        </w:rPr>
        <w:t>esin.</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AAP</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shall</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be</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Du</w:t>
      </w:r>
      <w:r w:rsidR="00FC64B2">
        <w:rPr>
          <w:rFonts w:ascii="FreightSans Pro Book" w:eastAsia="FreightSans Pro Book" w:hAnsi="FreightSans Pro Book" w:cs="FreightSans Pro Book"/>
          <w:color w:val="363435"/>
          <w:spacing w:val="-1"/>
          <w:sz w:val="18"/>
          <w:szCs w:val="18"/>
        </w:rPr>
        <w:t>r</w:t>
      </w:r>
      <w:r w:rsidR="00FC64B2">
        <w:rPr>
          <w:rFonts w:ascii="FreightSans Pro Book" w:eastAsia="FreightSans Pro Book" w:hAnsi="FreightSans Pro Book" w:cs="FreightSans Pro Book"/>
          <w:color w:val="363435"/>
          <w:sz w:val="18"/>
          <w:szCs w:val="18"/>
        </w:rPr>
        <w:t>aglo</w:t>
      </w:r>
      <w:r w:rsidR="00FC64B2">
        <w:rPr>
          <w:rFonts w:ascii="FreightSans Pro Book" w:eastAsia="FreightSans Pro Book" w:hAnsi="FreightSans Pro Book" w:cs="FreightSans Pro Book"/>
          <w:color w:val="363435"/>
          <w:spacing w:val="1"/>
          <w:sz w:val="18"/>
          <w:szCs w:val="18"/>
        </w:rPr>
        <w:t>s</w:t>
      </w:r>
      <w:r w:rsidR="00FC64B2">
        <w:rPr>
          <w:rFonts w:ascii="FreightSans Pro Book" w:eastAsia="FreightSans Pro Book" w:hAnsi="FreightSans Pro Book" w:cs="FreightSans Pro Book"/>
          <w:color w:val="363435"/>
          <w:sz w:val="18"/>
          <w:szCs w:val="18"/>
        </w:rPr>
        <w:t>s®</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500</w:t>
      </w:r>
      <w:r w:rsidR="00FC64B2">
        <w:rPr>
          <w:rFonts w:ascii="FreightSans Pro Book" w:eastAsia="FreightSans Pro Book" w:hAnsi="FreightSans Pro Book" w:cs="FreightSans Pro Book"/>
          <w:color w:val="363435"/>
          <w:spacing w:val="-5"/>
          <w:sz w:val="18"/>
          <w:szCs w:val="18"/>
        </w:rPr>
        <w:t>0</w:t>
      </w:r>
      <w:r w:rsidR="00FC64B2">
        <w:rPr>
          <w:rFonts w:ascii="FreightSans Pro Book" w:eastAsia="FreightSans Pro Book" w:hAnsi="FreightSans Pro Book" w:cs="FreightSans Pro Book"/>
          <w:color w:val="363435"/>
          <w:sz w:val="18"/>
          <w:szCs w:val="18"/>
        </w:rPr>
        <w:t>.</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pacing w:val="-3"/>
          <w:sz w:val="18"/>
          <w:szCs w:val="18"/>
        </w:rPr>
        <w:t>P</w:t>
      </w:r>
      <w:r w:rsidR="00FC64B2">
        <w:rPr>
          <w:rFonts w:ascii="FreightSans Pro Book" w:eastAsia="FreightSans Pro Book" w:hAnsi="FreightSans Pro Book" w:cs="FreightSans Pro Book"/>
          <w:color w:val="363435"/>
          <w:sz w:val="18"/>
          <w:szCs w:val="18"/>
        </w:rPr>
        <w:t>e</w:t>
      </w:r>
      <w:r w:rsidR="00FC64B2">
        <w:rPr>
          <w:rFonts w:ascii="FreightSans Pro Book" w:eastAsia="FreightSans Pro Book" w:hAnsi="FreightSans Pro Book" w:cs="FreightSans Pro Book"/>
          <w:color w:val="363435"/>
          <w:spacing w:val="2"/>
          <w:sz w:val="18"/>
          <w:szCs w:val="18"/>
        </w:rPr>
        <w:t>r</w:t>
      </w:r>
      <w:r w:rsidR="00FC64B2">
        <w:rPr>
          <w:rFonts w:ascii="FreightSans Pro Book" w:eastAsia="FreightSans Pro Book" w:hAnsi="FreightSans Pro Book" w:cs="FreightSans Pro Book"/>
          <w:color w:val="363435"/>
          <w:sz w:val="18"/>
          <w:szCs w:val="18"/>
        </w:rPr>
        <w:t>forman</w:t>
      </w:r>
      <w:r w:rsidR="00FC64B2">
        <w:rPr>
          <w:rFonts w:ascii="FreightSans Pro Book" w:eastAsia="FreightSans Pro Book" w:hAnsi="FreightSans Pro Book" w:cs="FreightSans Pro Book"/>
          <w:color w:val="363435"/>
          <w:spacing w:val="-1"/>
          <w:sz w:val="18"/>
          <w:szCs w:val="18"/>
        </w:rPr>
        <w:t>c</w:t>
      </w:r>
      <w:r w:rsidR="00FC64B2">
        <w:rPr>
          <w:rFonts w:ascii="FreightSans Pro Book" w:eastAsia="FreightSans Pro Book" w:hAnsi="FreightSans Pro Book" w:cs="FreightSans Pro Book"/>
          <w:color w:val="363435"/>
          <w:sz w:val="18"/>
          <w:szCs w:val="18"/>
        </w:rPr>
        <w:t>es</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a</w:t>
      </w:r>
      <w:r w:rsidR="00FC64B2">
        <w:rPr>
          <w:rFonts w:ascii="FreightSans Pro Book" w:eastAsia="FreightSans Pro Book" w:hAnsi="FreightSans Pro Book" w:cs="FreightSans Pro Book"/>
          <w:color w:val="363435"/>
          <w:spacing w:val="-2"/>
          <w:sz w:val="18"/>
          <w:szCs w:val="18"/>
        </w:rPr>
        <w:t>r</w:t>
      </w:r>
      <w:r w:rsidR="00FC64B2">
        <w:rPr>
          <w:rFonts w:ascii="FreightSans Pro Book" w:eastAsia="FreightSans Pro Book" w:hAnsi="FreightSans Pro Book" w:cs="FreightSans Pro Book"/>
          <w:color w:val="363435"/>
          <w:sz w:val="18"/>
          <w:szCs w:val="18"/>
        </w:rPr>
        <w:t>e</w:t>
      </w:r>
      <w:r w:rsidR="00FC64B2">
        <w:rPr>
          <w:rFonts w:ascii="FreightSans Pro Book" w:eastAsia="FreightSans Pro Book" w:hAnsi="FreightSans Pro Book" w:cs="FreightSans Pro Book"/>
          <w:color w:val="363435"/>
          <w:spacing w:val="-1"/>
          <w:sz w:val="18"/>
          <w:szCs w:val="18"/>
        </w:rPr>
        <w:t xml:space="preserve"> c</w:t>
      </w:r>
      <w:r w:rsidR="00FC64B2">
        <w:rPr>
          <w:rFonts w:ascii="FreightSans Pro Book" w:eastAsia="FreightSans Pro Book" w:hAnsi="FreightSans Pro Book" w:cs="FreightSans Pro Book"/>
          <w:color w:val="363435"/>
          <w:sz w:val="18"/>
          <w:szCs w:val="18"/>
        </w:rPr>
        <w:t>oming</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f</w:t>
      </w:r>
      <w:r w:rsidR="00FC64B2">
        <w:rPr>
          <w:rFonts w:ascii="FreightSans Pro Book" w:eastAsia="FreightSans Pro Book" w:hAnsi="FreightSans Pro Book" w:cs="FreightSans Pro Book"/>
          <w:color w:val="363435"/>
          <w:spacing w:val="-2"/>
          <w:sz w:val="18"/>
          <w:szCs w:val="18"/>
        </w:rPr>
        <w:t>r</w:t>
      </w:r>
      <w:r w:rsidR="00FC64B2">
        <w:rPr>
          <w:rFonts w:ascii="FreightSans Pro Book" w:eastAsia="FreightSans Pro Book" w:hAnsi="FreightSans Pro Book" w:cs="FreightSans Pro Book"/>
          <w:color w:val="363435"/>
          <w:sz w:val="18"/>
          <w:szCs w:val="18"/>
        </w:rPr>
        <w:t>om</w:t>
      </w:r>
      <w:r w:rsidR="0039407F">
        <w:rPr>
          <w:rFonts w:ascii="FreightSans Pro Book" w:eastAsia="FreightSans Pro Book" w:hAnsi="FreightSans Pro Book" w:cs="FreightSans Pro Book"/>
          <w:color w:val="363435"/>
          <w:sz w:val="18"/>
          <w:szCs w:val="18"/>
        </w:rPr>
        <w:t xml:space="preserve"> </w:t>
      </w:r>
      <w:r w:rsidR="00FC64B2">
        <w:rPr>
          <w:rFonts w:ascii="FreightSans Pro Book" w:eastAsia="FreightSans Pro Book" w:hAnsi="FreightSans Pro Book" w:cs="FreightSans Pro Book"/>
          <w:color w:val="363435"/>
          <w:sz w:val="18"/>
          <w:szCs w:val="18"/>
        </w:rPr>
        <w:t>a</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selecti</w:t>
      </w:r>
      <w:r w:rsidR="00FC64B2">
        <w:rPr>
          <w:rFonts w:ascii="FreightSans Pro Book" w:eastAsia="FreightSans Pro Book" w:hAnsi="FreightSans Pro Book" w:cs="FreightSans Pro Book"/>
          <w:color w:val="363435"/>
          <w:spacing w:val="-1"/>
          <w:sz w:val="18"/>
          <w:szCs w:val="18"/>
        </w:rPr>
        <w:t>v</w:t>
      </w:r>
      <w:r w:rsidR="00FC64B2">
        <w:rPr>
          <w:rFonts w:ascii="FreightSans Pro Book" w:eastAsia="FreightSans Pro Book" w:hAnsi="FreightSans Pro Book" w:cs="FreightSans Pro Book"/>
          <w:color w:val="363435"/>
          <w:sz w:val="18"/>
          <w:szCs w:val="18"/>
        </w:rPr>
        <w:t>e</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choi</w:t>
      </w:r>
      <w:r w:rsidR="00FC64B2">
        <w:rPr>
          <w:rFonts w:ascii="FreightSans Pro Book" w:eastAsia="FreightSans Pro Book" w:hAnsi="FreightSans Pro Book" w:cs="FreightSans Pro Book"/>
          <w:color w:val="363435"/>
          <w:spacing w:val="-1"/>
          <w:sz w:val="18"/>
          <w:szCs w:val="18"/>
        </w:rPr>
        <w:t>c</w:t>
      </w:r>
      <w:r w:rsidR="00FC64B2">
        <w:rPr>
          <w:rFonts w:ascii="FreightSans Pro Book" w:eastAsia="FreightSans Pro Book" w:hAnsi="FreightSans Pro Book" w:cs="FreightSans Pro Book"/>
          <w:color w:val="363435"/>
          <w:sz w:val="18"/>
          <w:szCs w:val="18"/>
        </w:rPr>
        <w:t>e</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of</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pigments</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and</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f</w:t>
      </w:r>
      <w:r w:rsidR="00FC64B2">
        <w:rPr>
          <w:rFonts w:ascii="FreightSans Pro Book" w:eastAsia="FreightSans Pro Book" w:hAnsi="FreightSans Pro Book" w:cs="FreightSans Pro Book"/>
          <w:color w:val="363435"/>
          <w:spacing w:val="-2"/>
          <w:sz w:val="18"/>
          <w:szCs w:val="18"/>
        </w:rPr>
        <w:t>r</w:t>
      </w:r>
      <w:r w:rsidR="00FC64B2">
        <w:rPr>
          <w:rFonts w:ascii="FreightSans Pro Book" w:eastAsia="FreightSans Pro Book" w:hAnsi="FreightSans Pro Book" w:cs="FreightSans Pro Book"/>
          <w:color w:val="363435"/>
          <w:sz w:val="18"/>
          <w:szCs w:val="18"/>
        </w:rPr>
        <w:t>om</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an</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e</w:t>
      </w:r>
      <w:r w:rsidR="00FC64B2">
        <w:rPr>
          <w:rFonts w:ascii="FreightSans Pro Book" w:eastAsia="FreightSans Pro Book" w:hAnsi="FreightSans Pro Book" w:cs="FreightSans Pro Book"/>
          <w:color w:val="363435"/>
          <w:spacing w:val="-1"/>
          <w:sz w:val="18"/>
          <w:szCs w:val="18"/>
        </w:rPr>
        <w:t>x</w:t>
      </w:r>
      <w:r w:rsidR="00FC64B2">
        <w:rPr>
          <w:rFonts w:ascii="FreightSans Pro Book" w:eastAsia="FreightSans Pro Book" w:hAnsi="FreightSans Pro Book" w:cs="FreightSans Pro Book"/>
          <w:color w:val="363435"/>
          <w:sz w:val="18"/>
          <w:szCs w:val="18"/>
        </w:rPr>
        <w:t>clusi</w:t>
      </w:r>
      <w:r w:rsidR="00FC64B2">
        <w:rPr>
          <w:rFonts w:ascii="FreightSans Pro Book" w:eastAsia="FreightSans Pro Book" w:hAnsi="FreightSans Pro Book" w:cs="FreightSans Pro Book"/>
          <w:color w:val="363435"/>
          <w:spacing w:val="-1"/>
          <w:sz w:val="18"/>
          <w:szCs w:val="18"/>
        </w:rPr>
        <w:t>v</w:t>
      </w:r>
      <w:r w:rsidR="00FC64B2">
        <w:rPr>
          <w:rFonts w:ascii="FreightSans Pro Book" w:eastAsia="FreightSans Pro Book" w:hAnsi="FreightSans Pro Book" w:cs="FreightSans Pro Book"/>
          <w:color w:val="363435"/>
          <w:sz w:val="18"/>
          <w:szCs w:val="18"/>
        </w:rPr>
        <w:t>e</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high</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built</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prime</w:t>
      </w:r>
      <w:r w:rsidR="00FC64B2">
        <w:rPr>
          <w:rFonts w:ascii="FreightSans Pro Book" w:eastAsia="FreightSans Pro Book" w:hAnsi="FreightSans Pro Book" w:cs="FreightSans Pro Book"/>
          <w:color w:val="363435"/>
          <w:spacing w:val="-11"/>
          <w:sz w:val="18"/>
          <w:szCs w:val="18"/>
        </w:rPr>
        <w:t>r</w:t>
      </w:r>
      <w:r w:rsidR="00FC64B2">
        <w:rPr>
          <w:rFonts w:ascii="FreightSans Pro Book" w:eastAsia="FreightSans Pro Book" w:hAnsi="FreightSans Pro Book" w:cs="FreightSans Pro Book"/>
          <w:color w:val="363435"/>
          <w:sz w:val="18"/>
          <w:szCs w:val="18"/>
        </w:rPr>
        <w:t xml:space="preserve">. </w:t>
      </w:r>
      <w:r w:rsidR="00FC64B2">
        <w:rPr>
          <w:rFonts w:ascii="FreightSans Pro Book" w:eastAsia="FreightSans Pro Book" w:hAnsi="FreightSans Pro Book" w:cs="FreightSans Pro Book"/>
          <w:color w:val="363435"/>
          <w:spacing w:val="2"/>
          <w:sz w:val="18"/>
          <w:szCs w:val="18"/>
        </w:rPr>
        <w:t xml:space="preserve"> </w:t>
      </w:r>
      <w:r w:rsidR="00FC64B2">
        <w:rPr>
          <w:rFonts w:ascii="FreightSans Pro Book" w:eastAsia="FreightSans Pro Book" w:hAnsi="FreightSans Pro Book" w:cs="FreightSans Pro Book"/>
          <w:color w:val="363435"/>
          <w:sz w:val="18"/>
          <w:szCs w:val="18"/>
        </w:rPr>
        <w:t>This</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pacing w:val="-1"/>
          <w:sz w:val="18"/>
          <w:szCs w:val="18"/>
        </w:rPr>
        <w:t>c</w:t>
      </w:r>
      <w:r w:rsidR="00FC64B2">
        <w:rPr>
          <w:rFonts w:ascii="FreightSans Pro Book" w:eastAsia="FreightSans Pro Book" w:hAnsi="FreightSans Pro Book" w:cs="FreightSans Pro Book"/>
          <w:color w:val="363435"/>
          <w:sz w:val="18"/>
          <w:szCs w:val="18"/>
        </w:rPr>
        <w:t>oating</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offers</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la</w:t>
      </w:r>
      <w:r w:rsidR="00FC64B2">
        <w:rPr>
          <w:rFonts w:ascii="FreightSans Pro Book" w:eastAsia="FreightSans Pro Book" w:hAnsi="FreightSans Pro Book" w:cs="FreightSans Pro Book"/>
          <w:color w:val="363435"/>
          <w:spacing w:val="-2"/>
          <w:sz w:val="18"/>
          <w:szCs w:val="18"/>
        </w:rPr>
        <w:t>r</w:t>
      </w:r>
      <w:r w:rsidR="00FC64B2">
        <w:rPr>
          <w:rFonts w:ascii="FreightSans Pro Book" w:eastAsia="FreightSans Pro Book" w:hAnsi="FreightSans Pro Book" w:cs="FreightSans Pro Book"/>
          <w:color w:val="363435"/>
          <w:sz w:val="18"/>
          <w:szCs w:val="18"/>
        </w:rPr>
        <w:t>ge</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po</w:t>
      </w:r>
      <w:r w:rsidR="00FC64B2">
        <w:rPr>
          <w:rFonts w:ascii="FreightSans Pro Book" w:eastAsia="FreightSans Pro Book" w:hAnsi="FreightSans Pro Book" w:cs="FreightSans Pro Book"/>
          <w:color w:val="363435"/>
          <w:spacing w:val="1"/>
          <w:sz w:val="18"/>
          <w:szCs w:val="18"/>
        </w:rPr>
        <w:t>s</w:t>
      </w:r>
      <w:r w:rsidR="00FC64B2">
        <w:rPr>
          <w:rFonts w:ascii="FreightSans Pro Book" w:eastAsia="FreightSans Pro Book" w:hAnsi="FreightSans Pro Book" w:cs="FreightSans Pro Book"/>
          <w:color w:val="363435"/>
          <w:sz w:val="18"/>
          <w:szCs w:val="18"/>
        </w:rPr>
        <w:t>sibilities</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of</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pacing w:val="-1"/>
          <w:sz w:val="18"/>
          <w:szCs w:val="18"/>
        </w:rPr>
        <w:t>c</w:t>
      </w:r>
      <w:r w:rsidR="00FC64B2">
        <w:rPr>
          <w:rFonts w:ascii="FreightSans Pro Book" w:eastAsia="FreightSans Pro Book" w:hAnsi="FreightSans Pro Book" w:cs="FreightSans Pro Book"/>
          <w:color w:val="363435"/>
          <w:sz w:val="18"/>
          <w:szCs w:val="18"/>
        </w:rPr>
        <w:t>olors</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and</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some</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others</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specific</w:t>
      </w:r>
      <w:r w:rsidR="00FC64B2">
        <w:rPr>
          <w:rFonts w:ascii="FreightSans Pro Book" w:eastAsia="FreightSans Pro Book" w:hAnsi="FreightSans Pro Book" w:cs="FreightSans Pro Book"/>
          <w:color w:val="363435"/>
          <w:spacing w:val="-4"/>
          <w:sz w:val="18"/>
          <w:szCs w:val="18"/>
        </w:rPr>
        <w:t xml:space="preserve"> </w:t>
      </w:r>
      <w:r w:rsidR="00FC64B2">
        <w:rPr>
          <w:rFonts w:ascii="FreightSans Pro Book" w:eastAsia="FreightSans Pro Book" w:hAnsi="FreightSans Pro Book" w:cs="FreightSans Pro Book"/>
          <w:color w:val="363435"/>
          <w:sz w:val="18"/>
          <w:szCs w:val="18"/>
        </w:rPr>
        <w:t>appea</w:t>
      </w:r>
      <w:r w:rsidR="00FC64B2">
        <w:rPr>
          <w:rFonts w:ascii="FreightSans Pro Book" w:eastAsia="FreightSans Pro Book" w:hAnsi="FreightSans Pro Book" w:cs="FreightSans Pro Book"/>
          <w:color w:val="363435"/>
          <w:spacing w:val="-4"/>
          <w:sz w:val="18"/>
          <w:szCs w:val="18"/>
        </w:rPr>
        <w:t>r</w:t>
      </w:r>
      <w:r w:rsidR="00FC64B2">
        <w:rPr>
          <w:rFonts w:ascii="FreightSans Pro Book" w:eastAsia="FreightSans Pro Book" w:hAnsi="FreightSans Pro Book" w:cs="FreightSans Pro Book"/>
          <w:color w:val="363435"/>
          <w:sz w:val="18"/>
          <w:szCs w:val="18"/>
        </w:rPr>
        <w:t>an</w:t>
      </w:r>
      <w:r w:rsidR="00FC64B2">
        <w:rPr>
          <w:rFonts w:ascii="FreightSans Pro Book" w:eastAsia="FreightSans Pro Book" w:hAnsi="FreightSans Pro Book" w:cs="FreightSans Pro Book"/>
          <w:color w:val="363435"/>
          <w:spacing w:val="-1"/>
          <w:sz w:val="18"/>
          <w:szCs w:val="18"/>
        </w:rPr>
        <w:t>c</w:t>
      </w:r>
      <w:r w:rsidR="00FC64B2">
        <w:rPr>
          <w:rFonts w:ascii="FreightSans Pro Book" w:eastAsia="FreightSans Pro Book" w:hAnsi="FreightSans Pro Book" w:cs="FreightSans Pro Book"/>
          <w:color w:val="363435"/>
          <w:sz w:val="18"/>
          <w:szCs w:val="18"/>
        </w:rPr>
        <w:t>es as</w:t>
      </w:r>
      <w:bookmarkStart w:id="0" w:name="_GoBack"/>
      <w:bookmarkEnd w:id="0"/>
      <w:r w:rsidR="00FC64B2">
        <w:rPr>
          <w:rFonts w:ascii="FreightSans Pro Book" w:eastAsia="FreightSans Pro Book" w:hAnsi="FreightSans Pro Book" w:cs="FreightSans Pro Book"/>
          <w:color w:val="363435"/>
          <w:sz w:val="18"/>
          <w:szCs w:val="18"/>
        </w:rPr>
        <w:t xml:space="preserve"> metallic effects.</w:t>
      </w:r>
    </w:p>
    <w:p w:rsidR="0094452C" w:rsidRDefault="00FC64B2" w:rsidP="002F036E">
      <w:pPr>
        <w:spacing w:line="200" w:lineRule="exact"/>
        <w:ind w:left="568"/>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4"/>
          <w:sz w:val="18"/>
          <w:szCs w:val="18"/>
        </w:rPr>
        <w:t>1</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40"/>
          <w:sz w:val="18"/>
          <w:szCs w:val="18"/>
        </w:rPr>
        <w:t xml:space="preserve">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 xml:space="preserve">olor: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o be chosen f</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om AA</w:t>
      </w:r>
      <w:r>
        <w:rPr>
          <w:rFonts w:ascii="FreightSans Pro Book" w:eastAsia="FreightSans Pro Book" w:hAnsi="FreightSans Pro Book" w:cs="FreightSans Pro Book"/>
          <w:color w:val="363435"/>
          <w:spacing w:val="-9"/>
          <w:sz w:val="18"/>
          <w:szCs w:val="18"/>
        </w:rPr>
        <w:t>P</w:t>
      </w:r>
      <w:r>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z w:val="18"/>
          <w:szCs w:val="18"/>
        </w:rPr>
        <w:t>ynobond® standa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d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olor offerings.</w:t>
      </w:r>
    </w:p>
    <w:p w:rsidR="0094452C" w:rsidRDefault="00FC64B2" w:rsidP="002F036E">
      <w:pPr>
        <w:spacing w:line="200" w:lineRule="exact"/>
        <w:ind w:left="568"/>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2.</w:t>
      </w:r>
      <w:r>
        <w:rPr>
          <w:rFonts w:ascii="FreightSans Pro Book" w:eastAsia="FreightSans Pro Book" w:hAnsi="FreightSans Pro Book" w:cs="FreightSans Pro Book"/>
          <w:color w:val="363435"/>
          <w:spacing w:val="16"/>
          <w:sz w:val="18"/>
          <w:szCs w:val="18"/>
        </w:rPr>
        <w:t xml:space="preserve"> </w:t>
      </w:r>
      <w:r>
        <w:rPr>
          <w:rFonts w:ascii="FreightSans Pro Book" w:eastAsia="FreightSans Pro Book" w:hAnsi="FreightSans Pro Book" w:cs="FreightSans Pro Book"/>
          <w:color w:val="363435"/>
          <w:sz w:val="18"/>
          <w:szCs w:val="18"/>
        </w:rPr>
        <w:t>Prima</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y</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base</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oating:</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be</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fac</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y</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applied</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on</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ontinuous-p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paint</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line.</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oating</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onsist</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pacing w:val="-5"/>
          <w:sz w:val="18"/>
          <w:szCs w:val="18"/>
        </w:rPr>
        <w:t>0</w:t>
      </w:r>
      <w:r>
        <w:rPr>
          <w:rFonts w:ascii="FreightSans Pro Book" w:eastAsia="FreightSans Pro Book" w:hAnsi="FreightSans Pro Book" w:cs="FreightSans Pro Book"/>
          <w:color w:val="363435"/>
          <w:sz w:val="18"/>
          <w:szCs w:val="18"/>
        </w:rPr>
        <w:t>.2</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mil</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(app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x.)</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prime</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oat</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pacing w:val="-4"/>
          <w:sz w:val="18"/>
          <w:szCs w:val="18"/>
        </w:rPr>
        <w:t>1</w:t>
      </w:r>
      <w:r>
        <w:rPr>
          <w:rFonts w:ascii="FreightSans Pro Book" w:eastAsia="FreightSans Pro Book" w:hAnsi="FreightSans Pro Book" w:cs="FreightSans Pro Book"/>
          <w:color w:val="363435"/>
          <w:spacing w:val="-2"/>
          <w:sz w:val="18"/>
          <w:szCs w:val="18"/>
        </w:rPr>
        <w:t>.</w:t>
      </w:r>
      <w:r>
        <w:rPr>
          <w:rFonts w:ascii="FreightSans Pro Book" w:eastAsia="FreightSans Pro Book" w:hAnsi="FreightSans Pro Book" w:cs="FreightSans Pro Book"/>
          <w:color w:val="363435"/>
          <w:sz w:val="18"/>
          <w:szCs w:val="18"/>
        </w:rPr>
        <w:t>5</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mil</w:t>
      </w:r>
      <w:r w:rsidR="0039407F">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(app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x.) finish</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oat. Nominal d</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y film</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thickne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 xml:space="preserve">s is </w:t>
      </w:r>
      <w:r>
        <w:rPr>
          <w:rFonts w:ascii="FreightSans Pro Book" w:eastAsia="FreightSans Pro Book" w:hAnsi="FreightSans Pro Book" w:cs="FreightSans Pro Book"/>
          <w:color w:val="363435"/>
          <w:spacing w:val="-4"/>
          <w:sz w:val="18"/>
          <w:szCs w:val="18"/>
        </w:rPr>
        <w:t>1</w:t>
      </w:r>
      <w:r>
        <w:rPr>
          <w:rFonts w:ascii="FreightSans Pro Book" w:eastAsia="FreightSans Pro Book" w:hAnsi="FreightSans Pro Book" w:cs="FreightSans Pro Book"/>
          <w:color w:val="363435"/>
          <w:spacing w:val="-2"/>
          <w:sz w:val="18"/>
          <w:szCs w:val="18"/>
        </w:rPr>
        <w:t>.</w:t>
      </w:r>
      <w:r>
        <w:rPr>
          <w:rFonts w:ascii="FreightSans Pro Book" w:eastAsia="FreightSans Pro Book" w:hAnsi="FreightSans Pro Book" w:cs="FreightSans Pro Book"/>
          <w:color w:val="363435"/>
          <w:sz w:val="18"/>
          <w:szCs w:val="18"/>
        </w:rPr>
        <w:t>50 mils.</w:t>
      </w:r>
    </w:p>
    <w:p w:rsidR="0094452C" w:rsidRDefault="00FC64B2" w:rsidP="002F036E">
      <w:pPr>
        <w:spacing w:line="200" w:lineRule="exact"/>
        <w:ind w:left="568"/>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4"/>
          <w:sz w:val="18"/>
          <w:szCs w:val="18"/>
        </w:rPr>
        <w:t>3</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15"/>
          <w:sz w:val="18"/>
          <w:szCs w:val="18"/>
        </w:rPr>
        <w:t xml:space="preserve"> </w:t>
      </w:r>
      <w:r>
        <w:rPr>
          <w:rFonts w:ascii="FreightSans Pro Book" w:eastAsia="FreightSans Pro Book" w:hAnsi="FreightSans Pro Book" w:cs="FreightSans Pro Book"/>
          <w:color w:val="363435"/>
          <w:sz w:val="18"/>
          <w:szCs w:val="18"/>
        </w:rPr>
        <w:t>Glo</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 D523 standa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d at 60º </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anges f</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om 20%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 &gt;80%</w:t>
      </w:r>
    </w:p>
    <w:p w:rsidR="0094452C" w:rsidRDefault="00FC64B2" w:rsidP="002F036E">
      <w:pPr>
        <w:spacing w:line="200" w:lineRule="exact"/>
        <w:ind w:left="568"/>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4</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3"/>
          <w:sz w:val="18"/>
          <w:szCs w:val="18"/>
        </w:rPr>
        <w:t>P</w:t>
      </w:r>
      <w:r>
        <w:rPr>
          <w:rFonts w:ascii="FreightSans Pro Book" w:eastAsia="FreightSans Pro Book" w:hAnsi="FreightSans Pro Book" w:cs="FreightSans Pro Book"/>
          <w:color w:val="363435"/>
          <w:sz w:val="18"/>
          <w:szCs w:val="18"/>
        </w:rPr>
        <w:t>encil ha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dne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 D3363 shall be F minimum.</w:t>
      </w:r>
    </w:p>
    <w:p w:rsidR="0094452C" w:rsidRDefault="00FC64B2" w:rsidP="002F036E">
      <w:pPr>
        <w:spacing w:line="200" w:lineRule="exact"/>
        <w:ind w:left="568"/>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5</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18"/>
          <w:sz w:val="18"/>
          <w:szCs w:val="18"/>
        </w:rPr>
        <w:t xml:space="preserve"> </w:t>
      </w:r>
      <w:r>
        <w:rPr>
          <w:rFonts w:ascii="FreightSans Pro Book" w:eastAsia="FreightSans Pro Book" w:hAnsi="FreightSans Pro Book" w:cs="FreightSans Pro Book"/>
          <w:color w:val="363435"/>
          <w:sz w:val="18"/>
          <w:szCs w:val="18"/>
        </w:rPr>
        <w:t xml:space="preserve">Flexibility </w:t>
      </w:r>
      <w:r>
        <w:rPr>
          <w:rFonts w:ascii="FreightSans Pro Book" w:eastAsia="FreightSans Pro Book" w:hAnsi="FreightSans Pro Book" w:cs="FreightSans Pro Book"/>
          <w:color w:val="363435"/>
          <w:spacing w:val="-7"/>
          <w:sz w:val="18"/>
          <w:szCs w:val="18"/>
        </w:rPr>
        <w:t>T</w:t>
      </w:r>
      <w:r>
        <w:rPr>
          <w:rFonts w:ascii="FreightSans Pro Book" w:eastAsia="FreightSans Pro Book" w:hAnsi="FreightSans Pro Book" w:cs="FreightSans Pro Book"/>
          <w:color w:val="363435"/>
          <w:sz w:val="18"/>
          <w:szCs w:val="18"/>
        </w:rPr>
        <w:t>-Bend: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 D4145 shall be 0</w:t>
      </w:r>
      <w:r>
        <w:rPr>
          <w:rFonts w:ascii="FreightSans Pro Book" w:eastAsia="FreightSans Pro Book" w:hAnsi="FreightSans Pro Book" w:cs="FreightSans Pro Book"/>
          <w:color w:val="363435"/>
          <w:spacing w:val="-7"/>
          <w:sz w:val="18"/>
          <w:szCs w:val="18"/>
        </w:rPr>
        <w:t>T</w:t>
      </w:r>
      <w:r>
        <w:rPr>
          <w:rFonts w:ascii="FreightSans Pro Book" w:eastAsia="FreightSans Pro Book" w:hAnsi="FreightSans Pro Book" w:cs="FreightSans Pro Book"/>
          <w:color w:val="363435"/>
          <w:sz w:val="18"/>
          <w:szCs w:val="18"/>
        </w:rPr>
        <w:t xml:space="preserve">-Bend for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olo</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w</w:t>
      </w:r>
      <w:r>
        <w:rPr>
          <w:rFonts w:ascii="FreightSans Pro Book" w:eastAsia="FreightSans Pro Book" w:hAnsi="FreightSans Pro Book" w:cs="FreightSans Pro Book"/>
          <w:color w:val="363435"/>
          <w:sz w:val="18"/>
          <w:szCs w:val="18"/>
        </w:rPr>
        <w:t>eld® DL and HB-H for Du</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aglo</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 5000</w:t>
      </w:r>
    </w:p>
    <w:p w:rsidR="0094452C" w:rsidRDefault="00FC64B2" w:rsidP="002F036E">
      <w:pPr>
        <w:spacing w:line="200" w:lineRule="exact"/>
        <w:ind w:left="568"/>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6</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Adhesion: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 xml:space="preserve">TM D3359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erse impact No adhesion lo</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w:t>
      </w:r>
    </w:p>
    <w:p w:rsidR="0094452C" w:rsidRDefault="00FC64B2" w:rsidP="002F036E">
      <w:pPr>
        <w:spacing w:line="200" w:lineRule="exact"/>
        <w:ind w:left="568"/>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7"/>
          <w:sz w:val="18"/>
          <w:szCs w:val="18"/>
        </w:rPr>
        <w:t>7</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24"/>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erse Impact: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 D</w:t>
      </w:r>
      <w:r>
        <w:rPr>
          <w:rFonts w:ascii="FreightSans Pro Book" w:eastAsia="FreightSans Pro Book" w:hAnsi="FreightSans Pro Book" w:cs="FreightSans Pro Book"/>
          <w:color w:val="363435"/>
          <w:spacing w:val="-1"/>
          <w:sz w:val="18"/>
          <w:szCs w:val="18"/>
        </w:rPr>
        <w:t>2</w:t>
      </w:r>
      <w:r>
        <w:rPr>
          <w:rFonts w:ascii="FreightSans Pro Book" w:eastAsia="FreightSans Pro Book" w:hAnsi="FreightSans Pro Book" w:cs="FreightSans Pro Book"/>
          <w:color w:val="363435"/>
          <w:sz w:val="18"/>
          <w:szCs w:val="18"/>
        </w:rPr>
        <w:t>794 No c</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 xml:space="preserve">acking or paint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em</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val.</w:t>
      </w:r>
    </w:p>
    <w:p w:rsidR="0094452C" w:rsidRDefault="00FC64B2" w:rsidP="002F036E">
      <w:pPr>
        <w:spacing w:line="200" w:lineRule="exact"/>
        <w:ind w:left="568"/>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1"/>
          <w:sz w:val="18"/>
          <w:szCs w:val="18"/>
        </w:rPr>
        <w:t>8</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Salt Sp</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 xml:space="preserve">ay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esistan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 xml:space="preserve">TM B117 </w:t>
      </w:r>
      <w:r>
        <w:rPr>
          <w:rFonts w:ascii="FreightSans Pro Book" w:eastAsia="FreightSans Pro Book" w:hAnsi="FreightSans Pro Book" w:cs="FreightSans Pro Book"/>
          <w:color w:val="363435"/>
          <w:spacing w:val="-1"/>
          <w:sz w:val="18"/>
          <w:szCs w:val="18"/>
        </w:rPr>
        <w:t>P</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 xml:space="preserve">s </w:t>
      </w:r>
      <w:r>
        <w:rPr>
          <w:rFonts w:ascii="FreightSans Pro Book" w:eastAsia="FreightSans Pro Book" w:hAnsi="FreightSans Pro Book" w:cs="FreightSans Pro Book"/>
          <w:color w:val="363435"/>
          <w:spacing w:val="5"/>
          <w:sz w:val="18"/>
          <w:szCs w:val="18"/>
        </w:rPr>
        <w:t>3</w:t>
      </w:r>
      <w:r>
        <w:rPr>
          <w:rFonts w:ascii="FreightSans Pro Book" w:eastAsia="FreightSans Pro Book" w:hAnsi="FreightSans Pro Book" w:cs="FreightSans Pro Book"/>
          <w:color w:val="363435"/>
          <w:spacing w:val="-4"/>
          <w:sz w:val="18"/>
          <w:szCs w:val="18"/>
        </w:rPr>
        <w:t>,</w:t>
      </w:r>
      <w:r>
        <w:rPr>
          <w:rFonts w:ascii="FreightSans Pro Book" w:eastAsia="FreightSans Pro Book" w:hAnsi="FreightSans Pro Book" w:cs="FreightSans Pro Book"/>
          <w:color w:val="363435"/>
          <w:sz w:val="18"/>
          <w:szCs w:val="18"/>
        </w:rPr>
        <w:t>000 hrs.</w:t>
      </w:r>
    </w:p>
    <w:p w:rsidR="0094452C" w:rsidRDefault="00FC64B2" w:rsidP="002F036E">
      <w:pPr>
        <w:spacing w:line="200" w:lineRule="exact"/>
        <w:ind w:left="568"/>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1"/>
          <w:sz w:val="18"/>
          <w:szCs w:val="18"/>
        </w:rPr>
        <w:t>9</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 xml:space="preserve">Humidity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esistan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 xml:space="preserve">TM D2247 </w:t>
      </w:r>
      <w:r>
        <w:rPr>
          <w:rFonts w:ascii="FreightSans Pro Book" w:eastAsia="FreightSans Pro Book" w:hAnsi="FreightSans Pro Book" w:cs="FreightSans Pro Book"/>
          <w:color w:val="363435"/>
          <w:spacing w:val="-1"/>
          <w:sz w:val="18"/>
          <w:szCs w:val="18"/>
        </w:rPr>
        <w:t>P</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 xml:space="preserve">s </w:t>
      </w:r>
      <w:r>
        <w:rPr>
          <w:rFonts w:ascii="FreightSans Pro Book" w:eastAsia="FreightSans Pro Book" w:hAnsi="FreightSans Pro Book" w:cs="FreightSans Pro Book"/>
          <w:color w:val="363435"/>
          <w:spacing w:val="5"/>
          <w:sz w:val="18"/>
          <w:szCs w:val="18"/>
        </w:rPr>
        <w:t>3</w:t>
      </w:r>
      <w:r>
        <w:rPr>
          <w:rFonts w:ascii="FreightSans Pro Book" w:eastAsia="FreightSans Pro Book" w:hAnsi="FreightSans Pro Book" w:cs="FreightSans Pro Book"/>
          <w:color w:val="363435"/>
          <w:spacing w:val="-4"/>
          <w:sz w:val="18"/>
          <w:szCs w:val="18"/>
        </w:rPr>
        <w:t>,</w:t>
      </w:r>
      <w:r>
        <w:rPr>
          <w:rFonts w:ascii="FreightSans Pro Book" w:eastAsia="FreightSans Pro Book" w:hAnsi="FreightSans Pro Book" w:cs="FreightSans Pro Book"/>
          <w:color w:val="363435"/>
          <w:sz w:val="18"/>
          <w:szCs w:val="18"/>
        </w:rPr>
        <w:t>000 hrs.</w:t>
      </w:r>
    </w:p>
    <w:p w:rsidR="0094452C" w:rsidRDefault="00FC64B2" w:rsidP="002F036E">
      <w:pPr>
        <w:spacing w:line="200" w:lineRule="exact"/>
        <w:ind w:left="568"/>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1</w:t>
      </w:r>
      <w:r>
        <w:rPr>
          <w:rFonts w:ascii="FreightSans Pro Book" w:eastAsia="FreightSans Pro Book" w:hAnsi="FreightSans Pro Book" w:cs="FreightSans Pro Book"/>
          <w:color w:val="363435"/>
          <w:spacing w:val="-4"/>
          <w:sz w:val="18"/>
          <w:szCs w:val="18"/>
        </w:rPr>
        <w:t>0</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33"/>
          <w:sz w:val="18"/>
          <w:szCs w:val="18"/>
        </w:rPr>
        <w:t xml:space="preserve"> </w:t>
      </w:r>
      <w:r>
        <w:rPr>
          <w:rFonts w:ascii="FreightSans Pro Book" w:eastAsia="FreightSans Pro Book" w:hAnsi="FreightSans Pro Book" w:cs="FreightSans Pro Book"/>
          <w:color w:val="363435"/>
          <w:sz w:val="18"/>
          <w:szCs w:val="18"/>
        </w:rPr>
        <w:t>Ex</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erior Exposu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e: 10 </w:t>
      </w:r>
      <w:r>
        <w:rPr>
          <w:rFonts w:ascii="FreightSans Pro Book" w:eastAsia="FreightSans Pro Book" w:hAnsi="FreightSans Pro Book" w:cs="FreightSans Pro Book"/>
          <w:color w:val="363435"/>
          <w:spacing w:val="-1"/>
          <w:sz w:val="18"/>
          <w:szCs w:val="18"/>
        </w:rPr>
        <w:t>y</w:t>
      </w:r>
      <w:r>
        <w:rPr>
          <w:rFonts w:ascii="FreightSans Pro Book" w:eastAsia="FreightSans Pro Book" w:hAnsi="FreightSans Pro Book" w:cs="FreightSans Pro Book"/>
          <w:color w:val="363435"/>
          <w:sz w:val="18"/>
          <w:szCs w:val="18"/>
        </w:rPr>
        <w:t>ears at 45º, South Florida.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 D22</w:t>
      </w:r>
      <w:r>
        <w:rPr>
          <w:rFonts w:ascii="FreightSans Pro Book" w:eastAsia="FreightSans Pro Book" w:hAnsi="FreightSans Pro Book" w:cs="FreightSans Pro Book"/>
          <w:color w:val="363435"/>
          <w:spacing w:val="1"/>
          <w:sz w:val="18"/>
          <w:szCs w:val="18"/>
        </w:rPr>
        <w:t>4</w:t>
      </w:r>
      <w:r>
        <w:rPr>
          <w:rFonts w:ascii="FreightSans Pro Book" w:eastAsia="FreightSans Pro Book" w:hAnsi="FreightSans Pro Book" w:cs="FreightSans Pro Book"/>
          <w:color w:val="363435"/>
          <w:sz w:val="18"/>
          <w:szCs w:val="18"/>
        </w:rPr>
        <w:t>4 shall be Max. 5 fade and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 D4214 shall be Max. 8 chalk.</w:t>
      </w:r>
    </w:p>
    <w:p w:rsidR="0094452C" w:rsidRDefault="00FC64B2" w:rsidP="002F036E">
      <w:pPr>
        <w:spacing w:line="200" w:lineRule="exact"/>
        <w:ind w:left="568"/>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1</w:t>
      </w:r>
      <w:r>
        <w:rPr>
          <w:rFonts w:ascii="FreightSans Pro Book" w:eastAsia="FreightSans Pro Book" w:hAnsi="FreightSans Pro Book" w:cs="FreightSans Pro Book"/>
          <w:color w:val="363435"/>
          <w:spacing w:val="-4"/>
          <w:sz w:val="18"/>
          <w:szCs w:val="18"/>
        </w:rPr>
        <w:t>1</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18"/>
          <w:sz w:val="18"/>
          <w:szCs w:val="18"/>
        </w:rPr>
        <w:t xml:space="preserve"> </w:t>
      </w:r>
      <w:r>
        <w:rPr>
          <w:rFonts w:ascii="FreightSans Pro Book" w:eastAsia="FreightSans Pro Book" w:hAnsi="FreightSans Pro Book" w:cs="FreightSans Pro Book"/>
          <w:color w:val="363435"/>
          <w:sz w:val="18"/>
          <w:szCs w:val="18"/>
        </w:rPr>
        <w:t>(FEVE) Megaflon®,</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aflon®,</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3"/>
          <w:sz w:val="18"/>
          <w:szCs w:val="18"/>
        </w:rPr>
        <w:t>V</w:t>
      </w:r>
      <w:r>
        <w:rPr>
          <w:rFonts w:ascii="FreightSans Pro Book" w:eastAsia="FreightSans Pro Book" w:hAnsi="FreightSans Pro Book" w:cs="FreightSans Pro Book"/>
          <w:color w:val="363435"/>
          <w:sz w:val="18"/>
          <w:szCs w:val="18"/>
        </w:rPr>
        <w:t>alflon®</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or any Lumiflon®-based</w:t>
      </w:r>
      <w:r>
        <w:rPr>
          <w:rFonts w:ascii="FreightSans Pro Book" w:eastAsia="FreightSans Pro Book" w:hAnsi="FreightSans Pro Book" w:cs="FreightSans Pro Book"/>
          <w:color w:val="363435"/>
          <w:spacing w:val="-12"/>
          <w:sz w:val="18"/>
          <w:szCs w:val="18"/>
        </w:rPr>
        <w:t xml:space="preserve"> </w:t>
      </w:r>
      <w:r>
        <w:rPr>
          <w:rFonts w:ascii="FreightSans Pro Book" w:eastAsia="FreightSans Pro Book" w:hAnsi="FreightSans Pro Book" w:cs="FreightSans Pro Book"/>
          <w:color w:val="363435"/>
          <w:sz w:val="18"/>
          <w:szCs w:val="18"/>
        </w:rPr>
        <w:t>paint 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ems 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 not a</w:t>
      </w:r>
      <w:r>
        <w:rPr>
          <w:rFonts w:ascii="FreightSans Pro Book" w:eastAsia="FreightSans Pro Book" w:hAnsi="FreightSans Pro Book" w:cs="FreightSans Pro Book"/>
          <w:color w:val="363435"/>
          <w:spacing w:val="-1"/>
          <w:sz w:val="18"/>
          <w:szCs w:val="18"/>
        </w:rPr>
        <w:t>cc</w:t>
      </w:r>
      <w:r>
        <w:rPr>
          <w:rFonts w:ascii="FreightSans Pro Book" w:eastAsia="FreightSans Pro Book" w:hAnsi="FreightSans Pro Book" w:cs="FreightSans Pro Book"/>
          <w:color w:val="363435"/>
          <w:sz w:val="18"/>
          <w:szCs w:val="18"/>
        </w:rPr>
        <w:t>eptable.</w:t>
      </w:r>
    </w:p>
    <w:p w:rsidR="0094452C" w:rsidRDefault="00FC64B2" w:rsidP="002F036E">
      <w:pPr>
        <w:spacing w:line="200" w:lineRule="exact"/>
        <w:ind w:left="568"/>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 xml:space="preserve">12. </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 xml:space="preserve">Simple </w:t>
      </w:r>
      <w:r>
        <w:rPr>
          <w:rFonts w:ascii="FreightSans Pro Book" w:eastAsia="FreightSans Pro Book" w:hAnsi="FreightSans Pro Book" w:cs="FreightSans Pro Book"/>
          <w:color w:val="363435"/>
          <w:spacing w:val="-3"/>
          <w:sz w:val="18"/>
          <w:szCs w:val="18"/>
        </w:rPr>
        <w:t>P</w:t>
      </w:r>
      <w:r>
        <w:rPr>
          <w:rFonts w:ascii="FreightSans Pro Book" w:eastAsia="FreightSans Pro Book" w:hAnsi="FreightSans Pro Book" w:cs="FreightSans Pro Book"/>
          <w:color w:val="363435"/>
          <w:sz w:val="18"/>
          <w:szCs w:val="18"/>
        </w:rPr>
        <w:t>ol</w:t>
      </w:r>
      <w:r>
        <w:rPr>
          <w:rFonts w:ascii="FreightSans Pro Book" w:eastAsia="FreightSans Pro Book" w:hAnsi="FreightSans Pro Book" w:cs="FreightSans Pro Book"/>
          <w:color w:val="363435"/>
          <w:spacing w:val="-1"/>
          <w:sz w:val="18"/>
          <w:szCs w:val="18"/>
        </w:rPr>
        <w:t>y</w:t>
      </w:r>
      <w:r>
        <w:rPr>
          <w:rFonts w:ascii="FreightSans Pro Book" w:eastAsia="FreightSans Pro Book" w:hAnsi="FreightSans Pro Book" w:cs="FreightSans Pro Book"/>
          <w:color w:val="363435"/>
          <w:sz w:val="18"/>
          <w:szCs w:val="18"/>
        </w:rPr>
        <w:t>es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 paint finishes</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 not a</w:t>
      </w:r>
      <w:r>
        <w:rPr>
          <w:rFonts w:ascii="FreightSans Pro Book" w:eastAsia="FreightSans Pro Book" w:hAnsi="FreightSans Pro Book" w:cs="FreightSans Pro Book"/>
          <w:color w:val="363435"/>
          <w:spacing w:val="-1"/>
          <w:sz w:val="18"/>
          <w:szCs w:val="18"/>
        </w:rPr>
        <w:t>cc</w:t>
      </w:r>
      <w:r>
        <w:rPr>
          <w:rFonts w:ascii="FreightSans Pro Book" w:eastAsia="FreightSans Pro Book" w:hAnsi="FreightSans Pro Book" w:cs="FreightSans Pro Book"/>
          <w:color w:val="363435"/>
          <w:sz w:val="18"/>
          <w:szCs w:val="18"/>
        </w:rPr>
        <w:t>eptable.</w:t>
      </w:r>
    </w:p>
    <w:p w:rsidR="0094452C" w:rsidRDefault="00FC64B2" w:rsidP="002F036E">
      <w:pPr>
        <w:spacing w:line="200" w:lineRule="exact"/>
        <w:ind w:left="568"/>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1</w:t>
      </w:r>
      <w:r>
        <w:rPr>
          <w:rFonts w:ascii="FreightSans Pro Book" w:eastAsia="FreightSans Pro Book" w:hAnsi="FreightSans Pro Book" w:cs="FreightSans Pro Book"/>
          <w:color w:val="363435"/>
          <w:spacing w:val="4"/>
          <w:sz w:val="18"/>
          <w:szCs w:val="18"/>
        </w:rPr>
        <w:t>3</w:t>
      </w:r>
      <w:r>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12"/>
          <w:sz w:val="18"/>
          <w:szCs w:val="18"/>
        </w:rPr>
        <w:t xml:space="preserve"> </w:t>
      </w:r>
      <w:r>
        <w:rPr>
          <w:rFonts w:ascii="FreightSans Pro Book" w:eastAsia="FreightSans Pro Book" w:hAnsi="FreightSans Pro Book" w:cs="FreightSans Pro Book"/>
          <w:color w:val="363435"/>
          <w:spacing w:val="-1"/>
          <w:sz w:val="18"/>
          <w:szCs w:val="18"/>
        </w:rPr>
        <w:t>P</w:t>
      </w:r>
      <w:r>
        <w:rPr>
          <w:rFonts w:ascii="FreightSans Pro Book" w:eastAsia="FreightSans Pro Book" w:hAnsi="FreightSans Pro Book" w:cs="FreightSans Pro Book"/>
          <w:color w:val="363435"/>
          <w:sz w:val="18"/>
          <w:szCs w:val="18"/>
        </w:rPr>
        <w:t>aint 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 shall ha</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 mo</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e than 20 </w:t>
      </w:r>
      <w:r>
        <w:rPr>
          <w:rFonts w:ascii="FreightSans Pro Book" w:eastAsia="FreightSans Pro Book" w:hAnsi="FreightSans Pro Book" w:cs="FreightSans Pro Book"/>
          <w:color w:val="363435"/>
          <w:spacing w:val="-1"/>
          <w:sz w:val="18"/>
          <w:szCs w:val="18"/>
        </w:rPr>
        <w:t>y</w:t>
      </w:r>
      <w:r>
        <w:rPr>
          <w:rFonts w:ascii="FreightSans Pro Book" w:eastAsia="FreightSans Pro Book" w:hAnsi="FreightSans Pro Book" w:cs="FreightSans Pro Book"/>
          <w:color w:val="363435"/>
          <w:sz w:val="18"/>
          <w:szCs w:val="18"/>
        </w:rPr>
        <w:t>ears of 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chi</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ectu</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al field</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use.</w:t>
      </w:r>
    </w:p>
    <w:p w:rsidR="0094452C" w:rsidRDefault="0094452C" w:rsidP="002F036E">
      <w:pPr>
        <w:spacing w:before="1" w:line="160" w:lineRule="exact"/>
        <w:jc w:val="both"/>
        <w:rPr>
          <w:sz w:val="16"/>
          <w:szCs w:val="16"/>
        </w:rPr>
      </w:pPr>
    </w:p>
    <w:p w:rsidR="0094452C" w:rsidRDefault="00FC64B2" w:rsidP="002F036E">
      <w:pPr>
        <w:ind w:left="142" w:right="8294"/>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5F6A74"/>
          <w:sz w:val="18"/>
          <w:szCs w:val="18"/>
        </w:rPr>
        <w:t xml:space="preserve">2.2 </w:t>
      </w:r>
      <w:r>
        <w:rPr>
          <w:rFonts w:ascii="FreightSans Pro Book" w:eastAsia="FreightSans Pro Book" w:hAnsi="FreightSans Pro Book" w:cs="FreightSans Pro Book"/>
          <w:color w:val="5F6A74"/>
          <w:spacing w:val="-1"/>
          <w:sz w:val="18"/>
          <w:szCs w:val="18"/>
        </w:rPr>
        <w:t>P</w:t>
      </w:r>
      <w:r>
        <w:rPr>
          <w:rFonts w:ascii="FreightSans Pro Book" w:eastAsia="FreightSans Pro Book" w:hAnsi="FreightSans Pro Book" w:cs="FreightSans Pro Book"/>
          <w:color w:val="5F6A74"/>
          <w:sz w:val="18"/>
          <w:szCs w:val="18"/>
        </w:rPr>
        <w:t xml:space="preserve">anel </w:t>
      </w:r>
      <w:r>
        <w:rPr>
          <w:rFonts w:ascii="FreightSans Pro Book" w:eastAsia="FreightSans Pro Book" w:hAnsi="FreightSans Pro Book" w:cs="FreightSans Pro Book"/>
          <w:color w:val="5F6A74"/>
          <w:spacing w:val="-1"/>
          <w:sz w:val="18"/>
          <w:szCs w:val="18"/>
        </w:rPr>
        <w:t>F</w:t>
      </w:r>
      <w:r>
        <w:rPr>
          <w:rFonts w:ascii="FreightSans Pro Book" w:eastAsia="FreightSans Pro Book" w:hAnsi="FreightSans Pro Book" w:cs="FreightSans Pro Book"/>
          <w:color w:val="5F6A74"/>
          <w:sz w:val="18"/>
          <w:szCs w:val="18"/>
        </w:rPr>
        <w:t>abrication</w:t>
      </w:r>
    </w:p>
    <w:p w:rsidR="0094452C" w:rsidRDefault="00FC64B2" w:rsidP="002F036E">
      <w:pPr>
        <w:spacing w:before="53" w:line="200" w:lineRule="exact"/>
        <w:ind w:left="511" w:right="60" w:hanging="170"/>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Fi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esistant</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1"/>
          <w:sz w:val="18"/>
          <w:szCs w:val="18"/>
        </w:rPr>
        <w:t>A</w:t>
      </w:r>
      <w:r>
        <w:rPr>
          <w:rFonts w:ascii="FreightSans Pro Book" w:eastAsia="FreightSans Pro Book" w:hAnsi="FreightSans Pro Book" w:cs="FreightSans Pro Book"/>
          <w:color w:val="363435"/>
          <w:sz w:val="18"/>
          <w:szCs w:val="18"/>
        </w:rPr>
        <w:t>CM</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is</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omprised</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t</w:t>
      </w:r>
      <w:r>
        <w:rPr>
          <w:rFonts w:ascii="FreightSans Pro Book" w:eastAsia="FreightSans Pro Book" w:hAnsi="FreightSans Pro Book" w:cs="FreightSans Pro Book"/>
          <w:color w:val="363435"/>
          <w:spacing w:val="-1"/>
          <w:sz w:val="18"/>
          <w:szCs w:val="18"/>
        </w:rPr>
        <w:t>w</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sheets</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aluminum</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sandwiching</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solid</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extruded</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thermoplastic</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ma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erial</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formed</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in</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ontinuous</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 using no glues or adhesi</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es bet</w:t>
      </w:r>
      <w:r>
        <w:rPr>
          <w:rFonts w:ascii="FreightSans Pro Book" w:eastAsia="FreightSans Pro Book" w:hAnsi="FreightSans Pro Book" w:cs="FreightSans Pro Book"/>
          <w:color w:val="363435"/>
          <w:spacing w:val="-1"/>
          <w:sz w:val="18"/>
          <w:szCs w:val="18"/>
        </w:rPr>
        <w:t>w</w:t>
      </w:r>
      <w:r>
        <w:rPr>
          <w:rFonts w:ascii="FreightSans Pro Book" w:eastAsia="FreightSans Pro Book" w:hAnsi="FreightSans Pro Book" w:cs="FreightSans Pro Book"/>
          <w:color w:val="363435"/>
          <w:sz w:val="18"/>
          <w:szCs w:val="18"/>
        </w:rPr>
        <w:t>een di</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similar ma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erials. The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 shall be f</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ee of </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oids and</w:t>
      </w:r>
      <w:r>
        <w:rPr>
          <w:rFonts w:ascii="FreightSans Pro Book" w:eastAsia="FreightSans Pro Book" w:hAnsi="FreightSans Pro Book" w:cs="FreightSans Pro Book"/>
          <w:color w:val="363435"/>
          <w:spacing w:val="3"/>
          <w:sz w:val="18"/>
          <w:szCs w:val="18"/>
        </w:rPr>
        <w:t>/</w:t>
      </w:r>
      <w:r>
        <w:rPr>
          <w:rFonts w:ascii="FreightSans Pro Book" w:eastAsia="FreightSans Pro Book" w:hAnsi="FreightSans Pro Book" w:cs="FreightSans Pro Book"/>
          <w:color w:val="363435"/>
          <w:sz w:val="18"/>
          <w:szCs w:val="18"/>
        </w:rPr>
        <w:t>or air spa</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 xml:space="preserve">es and not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ontain foamed insulation ma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erials. The</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bond</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bet</w:t>
      </w:r>
      <w:r>
        <w:rPr>
          <w:rFonts w:ascii="FreightSans Pro Book" w:eastAsia="FreightSans Pro Book" w:hAnsi="FreightSans Pro Book" w:cs="FreightSans Pro Book"/>
          <w:color w:val="363435"/>
          <w:spacing w:val="-1"/>
          <w:sz w:val="18"/>
          <w:szCs w:val="18"/>
        </w:rPr>
        <w:t>w</w:t>
      </w:r>
      <w:r>
        <w:rPr>
          <w:rFonts w:ascii="FreightSans Pro Book" w:eastAsia="FreightSans Pro Book" w:hAnsi="FreightSans Pro Book" w:cs="FreightSans Pro Book"/>
          <w:color w:val="363435"/>
          <w:sz w:val="18"/>
          <w:szCs w:val="18"/>
        </w:rPr>
        <w:t xml:space="preserve">een the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 and the skins shall be a</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chemical bond. 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oducts lamina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ed sheet </w:t>
      </w:r>
      <w:r>
        <w:rPr>
          <w:rFonts w:ascii="FreightSans Pro Book" w:eastAsia="FreightSans Pro Book" w:hAnsi="FreightSans Pro Book" w:cs="FreightSans Pro Book"/>
          <w:color w:val="363435"/>
          <w:spacing w:val="-1"/>
          <w:sz w:val="18"/>
          <w:szCs w:val="18"/>
        </w:rPr>
        <w:t>b</w:t>
      </w:r>
      <w:r>
        <w:rPr>
          <w:rFonts w:ascii="FreightSans Pro Book" w:eastAsia="FreightSans Pro Book" w:hAnsi="FreightSans Pro Book" w:cs="FreightSans Pro Book"/>
          <w:color w:val="363435"/>
          <w:sz w:val="18"/>
          <w:szCs w:val="18"/>
        </w:rPr>
        <w:t>y sheet in a ba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ch 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 using</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glues</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or</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adhesi</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es</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be- t</w:t>
      </w:r>
      <w:r>
        <w:rPr>
          <w:rFonts w:ascii="FreightSans Pro Book" w:eastAsia="FreightSans Pro Book" w:hAnsi="FreightSans Pro Book" w:cs="FreightSans Pro Book"/>
          <w:color w:val="363435"/>
          <w:spacing w:val="-1"/>
          <w:sz w:val="18"/>
          <w:szCs w:val="18"/>
        </w:rPr>
        <w:t>w</w:t>
      </w:r>
      <w:r>
        <w:rPr>
          <w:rFonts w:ascii="FreightSans Pro Book" w:eastAsia="FreightSans Pro Book" w:hAnsi="FreightSans Pro Book" w:cs="FreightSans Pro Book"/>
          <w:color w:val="363435"/>
          <w:sz w:val="18"/>
          <w:szCs w:val="18"/>
        </w:rPr>
        <w:t>een ma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erials shall not be a</w:t>
      </w:r>
      <w:r>
        <w:rPr>
          <w:rFonts w:ascii="FreightSans Pro Book" w:eastAsia="FreightSans Pro Book" w:hAnsi="FreightSans Pro Book" w:cs="FreightSans Pro Book"/>
          <w:color w:val="363435"/>
          <w:spacing w:val="-1"/>
          <w:sz w:val="18"/>
          <w:szCs w:val="18"/>
        </w:rPr>
        <w:t>cc</w:t>
      </w:r>
      <w:r>
        <w:rPr>
          <w:rFonts w:ascii="FreightSans Pro Book" w:eastAsia="FreightSans Pro Book" w:hAnsi="FreightSans Pro Book" w:cs="FreightSans Pro Book"/>
          <w:color w:val="363435"/>
          <w:sz w:val="18"/>
          <w:szCs w:val="18"/>
        </w:rPr>
        <w:t>eptable.</w:t>
      </w:r>
    </w:p>
    <w:p w:rsidR="0094452C" w:rsidRDefault="00FC64B2" w:rsidP="002F036E">
      <w:pPr>
        <w:spacing w:line="220" w:lineRule="exact"/>
        <w:ind w:left="341"/>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B</w:t>
      </w:r>
      <w:r>
        <w:rPr>
          <w:rFonts w:ascii="FreightSans Pro Book" w:eastAsia="FreightSans Pro Book" w:hAnsi="FreightSans Pro Book" w:cs="FreightSans Pro Book"/>
          <w:color w:val="363435"/>
          <w:sz w:val="18"/>
          <w:szCs w:val="18"/>
        </w:rPr>
        <w:t xml:space="preserve">. Aluminum </w:t>
      </w:r>
      <w:r>
        <w:rPr>
          <w:rFonts w:ascii="FreightSans Pro Book" w:eastAsia="FreightSans Pro Book" w:hAnsi="FreightSans Pro Book" w:cs="FreightSans Pro Book"/>
          <w:color w:val="363435"/>
          <w:spacing w:val="-1"/>
          <w:sz w:val="18"/>
          <w:szCs w:val="18"/>
        </w:rPr>
        <w:t>F</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 Sheets</w:t>
      </w:r>
    </w:p>
    <w:p w:rsidR="0094452C" w:rsidRDefault="00FC64B2" w:rsidP="002F036E">
      <w:pPr>
        <w:spacing w:line="200" w:lineRule="exact"/>
        <w:ind w:left="568"/>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4"/>
          <w:sz w:val="18"/>
          <w:szCs w:val="18"/>
        </w:rPr>
        <w:t>1</w:t>
      </w:r>
      <w:r>
        <w:rPr>
          <w:rFonts w:ascii="FreightSans Pro Book" w:eastAsia="FreightSans Pro Book" w:hAnsi="FreightSans Pro Book" w:cs="FreightSans Pro Book"/>
          <w:color w:val="363435"/>
          <w:sz w:val="18"/>
          <w:szCs w:val="18"/>
        </w:rPr>
        <w:t>. Thickne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 xml:space="preserve">s: </w:t>
      </w:r>
      <w:r>
        <w:rPr>
          <w:rFonts w:ascii="FreightSans Pro Book" w:eastAsia="FreightSans Pro Book" w:hAnsi="FreightSans Pro Book" w:cs="FreightSans Pro Book"/>
          <w:color w:val="363435"/>
          <w:spacing w:val="-4"/>
          <w:sz w:val="18"/>
          <w:szCs w:val="18"/>
        </w:rPr>
        <w:t>0.</w:t>
      </w:r>
      <w:r>
        <w:rPr>
          <w:rFonts w:ascii="FreightSans Pro Book" w:eastAsia="FreightSans Pro Book" w:hAnsi="FreightSans Pro Book" w:cs="FreightSans Pro Book"/>
          <w:color w:val="363435"/>
          <w:spacing w:val="-1"/>
          <w:sz w:val="18"/>
          <w:szCs w:val="18"/>
        </w:rPr>
        <w:t>0</w:t>
      </w:r>
      <w:r>
        <w:rPr>
          <w:rFonts w:ascii="FreightSans Pro Book" w:eastAsia="FreightSans Pro Book" w:hAnsi="FreightSans Pro Book" w:cs="FreightSans Pro Book"/>
          <w:color w:val="363435"/>
          <w:sz w:val="18"/>
          <w:szCs w:val="18"/>
        </w:rPr>
        <w:t>20”</w:t>
      </w:r>
    </w:p>
    <w:p w:rsidR="0094452C" w:rsidRDefault="00FC64B2" w:rsidP="002F036E">
      <w:pPr>
        <w:spacing w:line="200" w:lineRule="exact"/>
        <w:ind w:left="568"/>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2. Aluminum all</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y shall be 3000 series or equivalent.</w:t>
      </w:r>
    </w:p>
    <w:p w:rsidR="0094452C" w:rsidRDefault="00FC64B2" w:rsidP="002F036E">
      <w:pPr>
        <w:spacing w:line="200" w:lineRule="exact"/>
        <w:ind w:left="341"/>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C</w:t>
      </w:r>
      <w:r>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ole</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es</w:t>
      </w:r>
    </w:p>
    <w:p w:rsidR="0094452C" w:rsidRDefault="00FC64B2" w:rsidP="002F036E">
      <w:pPr>
        <w:spacing w:line="200" w:lineRule="exact"/>
        <w:ind w:left="568"/>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4"/>
          <w:sz w:val="18"/>
          <w:szCs w:val="18"/>
        </w:rPr>
        <w:t>1</w:t>
      </w:r>
      <w:r>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1"/>
          <w:sz w:val="18"/>
          <w:szCs w:val="18"/>
        </w:rPr>
        <w:t>P</w:t>
      </w:r>
      <w:r>
        <w:rPr>
          <w:rFonts w:ascii="FreightSans Pro Book" w:eastAsia="FreightSans Pro Book" w:hAnsi="FreightSans Pro Book" w:cs="FreightSans Pro Book"/>
          <w:color w:val="363435"/>
          <w:sz w:val="18"/>
          <w:szCs w:val="18"/>
        </w:rPr>
        <w:t>anel B</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w: Shall not e</w:t>
      </w:r>
      <w:r>
        <w:rPr>
          <w:rFonts w:ascii="FreightSans Pro Book" w:eastAsia="FreightSans Pro Book" w:hAnsi="FreightSans Pro Book" w:cs="FreightSans Pro Book"/>
          <w:color w:val="363435"/>
          <w:spacing w:val="-1"/>
          <w:sz w:val="18"/>
          <w:szCs w:val="18"/>
        </w:rPr>
        <w:t>xc</w:t>
      </w:r>
      <w:r>
        <w:rPr>
          <w:rFonts w:ascii="FreightSans Pro Book" w:eastAsia="FreightSans Pro Book" w:hAnsi="FreightSans Pro Book" w:cs="FreightSans Pro Book"/>
          <w:color w:val="363435"/>
          <w:sz w:val="18"/>
          <w:szCs w:val="18"/>
        </w:rPr>
        <w:t xml:space="preserve">eed </w:t>
      </w:r>
      <w:r>
        <w:rPr>
          <w:rFonts w:ascii="FreightSans Pro Book" w:eastAsia="FreightSans Pro Book" w:hAnsi="FreightSans Pro Book" w:cs="FreightSans Pro Book"/>
          <w:color w:val="363435"/>
          <w:spacing w:val="-5"/>
          <w:sz w:val="18"/>
          <w:szCs w:val="18"/>
        </w:rPr>
        <w:t>0</w:t>
      </w:r>
      <w:r>
        <w:rPr>
          <w:rFonts w:ascii="FreightSans Pro Book" w:eastAsia="FreightSans Pro Book" w:hAnsi="FreightSans Pro Book" w:cs="FreightSans Pro Book"/>
          <w:color w:val="363435"/>
          <w:spacing w:val="-1"/>
          <w:sz w:val="18"/>
          <w:szCs w:val="18"/>
        </w:rPr>
        <w:t>.</w:t>
      </w:r>
      <w:r>
        <w:rPr>
          <w:rFonts w:ascii="FreightSans Pro Book" w:eastAsia="FreightSans Pro Book" w:hAnsi="FreightSans Pro Book" w:cs="FreightSans Pro Book"/>
          <w:color w:val="363435"/>
          <w:sz w:val="18"/>
          <w:szCs w:val="18"/>
        </w:rPr>
        <w:t xml:space="preserve">8% of panel </w:t>
      </w:r>
      <w:r>
        <w:rPr>
          <w:rFonts w:ascii="FreightSans Pro Book" w:eastAsia="FreightSans Pro Book" w:hAnsi="FreightSans Pro Book" w:cs="FreightSans Pro Book"/>
          <w:color w:val="363435"/>
          <w:spacing w:val="-1"/>
          <w:sz w:val="18"/>
          <w:szCs w:val="18"/>
        </w:rPr>
        <w:t>ov</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all dimension in width or length.</w:t>
      </w:r>
    </w:p>
    <w:p w:rsidR="0094452C" w:rsidRDefault="00FC64B2" w:rsidP="002F036E">
      <w:pPr>
        <w:spacing w:line="200" w:lineRule="exact"/>
        <w:ind w:left="568"/>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2.</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pacing w:val="-1"/>
          <w:sz w:val="18"/>
          <w:szCs w:val="18"/>
        </w:rPr>
        <w:t>P</w:t>
      </w:r>
      <w:r>
        <w:rPr>
          <w:rFonts w:ascii="FreightSans Pro Book" w:eastAsia="FreightSans Pro Book" w:hAnsi="FreightSans Pro Book" w:cs="FreightSans Pro Book"/>
          <w:color w:val="363435"/>
          <w:sz w:val="18"/>
          <w:szCs w:val="18"/>
        </w:rPr>
        <w:t>anel</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Dimensions: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Field</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fabrication</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be</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all</w:t>
      </w:r>
      <w:r>
        <w:rPr>
          <w:rFonts w:ascii="FreightSans Pro Book" w:eastAsia="FreightSans Pro Book" w:hAnsi="FreightSans Pro Book" w:cs="FreightSans Pro Book"/>
          <w:color w:val="363435"/>
          <w:spacing w:val="-1"/>
          <w:sz w:val="18"/>
          <w:szCs w:val="18"/>
        </w:rPr>
        <w:t>ow</w:t>
      </w:r>
      <w:r>
        <w:rPr>
          <w:rFonts w:ascii="FreightSans Pro Book" w:eastAsia="FreightSans Pro Book" w:hAnsi="FreightSans Pro Book" w:cs="FreightSans Pro Book"/>
          <w:color w:val="363435"/>
          <w:sz w:val="18"/>
          <w:szCs w:val="18"/>
        </w:rPr>
        <w:t>ed</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whe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ne</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sa</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pacing w:val="-7"/>
          <w:sz w:val="18"/>
          <w:szCs w:val="18"/>
        </w:rPr>
        <w:t>y</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but</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be</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pacing w:val="-2"/>
          <w:sz w:val="18"/>
          <w:szCs w:val="18"/>
        </w:rPr>
        <w:t>k</w:t>
      </w:r>
      <w:r>
        <w:rPr>
          <w:rFonts w:ascii="FreightSans Pro Book" w:eastAsia="FreightSans Pro Book" w:hAnsi="FreightSans Pro Book" w:cs="FreightSans Pro Book"/>
          <w:color w:val="363435"/>
          <w:sz w:val="18"/>
          <w:szCs w:val="18"/>
        </w:rPr>
        <w:t>ept</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an</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absolu</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minimum.</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All</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fabrication</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be</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done</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under</w:t>
      </w:r>
      <w:r w:rsidR="0039407F">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ont</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olled</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shop</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onditions</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when</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po</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sible.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1"/>
          <w:sz w:val="18"/>
          <w:szCs w:val="18"/>
        </w:rPr>
        <w:t>P</w:t>
      </w:r>
      <w:r>
        <w:rPr>
          <w:rFonts w:ascii="FreightSans Pro Book" w:eastAsia="FreightSans Pro Book" w:hAnsi="FreightSans Pro Book" w:cs="FreightSans Pro Book"/>
          <w:color w:val="363435"/>
          <w:sz w:val="18"/>
          <w:szCs w:val="18"/>
        </w:rPr>
        <w:t>anel</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dimensions</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be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such</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that</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will</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be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an</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all</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wan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for</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field</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adjustment</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thermal</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m</w:t>
      </w:r>
      <w:r>
        <w:rPr>
          <w:rFonts w:ascii="FreightSans Pro Book" w:eastAsia="FreightSans Pro Book" w:hAnsi="FreightSans Pro Book" w:cs="FreightSans Pro Book"/>
          <w:color w:val="363435"/>
          <w:spacing w:val="-1"/>
          <w:sz w:val="18"/>
          <w:szCs w:val="18"/>
        </w:rPr>
        <w:t>ov</w:t>
      </w:r>
      <w:r>
        <w:rPr>
          <w:rFonts w:ascii="FreightSans Pro Book" w:eastAsia="FreightSans Pro Book" w:hAnsi="FreightSans Pro Book" w:cs="FreightSans Pro Book"/>
          <w:color w:val="363435"/>
          <w:sz w:val="18"/>
          <w:szCs w:val="18"/>
        </w:rPr>
        <w:t>ement.</w:t>
      </w:r>
    </w:p>
    <w:p w:rsidR="0094452C" w:rsidRDefault="00FC64B2" w:rsidP="002F036E">
      <w:pPr>
        <w:spacing w:line="200" w:lineRule="exact"/>
        <w:ind w:left="568"/>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4"/>
          <w:sz w:val="18"/>
          <w:szCs w:val="18"/>
        </w:rPr>
        <w:t>3</w:t>
      </w:r>
      <w:r>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1"/>
          <w:sz w:val="18"/>
          <w:szCs w:val="18"/>
        </w:rPr>
        <w:t>P</w:t>
      </w:r>
      <w:r>
        <w:rPr>
          <w:rFonts w:ascii="FreightSans Pro Book" w:eastAsia="FreightSans Pro Book" w:hAnsi="FreightSans Pro Book" w:cs="FreightSans Pro Book"/>
          <w:color w:val="363435"/>
          <w:sz w:val="18"/>
          <w:szCs w:val="18"/>
        </w:rPr>
        <w:t>anel Lines: B</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eaks and cu</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es shall be sharp and true, and su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fa</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es f</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ee of warps or buckles.</w:t>
      </w:r>
    </w:p>
    <w:p w:rsidR="0094452C" w:rsidRDefault="00FC64B2" w:rsidP="002F036E">
      <w:pPr>
        <w:spacing w:line="200" w:lineRule="exact"/>
        <w:ind w:left="568"/>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4</w:t>
      </w:r>
      <w:r>
        <w:rPr>
          <w:rFonts w:ascii="FreightSans Pro Book" w:eastAsia="FreightSans Pro Book" w:hAnsi="FreightSans Pro Book" w:cs="FreightSans Pro Book"/>
          <w:color w:val="363435"/>
          <w:sz w:val="18"/>
          <w:szCs w:val="18"/>
        </w:rPr>
        <w:t>. Flatne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 xml:space="preserve">s: </w:t>
      </w:r>
      <w:r>
        <w:rPr>
          <w:rFonts w:ascii="FreightSans Pro Book" w:eastAsia="FreightSans Pro Book" w:hAnsi="FreightSans Pro Book" w:cs="FreightSans Pro Book"/>
          <w:color w:val="363435"/>
          <w:spacing w:val="-1"/>
          <w:sz w:val="18"/>
          <w:szCs w:val="18"/>
        </w:rPr>
        <w:t>P</w:t>
      </w:r>
      <w:r>
        <w:rPr>
          <w:rFonts w:ascii="FreightSans Pro Book" w:eastAsia="FreightSans Pro Book" w:hAnsi="FreightSans Pro Book" w:cs="FreightSans Pro Book"/>
          <w:color w:val="363435"/>
          <w:sz w:val="18"/>
          <w:szCs w:val="18"/>
        </w:rPr>
        <w:t>anels shall be visually flat.</w:t>
      </w:r>
    </w:p>
    <w:p w:rsidR="0094452C" w:rsidRDefault="00FC64B2" w:rsidP="002F036E">
      <w:pPr>
        <w:spacing w:line="200" w:lineRule="exact"/>
        <w:ind w:left="568"/>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5</w:t>
      </w:r>
      <w:r>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1"/>
          <w:sz w:val="18"/>
          <w:szCs w:val="18"/>
        </w:rPr>
        <w:t>P</w:t>
      </w:r>
      <w:r>
        <w:rPr>
          <w:rFonts w:ascii="FreightSans Pro Book" w:eastAsia="FreightSans Pro Book" w:hAnsi="FreightSans Pro Book" w:cs="FreightSans Pro Book"/>
          <w:color w:val="363435"/>
          <w:sz w:val="18"/>
          <w:szCs w:val="18"/>
        </w:rPr>
        <w:t>anel Su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fa</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es: Shall be f</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ee of sc</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ches or marks caused during fabrication.</w:t>
      </w:r>
    </w:p>
    <w:p w:rsidR="0094452C" w:rsidRDefault="00FC64B2" w:rsidP="002F036E">
      <w:pPr>
        <w:spacing w:line="200" w:lineRule="exact"/>
        <w:ind w:left="341"/>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4"/>
          <w:sz w:val="18"/>
          <w:szCs w:val="18"/>
        </w:rPr>
        <w:t>D</w:t>
      </w:r>
      <w:r>
        <w:rPr>
          <w:rFonts w:ascii="FreightSans Pro Book" w:eastAsia="FreightSans Pro Book" w:hAnsi="FreightSans Pro Book" w:cs="FreightSans Pro Book"/>
          <w:color w:val="363435"/>
          <w:sz w:val="18"/>
          <w:szCs w:val="18"/>
        </w:rPr>
        <w:t>. 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 Cha</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ac</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eristics</w:t>
      </w:r>
    </w:p>
    <w:p w:rsidR="0094452C" w:rsidRDefault="00FC64B2" w:rsidP="002F036E">
      <w:pPr>
        <w:spacing w:line="200" w:lineRule="exact"/>
        <w:ind w:left="568"/>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4"/>
          <w:sz w:val="18"/>
          <w:szCs w:val="18"/>
        </w:rPr>
        <w:t>1</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Plans,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el</w:t>
      </w: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z w:val="18"/>
          <w:szCs w:val="18"/>
        </w:rPr>
        <w:t>vations,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details,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cha</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ac</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eristics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other</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equi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ements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indica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based</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upon</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standa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pacing w:val="-1"/>
          <w:sz w:val="18"/>
          <w:szCs w:val="18"/>
        </w:rPr>
        <w:t>b</w:t>
      </w:r>
      <w:r>
        <w:rPr>
          <w:rFonts w:ascii="FreightSans Pro Book" w:eastAsia="FreightSans Pro Book" w:hAnsi="FreightSans Pro Book" w:cs="FreightSans Pro Book"/>
          <w:color w:val="363435"/>
          <w:sz w:val="18"/>
          <w:szCs w:val="18"/>
        </w:rPr>
        <w:t>y</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one</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manufactu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1"/>
          <w:sz w:val="18"/>
          <w:szCs w:val="18"/>
        </w:rPr>
        <w:t>r</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It</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is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in</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ended</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that</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other</w:t>
      </w:r>
      <w:r w:rsidR="0039407F">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manufactu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ers,</w:t>
      </w:r>
      <w:r>
        <w:rPr>
          <w:rFonts w:ascii="FreightSans Pro Book" w:eastAsia="FreightSans Pro Book" w:hAnsi="FreightSans Pro Book" w:cs="FreightSans Pro Book"/>
          <w:color w:val="363435"/>
          <w:spacing w:val="-2"/>
          <w:sz w:val="18"/>
          <w:szCs w:val="18"/>
        </w:rPr>
        <w:t xml:space="preserve"> 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eiving</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prior</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app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val,</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may</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be</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cc</w:t>
      </w:r>
      <w:r>
        <w:rPr>
          <w:rFonts w:ascii="FreightSans Pro Book" w:eastAsia="FreightSans Pro Book" w:hAnsi="FreightSans Pro Book" w:cs="FreightSans Pro Book"/>
          <w:color w:val="363435"/>
          <w:sz w:val="18"/>
          <w:szCs w:val="18"/>
        </w:rPr>
        <w:t>eptable,</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vided</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their</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details</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cha</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ac</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eristics</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omply</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with</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si</w:t>
      </w:r>
      <w:r>
        <w:rPr>
          <w:rFonts w:ascii="FreightSans Pro Book" w:eastAsia="FreightSans Pro Book" w:hAnsi="FreightSans Pro Book" w:cs="FreightSans Pro Book"/>
          <w:color w:val="363435"/>
          <w:spacing w:val="-1"/>
          <w:sz w:val="18"/>
          <w:szCs w:val="18"/>
        </w:rPr>
        <w:t>z</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ofile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equi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ements,</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and</w:t>
      </w:r>
      <w:r w:rsidR="0039407F">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ma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erial/pe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forman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 standa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ds.</w:t>
      </w:r>
    </w:p>
    <w:p w:rsidR="0094452C" w:rsidRDefault="00FC64B2" w:rsidP="002F036E">
      <w:pPr>
        <w:spacing w:line="200" w:lineRule="exact"/>
        <w:ind w:left="568"/>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2.</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must</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not</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gene</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ally</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ha</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any</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visible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fas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eners,</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eleg</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aphing</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or</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fas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ening</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on</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panel</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fa</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es</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or</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any</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other</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omise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neat</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flat</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appea</w:t>
      </w:r>
      <w:r>
        <w:rPr>
          <w:rFonts w:ascii="FreightSans Pro Book" w:eastAsia="FreightSans Pro Book" w:hAnsi="FreightSans Pro Book" w:cs="FreightSans Pro Book"/>
          <w:color w:val="363435"/>
          <w:spacing w:val="-5"/>
          <w:sz w:val="18"/>
          <w:szCs w:val="18"/>
        </w:rPr>
        <w:t>r</w:t>
      </w:r>
      <w:r>
        <w:rPr>
          <w:rFonts w:ascii="FreightSans Pro Book" w:eastAsia="FreightSans Pro Book" w:hAnsi="FreightSans Pro Book" w:cs="FreightSans Pro Book"/>
          <w:color w:val="363435"/>
          <w:sz w:val="18"/>
          <w:szCs w:val="18"/>
        </w:rPr>
        <w:t>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p>
    <w:p w:rsidR="0094452C" w:rsidRDefault="00FC64B2" w:rsidP="002F036E">
      <w:pPr>
        <w:spacing w:line="200" w:lineRule="exact"/>
        <w:ind w:left="568"/>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4"/>
          <w:sz w:val="18"/>
          <w:szCs w:val="18"/>
        </w:rPr>
        <w:t>3</w:t>
      </w:r>
      <w:r>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1"/>
          <w:sz w:val="18"/>
          <w:szCs w:val="18"/>
        </w:rPr>
        <w:t>F</w:t>
      </w:r>
      <w:r>
        <w:rPr>
          <w:rFonts w:ascii="FreightSans Pro Book" w:eastAsia="FreightSans Pro Book" w:hAnsi="FreightSans Pro Book" w:cs="FreightSans Pro Book"/>
          <w:color w:val="363435"/>
          <w:sz w:val="18"/>
          <w:szCs w:val="18"/>
        </w:rPr>
        <w:t>abrica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 panel 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em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 dimension, si</w:t>
      </w:r>
      <w:r>
        <w:rPr>
          <w:rFonts w:ascii="FreightSans Pro Book" w:eastAsia="FreightSans Pro Book" w:hAnsi="FreightSans Pro Book" w:cs="FreightSans Pro Book"/>
          <w:color w:val="363435"/>
          <w:spacing w:val="-1"/>
          <w:sz w:val="18"/>
          <w:szCs w:val="18"/>
        </w:rPr>
        <w:t>z</w:t>
      </w:r>
      <w:r>
        <w:rPr>
          <w:rFonts w:ascii="FreightSans Pro Book" w:eastAsia="FreightSans Pro Book" w:hAnsi="FreightSans Pro Book" w:cs="FreightSans Pro Book"/>
          <w:color w:val="363435"/>
          <w:sz w:val="18"/>
          <w:szCs w:val="18"/>
        </w:rPr>
        <w:t>e and 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ofile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indica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 on the d</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 xml:space="preserve">awings based on a design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empe</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atu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 of 68ºF (20ºC).</w:t>
      </w:r>
    </w:p>
    <w:p w:rsidR="0094452C" w:rsidRDefault="00FC64B2" w:rsidP="002F036E">
      <w:pPr>
        <w:spacing w:line="200" w:lineRule="exact"/>
        <w:ind w:left="568"/>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4</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pacing w:val="-1"/>
          <w:sz w:val="18"/>
          <w:szCs w:val="18"/>
        </w:rPr>
        <w:t>F</w:t>
      </w:r>
      <w:r>
        <w:rPr>
          <w:rFonts w:ascii="FreightSans Pro Book" w:eastAsia="FreightSans Pro Book" w:hAnsi="FreightSans Pro Book" w:cs="FreightSans Pro Book"/>
          <w:color w:val="363435"/>
          <w:sz w:val="18"/>
          <w:szCs w:val="18"/>
        </w:rPr>
        <w:t>abrica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panel</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oid</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si</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skin</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st</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ses.</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installation</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detailing</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be</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such</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that</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panels</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emain</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flat</w:t>
      </w:r>
      <w:r>
        <w:rPr>
          <w:rFonts w:ascii="FreightSans Pro Book" w:eastAsia="FreightSans Pro Book" w:hAnsi="FreightSans Pro Book" w:cs="FreightSans Pro Book"/>
          <w:color w:val="363435"/>
          <w:spacing w:val="-10"/>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ega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dle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empe</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atu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sidR="0039407F">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 xml:space="preserve">changes and at all times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emain ai</w:t>
      </w:r>
      <w:r>
        <w:rPr>
          <w:rFonts w:ascii="FreightSans Pro Book" w:eastAsia="FreightSans Pro Book" w:hAnsi="FreightSans Pro Book" w:cs="FreightSans Pro Book"/>
          <w:color w:val="363435"/>
          <w:spacing w:val="-4"/>
          <w:sz w:val="18"/>
          <w:szCs w:val="18"/>
        </w:rPr>
        <w:t>r</w:t>
      </w:r>
      <w:r>
        <w:rPr>
          <w:rFonts w:ascii="FreightSans Pro Book" w:eastAsia="FreightSans Pro Book" w:hAnsi="FreightSans Pro Book" w:cs="FreightSans Pro Book"/>
          <w:color w:val="363435"/>
          <w:sz w:val="18"/>
          <w:szCs w:val="18"/>
        </w:rPr>
        <w:t>- and wa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tight.</w:t>
      </w:r>
    </w:p>
    <w:p w:rsidR="0094452C" w:rsidRDefault="00FC64B2" w:rsidP="002F036E">
      <w:pPr>
        <w:spacing w:line="200" w:lineRule="exact"/>
        <w:ind w:left="568"/>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5</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finish</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side</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panel</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ha</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em</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vable</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ecti</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film</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applied</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prior</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fabrication,</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which</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emain</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on</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panel</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during</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fabrication,</w:t>
      </w:r>
      <w:r w:rsidR="0039407F">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shipping and 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ection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 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ect the su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fa</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 f</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om damage.</w:t>
      </w:r>
    </w:p>
    <w:p w:rsidR="0094452C" w:rsidRDefault="00FC64B2" w:rsidP="002F036E">
      <w:pPr>
        <w:spacing w:line="200" w:lineRule="exact"/>
        <w:ind w:left="341"/>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E. 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em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ype (select f</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om the foll</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wing)</w:t>
      </w:r>
    </w:p>
    <w:p w:rsidR="0094452C" w:rsidRDefault="00FC64B2" w:rsidP="002F036E">
      <w:pPr>
        <w:spacing w:line="200" w:lineRule="exact"/>
        <w:ind w:left="568"/>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4"/>
          <w:sz w:val="18"/>
          <w:szCs w:val="18"/>
        </w:rPr>
        <w:t>1</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ou</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eturn</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pacing w:val="-8"/>
          <w:sz w:val="18"/>
          <w:szCs w:val="18"/>
        </w:rPr>
        <w:t>W</w:t>
      </w:r>
      <w:r>
        <w:rPr>
          <w:rFonts w:ascii="FreightSans Pro Book" w:eastAsia="FreightSans Pro Book" w:hAnsi="FreightSans Pro Book" w:cs="FreightSans Pro Book"/>
          <w:color w:val="363435"/>
          <w:sz w:val="18"/>
          <w:szCs w:val="18"/>
        </w:rPr>
        <w:t>et</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pacing w:val="-1"/>
          <w:sz w:val="18"/>
          <w:szCs w:val="18"/>
        </w:rPr>
        <w:t>F</w:t>
      </w:r>
      <w:r>
        <w:rPr>
          <w:rFonts w:ascii="FreightSans Pro Book" w:eastAsia="FreightSans Pro Book" w:hAnsi="FreightSans Pro Book" w:cs="FreightSans Pro Book"/>
          <w:color w:val="363435"/>
          <w:sz w:val="18"/>
          <w:szCs w:val="18"/>
        </w:rPr>
        <w:t>abrica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or</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installer</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must</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vide</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an</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enginee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ed</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including</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clips,</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fas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eners,</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anchors,</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spa</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ers,</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trim,</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flashings,</w:t>
      </w:r>
      <w:r w:rsidR="0039407F">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gas</w:t>
      </w:r>
      <w:r>
        <w:rPr>
          <w:rFonts w:ascii="FreightSans Pro Book" w:eastAsia="FreightSans Pro Book" w:hAnsi="FreightSans Pro Book" w:cs="FreightSans Pro Book"/>
          <w:color w:val="363435"/>
          <w:spacing w:val="-2"/>
          <w:sz w:val="18"/>
          <w:szCs w:val="18"/>
        </w:rPr>
        <w:t>k</w:t>
      </w:r>
      <w:r>
        <w:rPr>
          <w:rFonts w:ascii="FreightSans Pro Book" w:eastAsia="FreightSans Pro Book" w:hAnsi="FreightSans Pro Book" w:cs="FreightSans Pro Book"/>
          <w:color w:val="363435"/>
          <w:sz w:val="18"/>
          <w:szCs w:val="18"/>
        </w:rPr>
        <w:t>ets, sealant, e</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c.</w:t>
      </w:r>
    </w:p>
    <w:p w:rsidR="0094452C" w:rsidRDefault="00FC64B2" w:rsidP="002F036E">
      <w:pPr>
        <w:spacing w:line="200" w:lineRule="exact"/>
        <w:ind w:left="568"/>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2.</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ou</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eturn</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D</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y</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pacing w:val="-1"/>
          <w:sz w:val="18"/>
          <w:szCs w:val="18"/>
        </w:rPr>
        <w:t>F</w:t>
      </w:r>
      <w:r>
        <w:rPr>
          <w:rFonts w:ascii="FreightSans Pro Book" w:eastAsia="FreightSans Pro Book" w:hAnsi="FreightSans Pro Book" w:cs="FreightSans Pro Book"/>
          <w:color w:val="363435"/>
          <w:sz w:val="18"/>
          <w:szCs w:val="18"/>
        </w:rPr>
        <w:t>abrica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or</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installer</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must</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vide</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an</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enginee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ed</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elief</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including</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extruded</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perime</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f</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ame;</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d</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ainage</w:t>
      </w:r>
      <w:r w:rsidR="0039407F">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gut</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 all extrusions, clips, fas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eners, anchors, spa</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ers, trim, flashings,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gas</w:t>
      </w:r>
      <w:r>
        <w:rPr>
          <w:rFonts w:ascii="FreightSans Pro Book" w:eastAsia="FreightSans Pro Book" w:hAnsi="FreightSans Pro Book" w:cs="FreightSans Pro Book"/>
          <w:color w:val="363435"/>
          <w:spacing w:val="-2"/>
          <w:sz w:val="18"/>
          <w:szCs w:val="18"/>
        </w:rPr>
        <w:t>k</w:t>
      </w:r>
      <w:r>
        <w:rPr>
          <w:rFonts w:ascii="FreightSans Pro Book" w:eastAsia="FreightSans Pro Book" w:hAnsi="FreightSans Pro Book" w:cs="FreightSans Pro Book"/>
          <w:color w:val="363435"/>
          <w:sz w:val="18"/>
          <w:szCs w:val="18"/>
        </w:rPr>
        <w:t>ets, sealant, e</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c.</w:t>
      </w:r>
    </w:p>
    <w:p w:rsidR="0094452C" w:rsidRDefault="00C70E63" w:rsidP="002F036E">
      <w:pPr>
        <w:spacing w:line="200" w:lineRule="exact"/>
        <w:ind w:left="568"/>
        <w:jc w:val="both"/>
        <w:rPr>
          <w:rFonts w:ascii="FreightSans Pro Book" w:eastAsia="FreightSans Pro Book" w:hAnsi="FreightSans Pro Book" w:cs="FreightSans Pro Book"/>
          <w:sz w:val="18"/>
          <w:szCs w:val="18"/>
        </w:rPr>
        <w:sectPr w:rsidR="0094452C" w:rsidSect="00AE02B7">
          <w:pgSz w:w="12240" w:h="15840"/>
          <w:pgMar w:top="20" w:right="1183" w:bottom="0" w:left="920" w:header="0" w:footer="102" w:gutter="0"/>
          <w:cols w:space="720"/>
        </w:sectPr>
      </w:pPr>
      <w:r>
        <w:pict>
          <v:shape id="_x0000_s1044" type="#_x0000_t75" style="position:absolute;left:0;text-align:left;margin-left:515.05pt;margin-top:771.2pt;width:96.95pt;height:20.8pt;z-index:-251659776;mso-position-horizontal-relative:page;mso-position-vertical-relative:page">
            <v:imagedata r:id="rId8" o:title=""/>
            <w10:wrap anchorx="page" anchory="page"/>
          </v:shape>
        </w:pict>
      </w:r>
      <w:r w:rsidR="00FC64B2">
        <w:rPr>
          <w:rFonts w:ascii="FreightSans Pro Book" w:eastAsia="FreightSans Pro Book" w:hAnsi="FreightSans Pro Book" w:cs="FreightSans Pro Book"/>
          <w:color w:val="363435"/>
          <w:spacing w:val="4"/>
          <w:sz w:val="18"/>
          <w:szCs w:val="18"/>
        </w:rPr>
        <w:t>3</w:t>
      </w:r>
      <w:r w:rsidR="00FC64B2">
        <w:rPr>
          <w:rFonts w:ascii="FreightSans Pro Book" w:eastAsia="FreightSans Pro Book" w:hAnsi="FreightSans Pro Book" w:cs="FreightSans Pro Book"/>
          <w:color w:val="363435"/>
          <w:sz w:val="18"/>
          <w:szCs w:val="18"/>
        </w:rPr>
        <w:t>.</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pacing w:val="-3"/>
          <w:sz w:val="18"/>
          <w:szCs w:val="18"/>
        </w:rPr>
        <w:t>C</w:t>
      </w:r>
      <w:r w:rsidR="00FC64B2">
        <w:rPr>
          <w:rFonts w:ascii="FreightSans Pro Book" w:eastAsia="FreightSans Pro Book" w:hAnsi="FreightSans Pro Book" w:cs="FreightSans Pro Book"/>
          <w:color w:val="363435"/>
          <w:sz w:val="18"/>
          <w:szCs w:val="18"/>
        </w:rPr>
        <w:t>ontinuous</w:t>
      </w:r>
      <w:r w:rsidR="00FC64B2">
        <w:rPr>
          <w:rFonts w:ascii="FreightSans Pro Book" w:eastAsia="FreightSans Pro Book" w:hAnsi="FreightSans Pro Book" w:cs="FreightSans Pro Book"/>
          <w:color w:val="363435"/>
          <w:spacing w:val="-2"/>
          <w:sz w:val="18"/>
          <w:szCs w:val="18"/>
        </w:rPr>
        <w:t xml:space="preserve"> </w:t>
      </w:r>
      <w:r w:rsidR="00FC64B2">
        <w:rPr>
          <w:rFonts w:ascii="FreightSans Pro Book" w:eastAsia="FreightSans Pro Book" w:hAnsi="FreightSans Pro Book" w:cs="FreightSans Pro Book"/>
          <w:color w:val="363435"/>
          <w:spacing w:val="-1"/>
          <w:sz w:val="18"/>
          <w:szCs w:val="18"/>
        </w:rPr>
        <w:t>E</w:t>
      </w:r>
      <w:r w:rsidR="00FC64B2">
        <w:rPr>
          <w:rFonts w:ascii="FreightSans Pro Book" w:eastAsia="FreightSans Pro Book" w:hAnsi="FreightSans Pro Book" w:cs="FreightSans Pro Book"/>
          <w:color w:val="363435"/>
          <w:sz w:val="18"/>
          <w:szCs w:val="18"/>
        </w:rPr>
        <w:t>dge</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Grip</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Sys</w:t>
      </w:r>
      <w:r w:rsidR="00FC64B2">
        <w:rPr>
          <w:rFonts w:ascii="FreightSans Pro Book" w:eastAsia="FreightSans Pro Book" w:hAnsi="FreightSans Pro Book" w:cs="FreightSans Pro Book"/>
          <w:color w:val="363435"/>
          <w:spacing w:val="-1"/>
          <w:sz w:val="18"/>
          <w:szCs w:val="18"/>
        </w:rPr>
        <w:t>t</w:t>
      </w:r>
      <w:r w:rsidR="00FC64B2">
        <w:rPr>
          <w:rFonts w:ascii="FreightSans Pro Book" w:eastAsia="FreightSans Pro Book" w:hAnsi="FreightSans Pro Book" w:cs="FreightSans Pro Book"/>
          <w:color w:val="363435"/>
          <w:sz w:val="18"/>
          <w:szCs w:val="18"/>
        </w:rPr>
        <w:t>em:</w:t>
      </w:r>
      <w:r w:rsidR="00FC64B2">
        <w:rPr>
          <w:rFonts w:ascii="FreightSans Pro Book" w:eastAsia="FreightSans Pro Book" w:hAnsi="FreightSans Pro Book" w:cs="FreightSans Pro Book"/>
          <w:color w:val="363435"/>
          <w:spacing w:val="-1"/>
          <w:sz w:val="18"/>
          <w:szCs w:val="18"/>
        </w:rPr>
        <w:t xml:space="preserve"> F</w:t>
      </w:r>
      <w:r w:rsidR="00FC64B2">
        <w:rPr>
          <w:rFonts w:ascii="FreightSans Pro Book" w:eastAsia="FreightSans Pro Book" w:hAnsi="FreightSans Pro Book" w:cs="FreightSans Pro Book"/>
          <w:color w:val="363435"/>
          <w:sz w:val="18"/>
          <w:szCs w:val="18"/>
        </w:rPr>
        <w:t>abrica</w:t>
      </w:r>
      <w:r w:rsidR="00FC64B2">
        <w:rPr>
          <w:rFonts w:ascii="FreightSans Pro Book" w:eastAsia="FreightSans Pro Book" w:hAnsi="FreightSans Pro Book" w:cs="FreightSans Pro Book"/>
          <w:color w:val="363435"/>
          <w:spacing w:val="-1"/>
          <w:sz w:val="18"/>
          <w:szCs w:val="18"/>
        </w:rPr>
        <w:t>t</w:t>
      </w:r>
      <w:r w:rsidR="00FC64B2">
        <w:rPr>
          <w:rFonts w:ascii="FreightSans Pro Book" w:eastAsia="FreightSans Pro Book" w:hAnsi="FreightSans Pro Book" w:cs="FreightSans Pro Book"/>
          <w:color w:val="363435"/>
          <w:sz w:val="18"/>
          <w:szCs w:val="18"/>
        </w:rPr>
        <w:t>or</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and</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installer</w:t>
      </w:r>
      <w:r w:rsidR="00FC64B2">
        <w:rPr>
          <w:rFonts w:ascii="FreightSans Pro Book" w:eastAsia="FreightSans Pro Book" w:hAnsi="FreightSans Pro Book" w:cs="FreightSans Pro Book"/>
          <w:color w:val="363435"/>
          <w:spacing w:val="-2"/>
          <w:sz w:val="18"/>
          <w:szCs w:val="18"/>
        </w:rPr>
        <w:t xml:space="preserve"> </w:t>
      </w:r>
      <w:r w:rsidR="00FC64B2">
        <w:rPr>
          <w:rFonts w:ascii="FreightSans Pro Book" w:eastAsia="FreightSans Pro Book" w:hAnsi="FreightSans Pro Book" w:cs="FreightSans Pro Book"/>
          <w:color w:val="363435"/>
          <w:sz w:val="18"/>
          <w:szCs w:val="18"/>
        </w:rPr>
        <w:t>must</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p</w:t>
      </w:r>
      <w:r w:rsidR="00FC64B2">
        <w:rPr>
          <w:rFonts w:ascii="FreightSans Pro Book" w:eastAsia="FreightSans Pro Book" w:hAnsi="FreightSans Pro Book" w:cs="FreightSans Pro Book"/>
          <w:color w:val="363435"/>
          <w:spacing w:val="-2"/>
          <w:sz w:val="18"/>
          <w:szCs w:val="18"/>
        </w:rPr>
        <w:t>r</w:t>
      </w:r>
      <w:r w:rsidR="00FC64B2">
        <w:rPr>
          <w:rFonts w:ascii="FreightSans Pro Book" w:eastAsia="FreightSans Pro Book" w:hAnsi="FreightSans Pro Book" w:cs="FreightSans Pro Book"/>
          <w:color w:val="363435"/>
          <w:spacing w:val="-1"/>
          <w:sz w:val="18"/>
          <w:szCs w:val="18"/>
        </w:rPr>
        <w:t>o</w:t>
      </w:r>
      <w:r w:rsidR="00FC64B2">
        <w:rPr>
          <w:rFonts w:ascii="FreightSans Pro Book" w:eastAsia="FreightSans Pro Book" w:hAnsi="FreightSans Pro Book" w:cs="FreightSans Pro Book"/>
          <w:color w:val="363435"/>
          <w:sz w:val="18"/>
          <w:szCs w:val="18"/>
        </w:rPr>
        <w:t>vide</w:t>
      </w:r>
      <w:r w:rsidR="00FC64B2">
        <w:rPr>
          <w:rFonts w:ascii="FreightSans Pro Book" w:eastAsia="FreightSans Pro Book" w:hAnsi="FreightSans Pro Book" w:cs="FreightSans Pro Book"/>
          <w:color w:val="363435"/>
          <w:spacing w:val="-2"/>
          <w:sz w:val="18"/>
          <w:szCs w:val="18"/>
        </w:rPr>
        <w:t xml:space="preserve"> </w:t>
      </w:r>
      <w:r w:rsidR="00FC64B2">
        <w:rPr>
          <w:rFonts w:ascii="FreightSans Pro Book" w:eastAsia="FreightSans Pro Book" w:hAnsi="FreightSans Pro Book" w:cs="FreightSans Pro Book"/>
          <w:color w:val="363435"/>
          <w:sz w:val="18"/>
          <w:szCs w:val="18"/>
        </w:rPr>
        <w:t>an</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enginee</w:t>
      </w:r>
      <w:r w:rsidR="00FC64B2">
        <w:rPr>
          <w:rFonts w:ascii="FreightSans Pro Book" w:eastAsia="FreightSans Pro Book" w:hAnsi="FreightSans Pro Book" w:cs="FreightSans Pro Book"/>
          <w:color w:val="363435"/>
          <w:spacing w:val="-2"/>
          <w:sz w:val="18"/>
          <w:szCs w:val="18"/>
        </w:rPr>
        <w:t>r</w:t>
      </w:r>
      <w:r w:rsidR="00FC64B2">
        <w:rPr>
          <w:rFonts w:ascii="FreightSans Pro Book" w:eastAsia="FreightSans Pro Book" w:hAnsi="FreightSans Pro Book" w:cs="FreightSans Pro Book"/>
          <w:color w:val="363435"/>
          <w:sz w:val="18"/>
          <w:szCs w:val="18"/>
        </w:rPr>
        <w:t>ed</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p</w:t>
      </w:r>
      <w:r w:rsidR="00FC64B2">
        <w:rPr>
          <w:rFonts w:ascii="FreightSans Pro Book" w:eastAsia="FreightSans Pro Book" w:hAnsi="FreightSans Pro Book" w:cs="FreightSans Pro Book"/>
          <w:color w:val="363435"/>
          <w:spacing w:val="-2"/>
          <w:sz w:val="18"/>
          <w:szCs w:val="18"/>
        </w:rPr>
        <w:t>r</w:t>
      </w:r>
      <w:r w:rsidR="00FC64B2">
        <w:rPr>
          <w:rFonts w:ascii="FreightSans Pro Book" w:eastAsia="FreightSans Pro Book" w:hAnsi="FreightSans Pro Book" w:cs="FreightSans Pro Book"/>
          <w:color w:val="363435"/>
          <w:sz w:val="18"/>
          <w:szCs w:val="18"/>
        </w:rPr>
        <w:t>e</w:t>
      </w:r>
      <w:r w:rsidR="00FC64B2">
        <w:rPr>
          <w:rFonts w:ascii="FreightSans Pro Book" w:eastAsia="FreightSans Pro Book" w:hAnsi="FreightSans Pro Book" w:cs="FreightSans Pro Book"/>
          <w:color w:val="363435"/>
          <w:spacing w:val="1"/>
          <w:sz w:val="18"/>
          <w:szCs w:val="18"/>
        </w:rPr>
        <w:t>s</w:t>
      </w:r>
      <w:r w:rsidR="00FC64B2">
        <w:rPr>
          <w:rFonts w:ascii="FreightSans Pro Book" w:eastAsia="FreightSans Pro Book" w:hAnsi="FreightSans Pro Book" w:cs="FreightSans Pro Book"/>
          <w:color w:val="363435"/>
          <w:sz w:val="18"/>
          <w:szCs w:val="18"/>
        </w:rPr>
        <w:t>su</w:t>
      </w:r>
      <w:r w:rsidR="00FC64B2">
        <w:rPr>
          <w:rFonts w:ascii="FreightSans Pro Book" w:eastAsia="FreightSans Pro Book" w:hAnsi="FreightSans Pro Book" w:cs="FreightSans Pro Book"/>
          <w:color w:val="363435"/>
          <w:spacing w:val="-2"/>
          <w:sz w:val="18"/>
          <w:szCs w:val="18"/>
        </w:rPr>
        <w:t>r</w:t>
      </w:r>
      <w:r w:rsidR="00FC64B2">
        <w:rPr>
          <w:rFonts w:ascii="FreightSans Pro Book" w:eastAsia="FreightSans Pro Book" w:hAnsi="FreightSans Pro Book" w:cs="FreightSans Pro Book"/>
          <w:color w:val="363435"/>
          <w:sz w:val="18"/>
          <w:szCs w:val="18"/>
        </w:rPr>
        <w:t>e</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pacing w:val="-2"/>
          <w:sz w:val="18"/>
          <w:szCs w:val="18"/>
        </w:rPr>
        <w:t>r</w:t>
      </w:r>
      <w:r w:rsidR="00FC64B2">
        <w:rPr>
          <w:rFonts w:ascii="FreightSans Pro Book" w:eastAsia="FreightSans Pro Book" w:hAnsi="FreightSans Pro Book" w:cs="FreightSans Pro Book"/>
          <w:color w:val="363435"/>
          <w:sz w:val="18"/>
          <w:szCs w:val="18"/>
        </w:rPr>
        <w:t>elief</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sys</w:t>
      </w:r>
      <w:r w:rsidR="00FC64B2">
        <w:rPr>
          <w:rFonts w:ascii="FreightSans Pro Book" w:eastAsia="FreightSans Pro Book" w:hAnsi="FreightSans Pro Book" w:cs="FreightSans Pro Book"/>
          <w:color w:val="363435"/>
          <w:spacing w:val="-1"/>
          <w:sz w:val="18"/>
          <w:szCs w:val="18"/>
        </w:rPr>
        <w:t>t</w:t>
      </w:r>
      <w:r w:rsidR="00FC64B2">
        <w:rPr>
          <w:rFonts w:ascii="FreightSans Pro Book" w:eastAsia="FreightSans Pro Book" w:hAnsi="FreightSans Pro Book" w:cs="FreightSans Pro Book"/>
          <w:color w:val="363435"/>
          <w:sz w:val="18"/>
          <w:szCs w:val="18"/>
        </w:rPr>
        <w:t>em</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including</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extruded</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perime</w:t>
      </w:r>
      <w:r w:rsidR="00FC64B2">
        <w:rPr>
          <w:rFonts w:ascii="FreightSans Pro Book" w:eastAsia="FreightSans Pro Book" w:hAnsi="FreightSans Pro Book" w:cs="FreightSans Pro Book"/>
          <w:color w:val="363435"/>
          <w:spacing w:val="-1"/>
          <w:sz w:val="18"/>
          <w:szCs w:val="18"/>
        </w:rPr>
        <w:t>t</w:t>
      </w:r>
      <w:r w:rsidR="00FC64B2">
        <w:rPr>
          <w:rFonts w:ascii="FreightSans Pro Book" w:eastAsia="FreightSans Pro Book" w:hAnsi="FreightSans Pro Book" w:cs="FreightSans Pro Book"/>
          <w:color w:val="363435"/>
          <w:sz w:val="18"/>
          <w:szCs w:val="18"/>
        </w:rPr>
        <w:t>er</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f</w:t>
      </w:r>
      <w:r w:rsidR="00FC64B2">
        <w:rPr>
          <w:rFonts w:ascii="FreightSans Pro Book" w:eastAsia="FreightSans Pro Book" w:hAnsi="FreightSans Pro Book" w:cs="FreightSans Pro Book"/>
          <w:color w:val="363435"/>
          <w:spacing w:val="-1"/>
          <w:sz w:val="18"/>
          <w:szCs w:val="18"/>
        </w:rPr>
        <w:t>r</w:t>
      </w:r>
      <w:r w:rsidR="00FC64B2">
        <w:rPr>
          <w:rFonts w:ascii="FreightSans Pro Book" w:eastAsia="FreightSans Pro Book" w:hAnsi="FreightSans Pro Book" w:cs="FreightSans Pro Book"/>
          <w:color w:val="363435"/>
          <w:sz w:val="18"/>
          <w:szCs w:val="18"/>
        </w:rPr>
        <w:t>ame;</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d</w:t>
      </w:r>
      <w:r w:rsidR="00FC64B2">
        <w:rPr>
          <w:rFonts w:ascii="FreightSans Pro Book" w:eastAsia="FreightSans Pro Book" w:hAnsi="FreightSans Pro Book" w:cs="FreightSans Pro Book"/>
          <w:color w:val="363435"/>
          <w:spacing w:val="-1"/>
          <w:sz w:val="18"/>
          <w:szCs w:val="18"/>
        </w:rPr>
        <w:t>r</w:t>
      </w:r>
      <w:r w:rsidR="00FC64B2">
        <w:rPr>
          <w:rFonts w:ascii="FreightSans Pro Book" w:eastAsia="FreightSans Pro Book" w:hAnsi="FreightSans Pro Book" w:cs="FreightSans Pro Book"/>
          <w:color w:val="363435"/>
          <w:sz w:val="18"/>
          <w:szCs w:val="18"/>
        </w:rPr>
        <w:t>ai</w:t>
      </w:r>
      <w:r w:rsidR="00FC64B2">
        <w:rPr>
          <w:rFonts w:ascii="FreightSans Pro Book" w:eastAsia="FreightSans Pro Book" w:hAnsi="FreightSans Pro Book" w:cs="FreightSans Pro Book"/>
          <w:color w:val="363435"/>
          <w:spacing w:val="-1"/>
          <w:sz w:val="18"/>
          <w:szCs w:val="18"/>
        </w:rPr>
        <w:t>n</w:t>
      </w:r>
      <w:r w:rsidR="00FC64B2">
        <w:rPr>
          <w:rFonts w:ascii="FreightSans Pro Book" w:eastAsia="FreightSans Pro Book" w:hAnsi="FreightSans Pro Book" w:cs="FreightSans Pro Book"/>
          <w:color w:val="363435"/>
          <w:sz w:val="18"/>
          <w:szCs w:val="18"/>
        </w:rPr>
        <w:t>age gut</w:t>
      </w:r>
      <w:r w:rsidR="00FC64B2">
        <w:rPr>
          <w:rFonts w:ascii="FreightSans Pro Book" w:eastAsia="FreightSans Pro Book" w:hAnsi="FreightSans Pro Book" w:cs="FreightSans Pro Book"/>
          <w:color w:val="363435"/>
          <w:spacing w:val="-1"/>
          <w:sz w:val="18"/>
          <w:szCs w:val="18"/>
        </w:rPr>
        <w:t>t</w:t>
      </w:r>
      <w:r w:rsidR="00FC64B2">
        <w:rPr>
          <w:rFonts w:ascii="FreightSans Pro Book" w:eastAsia="FreightSans Pro Book" w:hAnsi="FreightSans Pro Book" w:cs="FreightSans Pro Book"/>
          <w:color w:val="363435"/>
          <w:sz w:val="18"/>
          <w:szCs w:val="18"/>
        </w:rPr>
        <w:t>er; all extrusions, clips, fas</w:t>
      </w:r>
      <w:r w:rsidR="00FC64B2">
        <w:rPr>
          <w:rFonts w:ascii="FreightSans Pro Book" w:eastAsia="FreightSans Pro Book" w:hAnsi="FreightSans Pro Book" w:cs="FreightSans Pro Book"/>
          <w:color w:val="363435"/>
          <w:spacing w:val="-1"/>
          <w:sz w:val="18"/>
          <w:szCs w:val="18"/>
        </w:rPr>
        <w:t>t</w:t>
      </w:r>
      <w:r w:rsidR="00FC64B2">
        <w:rPr>
          <w:rFonts w:ascii="FreightSans Pro Book" w:eastAsia="FreightSans Pro Book" w:hAnsi="FreightSans Pro Book" w:cs="FreightSans Pro Book"/>
          <w:color w:val="363435"/>
          <w:sz w:val="18"/>
          <w:szCs w:val="18"/>
        </w:rPr>
        <w:t>eners, anchors, spa</w:t>
      </w:r>
      <w:r w:rsidR="00FC64B2">
        <w:rPr>
          <w:rFonts w:ascii="FreightSans Pro Book" w:eastAsia="FreightSans Pro Book" w:hAnsi="FreightSans Pro Book" w:cs="FreightSans Pro Book"/>
          <w:color w:val="363435"/>
          <w:spacing w:val="-1"/>
          <w:sz w:val="18"/>
          <w:szCs w:val="18"/>
        </w:rPr>
        <w:t>c</w:t>
      </w:r>
      <w:r w:rsidR="00FC64B2">
        <w:rPr>
          <w:rFonts w:ascii="FreightSans Pro Book" w:eastAsia="FreightSans Pro Book" w:hAnsi="FreightSans Pro Book" w:cs="FreightSans Pro Book"/>
          <w:color w:val="363435"/>
          <w:sz w:val="18"/>
          <w:szCs w:val="18"/>
        </w:rPr>
        <w:t>ers, trim, flashings,</w:t>
      </w:r>
      <w:r w:rsidR="00FC64B2">
        <w:rPr>
          <w:rFonts w:ascii="FreightSans Pro Book" w:eastAsia="FreightSans Pro Book" w:hAnsi="FreightSans Pro Book" w:cs="FreightSans Pro Book"/>
          <w:color w:val="363435"/>
          <w:spacing w:val="-6"/>
          <w:sz w:val="18"/>
          <w:szCs w:val="18"/>
        </w:rPr>
        <w:t xml:space="preserve"> </w:t>
      </w:r>
      <w:r w:rsidR="00FC64B2">
        <w:rPr>
          <w:rFonts w:ascii="FreightSans Pro Book" w:eastAsia="FreightSans Pro Book" w:hAnsi="FreightSans Pro Book" w:cs="FreightSans Pro Book"/>
          <w:color w:val="363435"/>
          <w:sz w:val="18"/>
          <w:szCs w:val="18"/>
        </w:rPr>
        <w:t>gas</w:t>
      </w:r>
      <w:r w:rsidR="00FC64B2">
        <w:rPr>
          <w:rFonts w:ascii="FreightSans Pro Book" w:eastAsia="FreightSans Pro Book" w:hAnsi="FreightSans Pro Book" w:cs="FreightSans Pro Book"/>
          <w:color w:val="363435"/>
          <w:spacing w:val="-2"/>
          <w:sz w:val="18"/>
          <w:szCs w:val="18"/>
        </w:rPr>
        <w:t>k</w:t>
      </w:r>
      <w:r w:rsidR="00FC64B2">
        <w:rPr>
          <w:rFonts w:ascii="FreightSans Pro Book" w:eastAsia="FreightSans Pro Book" w:hAnsi="FreightSans Pro Book" w:cs="FreightSans Pro Book"/>
          <w:color w:val="363435"/>
          <w:sz w:val="18"/>
          <w:szCs w:val="18"/>
        </w:rPr>
        <w:t>ets, sealant, e</w:t>
      </w:r>
      <w:r w:rsidR="00FC64B2">
        <w:rPr>
          <w:rFonts w:ascii="FreightSans Pro Book" w:eastAsia="FreightSans Pro Book" w:hAnsi="FreightSans Pro Book" w:cs="FreightSans Pro Book"/>
          <w:color w:val="363435"/>
          <w:spacing w:val="-1"/>
          <w:sz w:val="18"/>
          <w:szCs w:val="18"/>
        </w:rPr>
        <w:t>t</w:t>
      </w:r>
      <w:r w:rsidR="00FC64B2">
        <w:rPr>
          <w:rFonts w:ascii="FreightSans Pro Book" w:eastAsia="FreightSans Pro Book" w:hAnsi="FreightSans Pro Book" w:cs="FreightSans Pro Book"/>
          <w:color w:val="363435"/>
          <w:sz w:val="18"/>
          <w:szCs w:val="18"/>
        </w:rPr>
        <w:t>c.</w:t>
      </w:r>
    </w:p>
    <w:p w:rsidR="0094452C" w:rsidRDefault="009705A9" w:rsidP="002F036E">
      <w:pPr>
        <w:spacing w:before="6" w:line="240" w:lineRule="exact"/>
        <w:jc w:val="both"/>
        <w:rPr>
          <w:sz w:val="24"/>
          <w:szCs w:val="24"/>
        </w:rPr>
      </w:pPr>
      <w:r w:rsidRPr="00E13AB5">
        <w:rPr>
          <w:noProof/>
          <w:sz w:val="24"/>
          <w:szCs w:val="24"/>
        </w:rPr>
        <w:lastRenderedPageBreak/>
        <mc:AlternateContent>
          <mc:Choice Requires="wps">
            <w:drawing>
              <wp:anchor distT="0" distB="0" distL="114300" distR="114300" simplePos="0" relativeHeight="251688448" behindDoc="1" locked="0" layoutInCell="1" allowOverlap="1" wp14:anchorId="1F822FC9" wp14:editId="6070057D">
                <wp:simplePos x="0" y="0"/>
                <wp:positionH relativeFrom="margin">
                  <wp:posOffset>-73660</wp:posOffset>
                </wp:positionH>
                <wp:positionV relativeFrom="paragraph">
                  <wp:posOffset>85271</wp:posOffset>
                </wp:positionV>
                <wp:extent cx="847725" cy="438150"/>
                <wp:effectExtent l="0" t="0" r="0" b="0"/>
                <wp:wrapNone/>
                <wp:docPr id="10"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438150"/>
                        </a:xfrm>
                        <a:prstGeom prst="rect">
                          <a:avLst/>
                        </a:prstGeom>
                        <a:noFill/>
                        <a:ln w="9525">
                          <a:noFill/>
                          <a:miter lim="800000"/>
                          <a:headEnd/>
                          <a:tailEnd/>
                        </a:ln>
                      </wps:spPr>
                      <wps:txbx>
                        <w:txbxContent>
                          <w:p w:rsidR="009705A9" w:rsidRPr="00E13AB5" w:rsidRDefault="009705A9" w:rsidP="009705A9">
                            <w:pPr>
                              <w:rPr>
                                <w:rFonts w:ascii="Source sans pro" w:hAnsi="Source sans pro"/>
                                <w:sz w:val="24"/>
                                <w:szCs w:val="24"/>
                              </w:rPr>
                            </w:pPr>
                            <w:r>
                              <w:rPr>
                                <w:rFonts w:ascii="Source sans pro" w:hAnsi="Source sans pro"/>
                                <w:sz w:val="24"/>
                                <w:szCs w:val="24"/>
                              </w:rPr>
                              <w:t>4</w:t>
                            </w:r>
                          </w:p>
                          <w:p w:rsidR="009705A9" w:rsidRPr="00E13AB5" w:rsidRDefault="009705A9" w:rsidP="009705A9">
                            <w:pPr>
                              <w:jc w:val="right"/>
                              <w:rPr>
                                <w:rFonts w:ascii="Source sans pro" w:hAnsi="Source sans pro"/>
                                <w:sz w:val="18"/>
                                <w:szCs w:val="18"/>
                                <w:lang w:val="fr-FR"/>
                              </w:rPr>
                            </w:pPr>
                            <w:r w:rsidRPr="00E13AB5">
                              <w:rPr>
                                <w:rFonts w:ascii="Source sans pro" w:hAnsi="Source sans pro"/>
                                <w:sz w:val="18"/>
                                <w:szCs w:val="18"/>
                              </w:rPr>
                              <w:t>Guide Specs</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1F822FC9" id="_x0000_s1029" type="#_x0000_t202" style="position:absolute;left:0;text-align:left;margin-left:-5.8pt;margin-top:6.7pt;width:66.75pt;height:34.5pt;z-index:-2516280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" filled="f" stroked="f">
                <v:textbox>
                  <w:txbxContent>
                    <w:p w:rsidR="009705A9" w:rsidRPr="00E13AB5" w:rsidRDefault="009705A9" w:rsidP="009705A9">
                      <w:pPr>
                        <w:rPr>
                          <w:rFonts w:ascii="Source sans pro" w:hAnsi="Source sans pro"/>
                          <w:sz w:val="24"/>
                          <w:szCs w:val="24"/>
                        </w:rPr>
                      </w:pPr>
                      <w:r>
                        <w:rPr>
                          <w:rFonts w:ascii="Source sans pro" w:hAnsi="Source sans pro"/>
                          <w:sz w:val="24"/>
                          <w:szCs w:val="24"/>
                        </w:rPr>
                        <w:t>4</w:t>
                      </w:r>
                    </w:p>
                    <w:p w:rsidR="009705A9" w:rsidRPr="00E13AB5" w:rsidRDefault="009705A9" w:rsidP="009705A9">
                      <w:pPr>
                        <w:jc w:val="right"/>
                        <w:rPr>
                          <w:rFonts w:ascii="Source sans pro" w:hAnsi="Source sans pro"/>
                          <w:sz w:val="18"/>
                          <w:szCs w:val="18"/>
                          <w:lang w:val="fr-FR"/>
                        </w:rPr>
                      </w:pPr>
                      <w:r w:rsidRPr="00E13AB5">
                        <w:rPr>
                          <w:rFonts w:ascii="Source sans pro" w:hAnsi="Source sans pro"/>
                          <w:sz w:val="18"/>
                          <w:szCs w:val="18"/>
                        </w:rPr>
                        <w:t>Guide Specs</w:t>
                      </w:r>
                    </w:p>
                  </w:txbxContent>
                </v:textbox>
                <w10:wrap anchorx="margin"/>
              </v:shape>
            </w:pict>
          </mc:Fallback>
        </mc:AlternateContent>
      </w:r>
      <w:r>
        <w:rPr>
          <w:rFonts w:ascii="FreightSans Pro Book" w:eastAsia="FreightSans Pro Book" w:hAnsi="FreightSans Pro Book" w:cs="FreightSans Pro Book"/>
          <w:noProof/>
          <w:sz w:val="18"/>
          <w:szCs w:val="18"/>
        </w:rPr>
        <mc:AlternateContent>
          <mc:Choice Requires="wpg">
            <w:drawing>
              <wp:anchor distT="0" distB="0" distL="114300" distR="114300" simplePos="0" relativeHeight="251686400" behindDoc="1" locked="0" layoutInCell="1" allowOverlap="1" wp14:anchorId="3C9EBF36" wp14:editId="311A50B6">
                <wp:simplePos x="0" y="0"/>
                <wp:positionH relativeFrom="page">
                  <wp:posOffset>0</wp:posOffset>
                </wp:positionH>
                <wp:positionV relativeFrom="page">
                  <wp:posOffset>6921</wp:posOffset>
                </wp:positionV>
                <wp:extent cx="774065" cy="707390"/>
                <wp:effectExtent l="0" t="0" r="6985" b="0"/>
                <wp:wrapNone/>
                <wp:docPr id="8" name="Groupe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4065" cy="707390"/>
                          <a:chOff x="0" y="0"/>
                          <a:chExt cx="1114" cy="1114"/>
                        </a:xfrm>
                      </wpg:grpSpPr>
                      <wps:wsp>
                        <wps:cNvPr id="9" name="Freeform 49"/>
                        <wps:cNvSpPr>
                          <a:spLocks/>
                        </wps:cNvSpPr>
                        <wps:spPr bwMode="auto">
                          <a:xfrm>
                            <a:off x="0" y="0"/>
                            <a:ext cx="1114" cy="1114"/>
                          </a:xfrm>
                          <a:custGeom>
                            <a:avLst/>
                            <a:gdLst>
                              <a:gd name="T0" fmla="*/ 0 w 1114"/>
                              <a:gd name="T1" fmla="*/ 0 h 1114"/>
                              <a:gd name="T2" fmla="*/ 0 w 1114"/>
                              <a:gd name="T3" fmla="*/ 1114 h 1114"/>
                              <a:gd name="T4" fmla="*/ 668 w 1114"/>
                              <a:gd name="T5" fmla="*/ 1114 h 1114"/>
                              <a:gd name="T6" fmla="*/ 735 w 1114"/>
                              <a:gd name="T7" fmla="*/ 1113 h 1114"/>
                              <a:gd name="T8" fmla="*/ 795 w 1114"/>
                              <a:gd name="T9" fmla="*/ 1112 h 1114"/>
                              <a:gd name="T10" fmla="*/ 848 w 1114"/>
                              <a:gd name="T11" fmla="*/ 1110 h 1114"/>
                              <a:gd name="T12" fmla="*/ 894 w 1114"/>
                              <a:gd name="T13" fmla="*/ 1106 h 1114"/>
                              <a:gd name="T14" fmla="*/ 935 w 1114"/>
                              <a:gd name="T15" fmla="*/ 1100 h 1114"/>
                              <a:gd name="T16" fmla="*/ 1002 w 1114"/>
                              <a:gd name="T17" fmla="*/ 1081 h 1114"/>
                              <a:gd name="T18" fmla="*/ 1049 w 1114"/>
                              <a:gd name="T19" fmla="*/ 1049 h 1114"/>
                              <a:gd name="T20" fmla="*/ 1081 w 1114"/>
                              <a:gd name="T21" fmla="*/ 1002 h 1114"/>
                              <a:gd name="T22" fmla="*/ 1100 w 1114"/>
                              <a:gd name="T23" fmla="*/ 935 h 1114"/>
                              <a:gd name="T24" fmla="*/ 1106 w 1114"/>
                              <a:gd name="T25" fmla="*/ 894 h 1114"/>
                              <a:gd name="T26" fmla="*/ 1110 w 1114"/>
                              <a:gd name="T27" fmla="*/ 848 h 1114"/>
                              <a:gd name="T28" fmla="*/ 1112 w 1114"/>
                              <a:gd name="T29" fmla="*/ 795 h 1114"/>
                              <a:gd name="T30" fmla="*/ 1113 w 1114"/>
                              <a:gd name="T31" fmla="*/ 735 h 1114"/>
                              <a:gd name="T32" fmla="*/ 1114 w 1114"/>
                              <a:gd name="T33" fmla="*/ 668 h 1114"/>
                              <a:gd name="T34" fmla="*/ 1114 w 1114"/>
                              <a:gd name="T35" fmla="*/ 0 h 1114"/>
                              <a:gd name="T36" fmla="*/ 0 w 1114"/>
                              <a:gd name="T37" fmla="*/ 0 h 11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114" h="1114">
                                <a:moveTo>
                                  <a:pt x="0" y="0"/>
                                </a:moveTo>
                                <a:lnTo>
                                  <a:pt x="0" y="1114"/>
                                </a:lnTo>
                                <a:lnTo>
                                  <a:pt x="668" y="1114"/>
                                </a:lnTo>
                                <a:lnTo>
                                  <a:pt x="735" y="1113"/>
                                </a:lnTo>
                                <a:lnTo>
                                  <a:pt x="795" y="1112"/>
                                </a:lnTo>
                                <a:lnTo>
                                  <a:pt x="848" y="1110"/>
                                </a:lnTo>
                                <a:lnTo>
                                  <a:pt x="894" y="1106"/>
                                </a:lnTo>
                                <a:lnTo>
                                  <a:pt x="935" y="1100"/>
                                </a:lnTo>
                                <a:lnTo>
                                  <a:pt x="1002" y="1081"/>
                                </a:lnTo>
                                <a:lnTo>
                                  <a:pt x="1049" y="1049"/>
                                </a:lnTo>
                                <a:lnTo>
                                  <a:pt x="1081" y="1002"/>
                                </a:lnTo>
                                <a:lnTo>
                                  <a:pt x="1100" y="935"/>
                                </a:lnTo>
                                <a:lnTo>
                                  <a:pt x="1106" y="894"/>
                                </a:lnTo>
                                <a:lnTo>
                                  <a:pt x="1110" y="848"/>
                                </a:lnTo>
                                <a:lnTo>
                                  <a:pt x="1112" y="795"/>
                                </a:lnTo>
                                <a:lnTo>
                                  <a:pt x="1113" y="735"/>
                                </a:lnTo>
                                <a:lnTo>
                                  <a:pt x="1114" y="668"/>
                                </a:lnTo>
                                <a:lnTo>
                                  <a:pt x="1114" y="0"/>
                                </a:lnTo>
                                <a:lnTo>
                                  <a:pt x="0" y="0"/>
                                </a:lnTo>
                                <a:close/>
                              </a:path>
                            </a:pathLst>
                          </a:custGeom>
                          <a:solidFill>
                            <a:srgbClr val="AFB4B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75E2A0" id="Groupe 8" o:spid="_x0000_s1026" style="position:absolute;margin-left:0;margin-top:.55pt;width:60.95pt;height:55.7pt;z-index:-251630080;mso-position-horizontal-relative:page;mso-position-vertical-relative:page" coordsize="1114,1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">
                <v:shape id="Freeform 49" o:spid="_x0000_s1027" style="position:absolute;width:1114;height:1114;visibility:visible;mso-wrap-style:square;v-text-anchor:top" coordsize="1114,1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" path="m,l,1114r668,l735,1113r60,-1l848,1110r46,-4l935,1100r67,-19l1049,1049r32,-47l1100,935r6,-41l1110,848r2,-53l1113,735r1,-67l1114,,,xe" fillcolor="#afb4b9" stroked="f">
                  <v:path arrowok="t" o:connecttype="custom" o:connectlocs="0,0;0,1114;668,1114;735,1113;795,1112;848,1110;894,1106;935,1100;1002,1081;1049,1049;1081,1002;1100,935;1106,894;1110,848;1112,795;1113,735;1114,668;1114,0;0,0" o:connectangles="0,0,0,0,0,0,0,0,0,0,0,0,0,0,0,0,0,0,0"/>
                </v:shape>
                <w10:wrap anchorx="page" anchory="page"/>
              </v:group>
            </w:pict>
          </mc:Fallback>
        </mc:AlternateContent>
      </w:r>
      <w:r>
        <w:rPr>
          <w:rFonts w:ascii="FreightSans Pro Book" w:eastAsia="FreightSans Pro Book" w:hAnsi="FreightSans Pro Book" w:cs="FreightSans Pro Book"/>
          <w:noProof/>
          <w:color w:val="363435"/>
          <w:position w:val="-1"/>
          <w:sz w:val="32"/>
          <w:szCs w:val="32"/>
        </w:rPr>
        <mc:AlternateContent>
          <mc:Choice Requires="wps">
            <w:drawing>
              <wp:anchor distT="0" distB="0" distL="114300" distR="114300" simplePos="0" relativeHeight="251684352" behindDoc="1" locked="0" layoutInCell="1" allowOverlap="1">
                <wp:simplePos x="0" y="0"/>
                <wp:positionH relativeFrom="page">
                  <wp:posOffset>925195</wp:posOffset>
                </wp:positionH>
                <wp:positionV relativeFrom="paragraph">
                  <wp:posOffset>57849</wp:posOffset>
                </wp:positionV>
                <wp:extent cx="6085840" cy="542290"/>
                <wp:effectExtent l="0" t="0" r="10160" b="10160"/>
                <wp:wrapNone/>
                <wp:docPr id="7" name="Zone de texte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5840" cy="542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1E0" w:firstRow="1" w:lastRow="1" w:firstColumn="1" w:lastColumn="1" w:noHBand="0" w:noVBand="0"/>
                            </w:tblPr>
                            <w:tblGrid>
                              <w:gridCol w:w="6992"/>
                              <w:gridCol w:w="2746"/>
                            </w:tblGrid>
                            <w:tr w:rsidR="009705A9" w:rsidTr="009705A9">
                              <w:trPr>
                                <w:trHeight w:hRule="exact" w:val="375"/>
                              </w:trPr>
                              <w:tc>
                                <w:tcPr>
                                  <w:tcW w:w="6992" w:type="dxa"/>
                                  <w:tcBorders>
                                    <w:top w:val="nil"/>
                                    <w:left w:val="nil"/>
                                    <w:bottom w:val="single" w:sz="8" w:space="0" w:color="5F6A74"/>
                                    <w:right w:val="nil"/>
                                  </w:tcBorders>
                                </w:tcPr>
                                <w:p w:rsidR="009705A9" w:rsidRDefault="009705A9">
                                  <w:pPr>
                                    <w:spacing w:line="360" w:lineRule="exact"/>
                                    <w:ind w:left="80"/>
                                    <w:rPr>
                                      <w:rFonts w:ascii="FreightSans Pro Book" w:eastAsia="FreightSans Pro Book" w:hAnsi="FreightSans Pro Book" w:cs="FreightSans Pro Book"/>
                                      <w:sz w:val="32"/>
                                      <w:szCs w:val="32"/>
                                    </w:rPr>
                                  </w:pPr>
                                  <w:r>
                                    <w:rPr>
                                      <w:rFonts w:ascii="FreightSans Pro Book" w:eastAsia="FreightSans Pro Book" w:hAnsi="FreightSans Pro Book" w:cs="FreightSans Pro Book"/>
                                      <w:color w:val="363435"/>
                                      <w:sz w:val="32"/>
                                      <w:szCs w:val="32"/>
                                    </w:rPr>
                                    <w:t>REYNOBOND® FR DUR</w:t>
                                  </w:r>
                                  <w:r>
                                    <w:rPr>
                                      <w:rFonts w:ascii="FreightSans Pro Book" w:eastAsia="FreightSans Pro Book" w:hAnsi="FreightSans Pro Book" w:cs="FreightSans Pro Book"/>
                                      <w:color w:val="363435"/>
                                      <w:spacing w:val="-2"/>
                                      <w:sz w:val="32"/>
                                      <w:szCs w:val="32"/>
                                    </w:rPr>
                                    <w:t>A</w:t>
                                  </w:r>
                                  <w:r>
                                    <w:rPr>
                                      <w:rFonts w:ascii="FreightSans Pro Book" w:eastAsia="FreightSans Pro Book" w:hAnsi="FreightSans Pro Book" w:cs="FreightSans Pro Book"/>
                                      <w:color w:val="363435"/>
                                      <w:sz w:val="32"/>
                                      <w:szCs w:val="32"/>
                                    </w:rPr>
                                    <w:t>G</w:t>
                                  </w:r>
                                  <w:r>
                                    <w:rPr>
                                      <w:rFonts w:ascii="FreightSans Pro Book" w:eastAsia="FreightSans Pro Book" w:hAnsi="FreightSans Pro Book" w:cs="FreightSans Pro Book"/>
                                      <w:color w:val="363435"/>
                                      <w:spacing w:val="-11"/>
                                      <w:sz w:val="32"/>
                                      <w:szCs w:val="32"/>
                                    </w:rPr>
                                    <w:t>L</w:t>
                                  </w:r>
                                  <w:r>
                                    <w:rPr>
                                      <w:rFonts w:ascii="FreightSans Pro Book" w:eastAsia="FreightSans Pro Book" w:hAnsi="FreightSans Pro Book" w:cs="FreightSans Pro Book"/>
                                      <w:color w:val="363435"/>
                                      <w:sz w:val="32"/>
                                      <w:szCs w:val="32"/>
                                    </w:rPr>
                                    <w:t>O</w:t>
                                  </w:r>
                                  <w:r>
                                    <w:rPr>
                                      <w:rFonts w:ascii="FreightSans Pro Book" w:eastAsia="FreightSans Pro Book" w:hAnsi="FreightSans Pro Book" w:cs="FreightSans Pro Book"/>
                                      <w:color w:val="363435"/>
                                      <w:spacing w:val="2"/>
                                      <w:sz w:val="32"/>
                                      <w:szCs w:val="32"/>
                                    </w:rPr>
                                    <w:t>S</w:t>
                                  </w:r>
                                  <w:r>
                                    <w:rPr>
                                      <w:rFonts w:ascii="FreightSans Pro Book" w:eastAsia="FreightSans Pro Book" w:hAnsi="FreightSans Pro Book" w:cs="FreightSans Pro Book"/>
                                      <w:color w:val="363435"/>
                                      <w:sz w:val="32"/>
                                      <w:szCs w:val="32"/>
                                    </w:rPr>
                                    <w:t>S 5000</w:t>
                                  </w:r>
                                </w:p>
                              </w:tc>
                              <w:tc>
                                <w:tcPr>
                                  <w:tcW w:w="2746" w:type="dxa"/>
                                  <w:tcBorders>
                                    <w:top w:val="nil"/>
                                    <w:left w:val="nil"/>
                                    <w:bottom w:val="nil"/>
                                    <w:right w:val="nil"/>
                                  </w:tcBorders>
                                </w:tcPr>
                                <w:p w:rsidR="009705A9" w:rsidRDefault="009705A9" w:rsidP="009705A9">
                                  <w:pPr>
                                    <w:spacing w:before="73"/>
                                    <w:ind w:right="243"/>
                                    <w:jc w:val="right"/>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Jul</w:t>
                                  </w:r>
                                  <w:r>
                                    <w:rPr>
                                      <w:rFonts w:ascii="FreightSans Pro Book" w:eastAsia="FreightSans Pro Book" w:hAnsi="FreightSans Pro Book" w:cs="FreightSans Pro Book"/>
                                      <w:color w:val="363435"/>
                                      <w:spacing w:val="-7"/>
                                      <w:sz w:val="18"/>
                                      <w:szCs w:val="18"/>
                                    </w:rPr>
                                    <w:t>y</w:t>
                                  </w:r>
                                  <w:r>
                                    <w:rPr>
                                      <w:rFonts w:ascii="FreightSans Pro Book" w:eastAsia="FreightSans Pro Book" w:hAnsi="FreightSans Pro Book" w:cs="FreightSans Pro Book"/>
                                      <w:color w:val="363435"/>
                                      <w:sz w:val="18"/>
                                      <w:szCs w:val="18"/>
                                    </w:rPr>
                                    <w:t>, 2</w:t>
                                  </w:r>
                                  <w:r>
                                    <w:rPr>
                                      <w:rFonts w:ascii="FreightSans Pro Book" w:eastAsia="FreightSans Pro Book" w:hAnsi="FreightSans Pro Book" w:cs="FreightSans Pro Book"/>
                                      <w:color w:val="363435"/>
                                      <w:spacing w:val="-2"/>
                                      <w:sz w:val="18"/>
                                      <w:szCs w:val="18"/>
                                    </w:rPr>
                                    <w:t>0</w:t>
                                  </w:r>
                                  <w:r>
                                    <w:rPr>
                                      <w:rFonts w:ascii="FreightSans Pro Book" w:eastAsia="FreightSans Pro Book" w:hAnsi="FreightSans Pro Book" w:cs="FreightSans Pro Book"/>
                                      <w:color w:val="363435"/>
                                      <w:sz w:val="18"/>
                                      <w:szCs w:val="18"/>
                                    </w:rPr>
                                    <w:t>18</w:t>
                                  </w:r>
                                </w:p>
                              </w:tc>
                            </w:tr>
                            <w:tr w:rsidR="009705A9" w:rsidTr="009705A9">
                              <w:trPr>
                                <w:trHeight w:hRule="exact" w:val="312"/>
                              </w:trPr>
                              <w:tc>
                                <w:tcPr>
                                  <w:tcW w:w="6992" w:type="dxa"/>
                                  <w:tcBorders>
                                    <w:top w:val="single" w:sz="8" w:space="0" w:color="5F6A74"/>
                                    <w:left w:val="nil"/>
                                    <w:bottom w:val="nil"/>
                                    <w:right w:val="nil"/>
                                  </w:tcBorders>
                                </w:tcPr>
                                <w:p w:rsidR="009705A9" w:rsidRDefault="009705A9">
                                  <w:pPr>
                                    <w:spacing w:before="40"/>
                                    <w:ind w:left="80"/>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1"/>
                                      <w:sz w:val="18"/>
                                      <w:szCs w:val="18"/>
                                    </w:rPr>
                                    <w:t>0</w:t>
                                  </w:r>
                                  <w:r>
                                    <w:rPr>
                                      <w:rFonts w:ascii="FreightSans Pro Book" w:eastAsia="FreightSans Pro Book" w:hAnsi="FreightSans Pro Book" w:cs="FreightSans Pro Book"/>
                                      <w:color w:val="363435"/>
                                      <w:spacing w:val="-3"/>
                                      <w:sz w:val="18"/>
                                      <w:szCs w:val="18"/>
                                    </w:rPr>
                                    <w:t>7</w:t>
                                  </w:r>
                                  <w:r>
                                    <w:rPr>
                                      <w:rFonts w:ascii="FreightSans Pro Book" w:eastAsia="FreightSans Pro Book" w:hAnsi="FreightSans Pro Book" w:cs="FreightSans Pro Book"/>
                                      <w:color w:val="363435"/>
                                      <w:sz w:val="18"/>
                                      <w:szCs w:val="18"/>
                                    </w:rPr>
                                    <w:t xml:space="preserve">4213 </w:t>
                                  </w:r>
                                  <w:r>
                                    <w:rPr>
                                      <w:rFonts w:ascii="FreightSans Pro Book" w:eastAsia="FreightSans Pro Book" w:hAnsi="FreightSans Pro Book" w:cs="FreightSans Pro Book"/>
                                      <w:color w:val="363435"/>
                                      <w:spacing w:val="-1"/>
                                      <w:sz w:val="18"/>
                                      <w:szCs w:val="18"/>
                                    </w:rPr>
                                    <w:t>F</w:t>
                                  </w:r>
                                  <w:r>
                                    <w:rPr>
                                      <w:rFonts w:ascii="FreightSans Pro Book" w:eastAsia="FreightSans Pro Book" w:hAnsi="FreightSans Pro Book" w:cs="FreightSans Pro Book"/>
                                      <w:color w:val="363435"/>
                                      <w:sz w:val="18"/>
                                      <w:szCs w:val="18"/>
                                    </w:rPr>
                                    <w:t>ORMED ME</w:t>
                                  </w:r>
                                  <w:r>
                                    <w:rPr>
                                      <w:rFonts w:ascii="FreightSans Pro Book" w:eastAsia="FreightSans Pro Book" w:hAnsi="FreightSans Pro Book" w:cs="FreightSans Pro Book"/>
                                      <w:color w:val="363435"/>
                                      <w:spacing w:val="-9"/>
                                      <w:sz w:val="18"/>
                                      <w:szCs w:val="18"/>
                                    </w:rPr>
                                    <w:t>T</w:t>
                                  </w:r>
                                  <w:r>
                                    <w:rPr>
                                      <w:rFonts w:ascii="FreightSans Pro Book" w:eastAsia="FreightSans Pro Book" w:hAnsi="FreightSans Pro Book" w:cs="FreightSans Pro Book"/>
                                      <w:color w:val="363435"/>
                                      <w:sz w:val="18"/>
                                      <w:szCs w:val="18"/>
                                    </w:rPr>
                                    <w:t xml:space="preserve">AL </w:t>
                                  </w:r>
                                  <w:r>
                                    <w:rPr>
                                      <w:rFonts w:ascii="FreightSans Pro Book" w:eastAsia="FreightSans Pro Book" w:hAnsi="FreightSans Pro Book" w:cs="FreightSans Pro Book"/>
                                      <w:color w:val="363435"/>
                                      <w:spacing w:val="-5"/>
                                      <w:sz w:val="18"/>
                                      <w:szCs w:val="18"/>
                                    </w:rPr>
                                    <w:t>W</w:t>
                                  </w:r>
                                  <w:r>
                                    <w:rPr>
                                      <w:rFonts w:ascii="FreightSans Pro Book" w:eastAsia="FreightSans Pro Book" w:hAnsi="FreightSans Pro Book" w:cs="FreightSans Pro Book"/>
                                      <w:color w:val="363435"/>
                                      <w:sz w:val="18"/>
                                      <w:szCs w:val="18"/>
                                    </w:rPr>
                                    <w:t xml:space="preserve">ALL </w:t>
                                  </w:r>
                                  <w:r>
                                    <w:rPr>
                                      <w:rFonts w:ascii="FreightSans Pro Book" w:eastAsia="FreightSans Pro Book" w:hAnsi="FreightSans Pro Book" w:cs="FreightSans Pro Book"/>
                                      <w:color w:val="363435"/>
                                      <w:spacing w:val="-5"/>
                                      <w:sz w:val="18"/>
                                      <w:szCs w:val="18"/>
                                    </w:rPr>
                                    <w:t>P</w:t>
                                  </w:r>
                                  <w:r>
                                    <w:rPr>
                                      <w:rFonts w:ascii="FreightSans Pro Book" w:eastAsia="FreightSans Pro Book" w:hAnsi="FreightSans Pro Book" w:cs="FreightSans Pro Book"/>
                                      <w:color w:val="363435"/>
                                      <w:sz w:val="18"/>
                                      <w:szCs w:val="18"/>
                                    </w:rPr>
                                    <w:t>ANE</w:t>
                                  </w:r>
                                  <w:r>
                                    <w:rPr>
                                      <w:rFonts w:ascii="FreightSans Pro Book" w:eastAsia="FreightSans Pro Book" w:hAnsi="FreightSans Pro Book" w:cs="FreightSans Pro Book"/>
                                      <w:color w:val="363435"/>
                                      <w:spacing w:val="-3"/>
                                      <w:sz w:val="18"/>
                                      <w:szCs w:val="18"/>
                                    </w:rPr>
                                    <w:t>L</w:t>
                                  </w:r>
                                  <w:r>
                                    <w:rPr>
                                      <w:rFonts w:ascii="FreightSans Pro Book" w:eastAsia="FreightSans Pro Book" w:hAnsi="FreightSans Pro Book" w:cs="FreightSans Pro Book"/>
                                      <w:color w:val="363435"/>
                                      <w:sz w:val="18"/>
                                      <w:szCs w:val="18"/>
                                    </w:rPr>
                                    <w:t>S</w:t>
                                  </w:r>
                                </w:p>
                              </w:tc>
                              <w:tc>
                                <w:tcPr>
                                  <w:tcW w:w="2746" w:type="dxa"/>
                                  <w:tcBorders>
                                    <w:top w:val="nil"/>
                                    <w:left w:val="nil"/>
                                    <w:bottom w:val="nil"/>
                                    <w:right w:val="nil"/>
                                  </w:tcBorders>
                                </w:tcPr>
                                <w:p w:rsidR="009705A9" w:rsidRDefault="009705A9" w:rsidP="009705A9">
                                  <w:pPr>
                                    <w:spacing w:before="50"/>
                                    <w:ind w:left="1511"/>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z w:val="18"/>
                                      <w:szCs w:val="18"/>
                                    </w:rPr>
                                    <w:t xml:space="preserve">C </w:t>
                                  </w:r>
                                  <w:r>
                                    <w:rPr>
                                      <w:rFonts w:ascii="FreightSans Pro Book" w:eastAsia="FreightSans Pro Book" w:hAnsi="FreightSans Pro Book" w:cs="FreightSans Pro Book"/>
                                      <w:color w:val="363435"/>
                                      <w:spacing w:val="-1"/>
                                      <w:sz w:val="18"/>
                                      <w:szCs w:val="18"/>
                                    </w:rPr>
                                    <w:t>9</w:t>
                                  </w:r>
                                  <w:r>
                                    <w:rPr>
                                      <w:rFonts w:ascii="FreightSans Pro Book" w:eastAsia="FreightSans Pro Book" w:hAnsi="FreightSans Pro Book" w:cs="FreightSans Pro Book"/>
                                      <w:color w:val="363435"/>
                                      <w:sz w:val="18"/>
                                      <w:szCs w:val="18"/>
                                    </w:rPr>
                                    <w:t>7909-0</w:t>
                                  </w:r>
                                  <w:r>
                                    <w:rPr>
                                      <w:rFonts w:ascii="FreightSans Pro Book" w:eastAsia="FreightSans Pro Book" w:hAnsi="FreightSans Pro Book" w:cs="FreightSans Pro Book"/>
                                      <w:color w:val="363435"/>
                                      <w:spacing w:val="1"/>
                                      <w:sz w:val="18"/>
                                      <w:szCs w:val="18"/>
                                    </w:rPr>
                                    <w:t>5</w:t>
                                  </w:r>
                                  <w:r>
                                    <w:rPr>
                                      <w:rFonts w:ascii="FreightSans Pro Book" w:eastAsia="FreightSans Pro Book" w:hAnsi="FreightSans Pro Book" w:cs="FreightSans Pro Book"/>
                                      <w:color w:val="363435"/>
                                      <w:sz w:val="18"/>
                                      <w:szCs w:val="18"/>
                                    </w:rPr>
                                    <w:t>4</w:t>
                                  </w:r>
                                </w:p>
                              </w:tc>
                            </w:tr>
                          </w:tbl>
                          <w:p w:rsidR="009705A9" w:rsidRDefault="009705A9" w:rsidP="009705A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Zone de texte 7" o:spid="_x0000_s1030" type="#_x0000_t202" style="position:absolute;left:0;text-align:left;margin-left:72.85pt;margin-top:4.55pt;width:479.2pt;height:42.7pt;z-index:-2516321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" filled="f" stroked="f">
                <v:textbox inset="0,0,0,0">
                  <w:txbxContent>
                    <w:tbl>
                      <w:tblPr>
                        <w:tblW w:w="0" w:type="auto"/>
                        <w:tblLayout w:type="fixed"/>
                        <w:tblCellMar>
                          <w:left w:w="0" w:type="dxa"/>
                          <w:right w:w="0" w:type="dxa"/>
                        </w:tblCellMar>
                        <w:tblLook w:val="01E0" w:firstRow="1" w:lastRow="1" w:firstColumn="1" w:lastColumn="1" w:noHBand="0" w:noVBand="0"/>
                      </w:tblPr>
                      <w:tblGrid>
                        <w:gridCol w:w="6992"/>
                        <w:gridCol w:w="2746"/>
                      </w:tblGrid>
                      <w:tr w:rsidR="009705A9" w:rsidTr="009705A9">
                        <w:trPr>
                          <w:trHeight w:hRule="exact" w:val="375"/>
                        </w:trPr>
                        <w:tc>
                          <w:tcPr>
                            <w:tcW w:w="6992" w:type="dxa"/>
                            <w:tcBorders>
                              <w:top w:val="nil"/>
                              <w:left w:val="nil"/>
                              <w:bottom w:val="single" w:sz="8" w:space="0" w:color="5F6A74"/>
                              <w:right w:val="nil"/>
                            </w:tcBorders>
                          </w:tcPr>
                          <w:p w:rsidR="009705A9" w:rsidRDefault="009705A9">
                            <w:pPr>
                              <w:spacing w:line="360" w:lineRule="exact"/>
                              <w:ind w:left="80"/>
                              <w:rPr>
                                <w:rFonts w:ascii="FreightSans Pro Book" w:eastAsia="FreightSans Pro Book" w:hAnsi="FreightSans Pro Book" w:cs="FreightSans Pro Book"/>
                                <w:sz w:val="32"/>
                                <w:szCs w:val="32"/>
                              </w:rPr>
                            </w:pPr>
                            <w:r>
                              <w:rPr>
                                <w:rFonts w:ascii="FreightSans Pro Book" w:eastAsia="FreightSans Pro Book" w:hAnsi="FreightSans Pro Book" w:cs="FreightSans Pro Book"/>
                                <w:color w:val="363435"/>
                                <w:sz w:val="32"/>
                                <w:szCs w:val="32"/>
                              </w:rPr>
                              <w:t>REYNOBOND® FR DUR</w:t>
                            </w:r>
                            <w:r>
                              <w:rPr>
                                <w:rFonts w:ascii="FreightSans Pro Book" w:eastAsia="FreightSans Pro Book" w:hAnsi="FreightSans Pro Book" w:cs="FreightSans Pro Book"/>
                                <w:color w:val="363435"/>
                                <w:spacing w:val="-2"/>
                                <w:sz w:val="32"/>
                                <w:szCs w:val="32"/>
                              </w:rPr>
                              <w:t>A</w:t>
                            </w:r>
                            <w:r>
                              <w:rPr>
                                <w:rFonts w:ascii="FreightSans Pro Book" w:eastAsia="FreightSans Pro Book" w:hAnsi="FreightSans Pro Book" w:cs="FreightSans Pro Book"/>
                                <w:color w:val="363435"/>
                                <w:sz w:val="32"/>
                                <w:szCs w:val="32"/>
                              </w:rPr>
                              <w:t>G</w:t>
                            </w:r>
                            <w:r>
                              <w:rPr>
                                <w:rFonts w:ascii="FreightSans Pro Book" w:eastAsia="FreightSans Pro Book" w:hAnsi="FreightSans Pro Book" w:cs="FreightSans Pro Book"/>
                                <w:color w:val="363435"/>
                                <w:spacing w:val="-11"/>
                                <w:sz w:val="32"/>
                                <w:szCs w:val="32"/>
                              </w:rPr>
                              <w:t>L</w:t>
                            </w:r>
                            <w:r>
                              <w:rPr>
                                <w:rFonts w:ascii="FreightSans Pro Book" w:eastAsia="FreightSans Pro Book" w:hAnsi="FreightSans Pro Book" w:cs="FreightSans Pro Book"/>
                                <w:color w:val="363435"/>
                                <w:sz w:val="32"/>
                                <w:szCs w:val="32"/>
                              </w:rPr>
                              <w:t>O</w:t>
                            </w:r>
                            <w:r>
                              <w:rPr>
                                <w:rFonts w:ascii="FreightSans Pro Book" w:eastAsia="FreightSans Pro Book" w:hAnsi="FreightSans Pro Book" w:cs="FreightSans Pro Book"/>
                                <w:color w:val="363435"/>
                                <w:spacing w:val="2"/>
                                <w:sz w:val="32"/>
                                <w:szCs w:val="32"/>
                              </w:rPr>
                              <w:t>S</w:t>
                            </w:r>
                            <w:r>
                              <w:rPr>
                                <w:rFonts w:ascii="FreightSans Pro Book" w:eastAsia="FreightSans Pro Book" w:hAnsi="FreightSans Pro Book" w:cs="FreightSans Pro Book"/>
                                <w:color w:val="363435"/>
                                <w:sz w:val="32"/>
                                <w:szCs w:val="32"/>
                              </w:rPr>
                              <w:t>S 5000</w:t>
                            </w:r>
                          </w:p>
                        </w:tc>
                        <w:tc>
                          <w:tcPr>
                            <w:tcW w:w="2746" w:type="dxa"/>
                            <w:tcBorders>
                              <w:top w:val="nil"/>
                              <w:left w:val="nil"/>
                              <w:bottom w:val="nil"/>
                              <w:right w:val="nil"/>
                            </w:tcBorders>
                          </w:tcPr>
                          <w:p w:rsidR="009705A9" w:rsidRDefault="009705A9" w:rsidP="009705A9">
                            <w:pPr>
                              <w:spacing w:before="73"/>
                              <w:ind w:right="243"/>
                              <w:jc w:val="right"/>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Jul</w:t>
                            </w:r>
                            <w:r>
                              <w:rPr>
                                <w:rFonts w:ascii="FreightSans Pro Book" w:eastAsia="FreightSans Pro Book" w:hAnsi="FreightSans Pro Book" w:cs="FreightSans Pro Book"/>
                                <w:color w:val="363435"/>
                                <w:spacing w:val="-7"/>
                                <w:sz w:val="18"/>
                                <w:szCs w:val="18"/>
                              </w:rPr>
                              <w:t>y</w:t>
                            </w:r>
                            <w:r>
                              <w:rPr>
                                <w:rFonts w:ascii="FreightSans Pro Book" w:eastAsia="FreightSans Pro Book" w:hAnsi="FreightSans Pro Book" w:cs="FreightSans Pro Book"/>
                                <w:color w:val="363435"/>
                                <w:sz w:val="18"/>
                                <w:szCs w:val="18"/>
                              </w:rPr>
                              <w:t>, 2</w:t>
                            </w:r>
                            <w:r>
                              <w:rPr>
                                <w:rFonts w:ascii="FreightSans Pro Book" w:eastAsia="FreightSans Pro Book" w:hAnsi="FreightSans Pro Book" w:cs="FreightSans Pro Book"/>
                                <w:color w:val="363435"/>
                                <w:spacing w:val="-2"/>
                                <w:sz w:val="18"/>
                                <w:szCs w:val="18"/>
                              </w:rPr>
                              <w:t>0</w:t>
                            </w:r>
                            <w:r>
                              <w:rPr>
                                <w:rFonts w:ascii="FreightSans Pro Book" w:eastAsia="FreightSans Pro Book" w:hAnsi="FreightSans Pro Book" w:cs="FreightSans Pro Book"/>
                                <w:color w:val="363435"/>
                                <w:sz w:val="18"/>
                                <w:szCs w:val="18"/>
                              </w:rPr>
                              <w:t>18</w:t>
                            </w:r>
                          </w:p>
                        </w:tc>
                      </w:tr>
                      <w:tr w:rsidR="009705A9" w:rsidTr="009705A9">
                        <w:trPr>
                          <w:trHeight w:hRule="exact" w:val="312"/>
                        </w:trPr>
                        <w:tc>
                          <w:tcPr>
                            <w:tcW w:w="6992" w:type="dxa"/>
                            <w:tcBorders>
                              <w:top w:val="single" w:sz="8" w:space="0" w:color="5F6A74"/>
                              <w:left w:val="nil"/>
                              <w:bottom w:val="nil"/>
                              <w:right w:val="nil"/>
                            </w:tcBorders>
                          </w:tcPr>
                          <w:p w:rsidR="009705A9" w:rsidRDefault="009705A9">
                            <w:pPr>
                              <w:spacing w:before="40"/>
                              <w:ind w:left="80"/>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1"/>
                                <w:sz w:val="18"/>
                                <w:szCs w:val="18"/>
                              </w:rPr>
                              <w:t>0</w:t>
                            </w:r>
                            <w:r>
                              <w:rPr>
                                <w:rFonts w:ascii="FreightSans Pro Book" w:eastAsia="FreightSans Pro Book" w:hAnsi="FreightSans Pro Book" w:cs="FreightSans Pro Book"/>
                                <w:color w:val="363435"/>
                                <w:spacing w:val="-3"/>
                                <w:sz w:val="18"/>
                                <w:szCs w:val="18"/>
                              </w:rPr>
                              <w:t>7</w:t>
                            </w:r>
                            <w:r>
                              <w:rPr>
                                <w:rFonts w:ascii="FreightSans Pro Book" w:eastAsia="FreightSans Pro Book" w:hAnsi="FreightSans Pro Book" w:cs="FreightSans Pro Book"/>
                                <w:color w:val="363435"/>
                                <w:sz w:val="18"/>
                                <w:szCs w:val="18"/>
                              </w:rPr>
                              <w:t xml:space="preserve">4213 </w:t>
                            </w:r>
                            <w:r>
                              <w:rPr>
                                <w:rFonts w:ascii="FreightSans Pro Book" w:eastAsia="FreightSans Pro Book" w:hAnsi="FreightSans Pro Book" w:cs="FreightSans Pro Book"/>
                                <w:color w:val="363435"/>
                                <w:spacing w:val="-1"/>
                                <w:sz w:val="18"/>
                                <w:szCs w:val="18"/>
                              </w:rPr>
                              <w:t>F</w:t>
                            </w:r>
                            <w:r>
                              <w:rPr>
                                <w:rFonts w:ascii="FreightSans Pro Book" w:eastAsia="FreightSans Pro Book" w:hAnsi="FreightSans Pro Book" w:cs="FreightSans Pro Book"/>
                                <w:color w:val="363435"/>
                                <w:sz w:val="18"/>
                                <w:szCs w:val="18"/>
                              </w:rPr>
                              <w:t>ORMED ME</w:t>
                            </w:r>
                            <w:r>
                              <w:rPr>
                                <w:rFonts w:ascii="FreightSans Pro Book" w:eastAsia="FreightSans Pro Book" w:hAnsi="FreightSans Pro Book" w:cs="FreightSans Pro Book"/>
                                <w:color w:val="363435"/>
                                <w:spacing w:val="-9"/>
                                <w:sz w:val="18"/>
                                <w:szCs w:val="18"/>
                              </w:rPr>
                              <w:t>T</w:t>
                            </w:r>
                            <w:r>
                              <w:rPr>
                                <w:rFonts w:ascii="FreightSans Pro Book" w:eastAsia="FreightSans Pro Book" w:hAnsi="FreightSans Pro Book" w:cs="FreightSans Pro Book"/>
                                <w:color w:val="363435"/>
                                <w:sz w:val="18"/>
                                <w:szCs w:val="18"/>
                              </w:rPr>
                              <w:t xml:space="preserve">AL </w:t>
                            </w:r>
                            <w:r>
                              <w:rPr>
                                <w:rFonts w:ascii="FreightSans Pro Book" w:eastAsia="FreightSans Pro Book" w:hAnsi="FreightSans Pro Book" w:cs="FreightSans Pro Book"/>
                                <w:color w:val="363435"/>
                                <w:spacing w:val="-5"/>
                                <w:sz w:val="18"/>
                                <w:szCs w:val="18"/>
                              </w:rPr>
                              <w:t>W</w:t>
                            </w:r>
                            <w:r>
                              <w:rPr>
                                <w:rFonts w:ascii="FreightSans Pro Book" w:eastAsia="FreightSans Pro Book" w:hAnsi="FreightSans Pro Book" w:cs="FreightSans Pro Book"/>
                                <w:color w:val="363435"/>
                                <w:sz w:val="18"/>
                                <w:szCs w:val="18"/>
                              </w:rPr>
                              <w:t xml:space="preserve">ALL </w:t>
                            </w:r>
                            <w:r>
                              <w:rPr>
                                <w:rFonts w:ascii="FreightSans Pro Book" w:eastAsia="FreightSans Pro Book" w:hAnsi="FreightSans Pro Book" w:cs="FreightSans Pro Book"/>
                                <w:color w:val="363435"/>
                                <w:spacing w:val="-5"/>
                                <w:sz w:val="18"/>
                                <w:szCs w:val="18"/>
                              </w:rPr>
                              <w:t>P</w:t>
                            </w:r>
                            <w:r>
                              <w:rPr>
                                <w:rFonts w:ascii="FreightSans Pro Book" w:eastAsia="FreightSans Pro Book" w:hAnsi="FreightSans Pro Book" w:cs="FreightSans Pro Book"/>
                                <w:color w:val="363435"/>
                                <w:sz w:val="18"/>
                                <w:szCs w:val="18"/>
                              </w:rPr>
                              <w:t>ANE</w:t>
                            </w:r>
                            <w:r>
                              <w:rPr>
                                <w:rFonts w:ascii="FreightSans Pro Book" w:eastAsia="FreightSans Pro Book" w:hAnsi="FreightSans Pro Book" w:cs="FreightSans Pro Book"/>
                                <w:color w:val="363435"/>
                                <w:spacing w:val="-3"/>
                                <w:sz w:val="18"/>
                                <w:szCs w:val="18"/>
                              </w:rPr>
                              <w:t>L</w:t>
                            </w:r>
                            <w:r>
                              <w:rPr>
                                <w:rFonts w:ascii="FreightSans Pro Book" w:eastAsia="FreightSans Pro Book" w:hAnsi="FreightSans Pro Book" w:cs="FreightSans Pro Book"/>
                                <w:color w:val="363435"/>
                                <w:sz w:val="18"/>
                                <w:szCs w:val="18"/>
                              </w:rPr>
                              <w:t>S</w:t>
                            </w:r>
                          </w:p>
                        </w:tc>
                        <w:tc>
                          <w:tcPr>
                            <w:tcW w:w="2746" w:type="dxa"/>
                            <w:tcBorders>
                              <w:top w:val="nil"/>
                              <w:left w:val="nil"/>
                              <w:bottom w:val="nil"/>
                              <w:right w:val="nil"/>
                            </w:tcBorders>
                          </w:tcPr>
                          <w:p w:rsidR="009705A9" w:rsidRDefault="009705A9" w:rsidP="009705A9">
                            <w:pPr>
                              <w:spacing w:before="50"/>
                              <w:ind w:left="1511"/>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z w:val="18"/>
                                <w:szCs w:val="18"/>
                              </w:rPr>
                              <w:t xml:space="preserve">C </w:t>
                            </w:r>
                            <w:r>
                              <w:rPr>
                                <w:rFonts w:ascii="FreightSans Pro Book" w:eastAsia="FreightSans Pro Book" w:hAnsi="FreightSans Pro Book" w:cs="FreightSans Pro Book"/>
                                <w:color w:val="363435"/>
                                <w:spacing w:val="-1"/>
                                <w:sz w:val="18"/>
                                <w:szCs w:val="18"/>
                              </w:rPr>
                              <w:t>9</w:t>
                            </w:r>
                            <w:r>
                              <w:rPr>
                                <w:rFonts w:ascii="FreightSans Pro Book" w:eastAsia="FreightSans Pro Book" w:hAnsi="FreightSans Pro Book" w:cs="FreightSans Pro Book"/>
                                <w:color w:val="363435"/>
                                <w:sz w:val="18"/>
                                <w:szCs w:val="18"/>
                              </w:rPr>
                              <w:t>7909-0</w:t>
                            </w:r>
                            <w:r>
                              <w:rPr>
                                <w:rFonts w:ascii="FreightSans Pro Book" w:eastAsia="FreightSans Pro Book" w:hAnsi="FreightSans Pro Book" w:cs="FreightSans Pro Book"/>
                                <w:color w:val="363435"/>
                                <w:spacing w:val="1"/>
                                <w:sz w:val="18"/>
                                <w:szCs w:val="18"/>
                              </w:rPr>
                              <w:t>5</w:t>
                            </w:r>
                            <w:r>
                              <w:rPr>
                                <w:rFonts w:ascii="FreightSans Pro Book" w:eastAsia="FreightSans Pro Book" w:hAnsi="FreightSans Pro Book" w:cs="FreightSans Pro Book"/>
                                <w:color w:val="363435"/>
                                <w:sz w:val="18"/>
                                <w:szCs w:val="18"/>
                              </w:rPr>
                              <w:t>4</w:t>
                            </w:r>
                          </w:p>
                        </w:tc>
                      </w:tr>
                    </w:tbl>
                    <w:p w:rsidR="009705A9" w:rsidRDefault="009705A9" w:rsidP="009705A9"/>
                  </w:txbxContent>
                </v:textbox>
                <w10:wrap anchorx="page"/>
              </v:shape>
            </w:pict>
          </mc:Fallback>
        </mc:AlternateContent>
      </w:r>
      <w:r w:rsidR="00C70E63">
        <w:pict>
          <v:shape id="_x0000_s1043" type="#_x0000_t202" style="position:absolute;left:0;text-align:left;margin-left:593.15pt;margin-top:597pt;width:8pt;height:119.4pt;z-index:-251648512;mso-position-horizontal-relative:page;mso-position-vertical-relative:page" filled="f" stroked="f">
            <v:textbox style="layout-flow:vertical;mso-layout-flow-alt:bottom-to-top;mso-next-textbox:#_x0000_s1043" inset="0,0,0,0">
              <w:txbxContent>
                <w:p w:rsidR="0094452C" w:rsidRDefault="00FC64B2">
                  <w:pPr>
                    <w:spacing w:line="140" w:lineRule="exact"/>
                    <w:ind w:left="20"/>
                    <w:rPr>
                      <w:rFonts w:ascii="FreightSans Pro Book" w:eastAsia="FreightSans Pro Book" w:hAnsi="FreightSans Pro Book" w:cs="FreightSans Pro Book"/>
                      <w:sz w:val="12"/>
                      <w:szCs w:val="12"/>
                    </w:rPr>
                  </w:pPr>
                  <w:r>
                    <w:rPr>
                      <w:rFonts w:ascii="FreightSans Pro Book" w:eastAsia="FreightSans Pro Book" w:hAnsi="FreightSans Pro Book" w:cs="FreightSans Pro Book"/>
                      <w:color w:val="363435"/>
                      <w:sz w:val="12"/>
                      <w:szCs w:val="12"/>
                    </w:rPr>
                    <w:t>©  A</w:t>
                  </w:r>
                  <w:r>
                    <w:rPr>
                      <w:rFonts w:ascii="FreightSans Pro Book" w:eastAsia="FreightSans Pro Book" w:hAnsi="FreightSans Pro Book" w:cs="FreightSans Pro Book"/>
                      <w:color w:val="363435"/>
                      <w:spacing w:val="-1"/>
                      <w:sz w:val="12"/>
                      <w:szCs w:val="12"/>
                    </w:rPr>
                    <w:t>rc</w:t>
                  </w:r>
                  <w:r>
                    <w:rPr>
                      <w:rFonts w:ascii="FreightSans Pro Book" w:eastAsia="FreightSans Pro Book" w:hAnsi="FreightSans Pro Book" w:cs="FreightSans Pro Book"/>
                      <w:color w:val="363435"/>
                      <w:sz w:val="12"/>
                      <w:szCs w:val="12"/>
                    </w:rPr>
                    <w:t>onic A</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chi</w:t>
                  </w:r>
                  <w:r>
                    <w:rPr>
                      <w:rFonts w:ascii="FreightSans Pro Book" w:eastAsia="FreightSans Pro Book" w:hAnsi="FreightSans Pro Book" w:cs="FreightSans Pro Book"/>
                      <w:color w:val="363435"/>
                      <w:spacing w:val="-1"/>
                      <w:sz w:val="12"/>
                      <w:szCs w:val="12"/>
                    </w:rPr>
                    <w:t>t</w:t>
                  </w:r>
                  <w:r>
                    <w:rPr>
                      <w:rFonts w:ascii="FreightSans Pro Book" w:eastAsia="FreightSans Pro Book" w:hAnsi="FreightSans Pro Book" w:cs="FreightSans Pro Book"/>
                      <w:color w:val="363435"/>
                      <w:sz w:val="12"/>
                      <w:szCs w:val="12"/>
                    </w:rPr>
                    <w:t>ectu</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al P</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oducts L</w:t>
                  </w:r>
                  <w:r>
                    <w:rPr>
                      <w:rFonts w:ascii="FreightSans Pro Book" w:eastAsia="FreightSans Pro Book" w:hAnsi="FreightSans Pro Book" w:cs="FreightSans Pro Book"/>
                      <w:color w:val="363435"/>
                      <w:spacing w:val="-4"/>
                      <w:sz w:val="12"/>
                      <w:szCs w:val="12"/>
                    </w:rPr>
                    <w:t>L</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 Inc., ,2</w:t>
                  </w:r>
                  <w:r>
                    <w:rPr>
                      <w:rFonts w:ascii="FreightSans Pro Book" w:eastAsia="FreightSans Pro Book" w:hAnsi="FreightSans Pro Book" w:cs="FreightSans Pro Book"/>
                      <w:color w:val="363435"/>
                      <w:spacing w:val="-1"/>
                      <w:sz w:val="12"/>
                      <w:szCs w:val="12"/>
                    </w:rPr>
                    <w:t>0</w:t>
                  </w:r>
                  <w:r>
                    <w:rPr>
                      <w:rFonts w:ascii="FreightSans Pro Book" w:eastAsia="FreightSans Pro Book" w:hAnsi="FreightSans Pro Book" w:cs="FreightSans Pro Book"/>
                      <w:color w:val="363435"/>
                      <w:sz w:val="12"/>
                      <w:szCs w:val="12"/>
                    </w:rPr>
                    <w:t>18</w:t>
                  </w:r>
                </w:p>
              </w:txbxContent>
            </v:textbox>
            <w10:wrap anchorx="page" anchory="page"/>
          </v:shape>
        </w:pict>
      </w:r>
      <w:r w:rsidR="00C70E63">
        <w:pict>
          <v:shape id="_x0000_s1041" type="#_x0000_t202" style="position:absolute;left:0;text-align:left;margin-left:571.55pt;margin-top:495.25pt;width:15.2pt;height:221.2pt;z-index:-251650560;mso-position-horizontal-relative:page;mso-position-vertical-relative:page" filled="f" stroked="f">
            <v:textbox style="layout-flow:vertical;mso-layout-flow-alt:bottom-to-top;mso-next-textbox:#_x0000_s1041" inset="0,0,0,0">
              <w:txbxContent>
                <w:p w:rsidR="0094452C" w:rsidRDefault="00FC64B2">
                  <w:pPr>
                    <w:spacing w:line="140" w:lineRule="exact"/>
                    <w:ind w:left="20" w:right="-3"/>
                    <w:rPr>
                      <w:rFonts w:ascii="FreightSans Pro Book" w:eastAsia="FreightSans Pro Book" w:hAnsi="FreightSans Pro Book" w:cs="FreightSans Pro Book"/>
                      <w:sz w:val="12"/>
                      <w:szCs w:val="12"/>
                    </w:rPr>
                  </w:pPr>
                  <w:r>
                    <w:rPr>
                      <w:rFonts w:ascii="FreightSans Pro Book" w:eastAsia="FreightSans Pro Book" w:hAnsi="FreightSans Pro Book" w:cs="FreightSans Pro Book"/>
                      <w:color w:val="363435"/>
                      <w:sz w:val="12"/>
                      <w:szCs w:val="12"/>
                    </w:rPr>
                    <w:t>A</w:t>
                  </w:r>
                  <w:r>
                    <w:rPr>
                      <w:rFonts w:ascii="FreightSans Pro Book" w:eastAsia="FreightSans Pro Book" w:hAnsi="FreightSans Pro Book" w:cs="FreightSans Pro Book"/>
                      <w:color w:val="363435"/>
                      <w:spacing w:val="-1"/>
                      <w:sz w:val="12"/>
                      <w:szCs w:val="12"/>
                    </w:rPr>
                    <w:t>rc</w:t>
                  </w:r>
                  <w:r>
                    <w:rPr>
                      <w:rFonts w:ascii="FreightSans Pro Book" w:eastAsia="FreightSans Pro Book" w:hAnsi="FreightSans Pro Book" w:cs="FreightSans Pro Book"/>
                      <w:color w:val="363435"/>
                      <w:sz w:val="12"/>
                      <w:szCs w:val="12"/>
                    </w:rPr>
                    <w:t>onic A</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chi</w:t>
                  </w:r>
                  <w:r>
                    <w:rPr>
                      <w:rFonts w:ascii="FreightSans Pro Book" w:eastAsia="FreightSans Pro Book" w:hAnsi="FreightSans Pro Book" w:cs="FreightSans Pro Book"/>
                      <w:color w:val="363435"/>
                      <w:spacing w:val="-1"/>
                      <w:sz w:val="12"/>
                      <w:szCs w:val="12"/>
                    </w:rPr>
                    <w:t>t</w:t>
                  </w:r>
                  <w:r>
                    <w:rPr>
                      <w:rFonts w:ascii="FreightSans Pro Book" w:eastAsia="FreightSans Pro Book" w:hAnsi="FreightSans Pro Book" w:cs="FreightSans Pro Book"/>
                      <w:color w:val="363435"/>
                      <w:sz w:val="12"/>
                      <w:szCs w:val="12"/>
                    </w:rPr>
                    <w:t>ectu</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al P</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oducts L</w:t>
                  </w:r>
                  <w:r>
                    <w:rPr>
                      <w:rFonts w:ascii="FreightSans Pro Book" w:eastAsia="FreightSans Pro Book" w:hAnsi="FreightSans Pro Book" w:cs="FreightSans Pro Book"/>
                      <w:color w:val="363435"/>
                      <w:spacing w:val="-4"/>
                      <w:sz w:val="12"/>
                      <w:szCs w:val="12"/>
                    </w:rPr>
                    <w:t>L</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 xml:space="preserve">. </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ese</w:t>
                  </w:r>
                  <w:r>
                    <w:rPr>
                      <w:rFonts w:ascii="FreightSans Pro Book" w:eastAsia="FreightSans Pro Book" w:hAnsi="FreightSans Pro Book" w:cs="FreightSans Pro Book"/>
                      <w:color w:val="363435"/>
                      <w:spacing w:val="2"/>
                      <w:sz w:val="12"/>
                      <w:szCs w:val="12"/>
                    </w:rPr>
                    <w:t>r</w:t>
                  </w:r>
                  <w:r>
                    <w:rPr>
                      <w:rFonts w:ascii="FreightSans Pro Book" w:eastAsia="FreightSans Pro Book" w:hAnsi="FreightSans Pro Book" w:cs="FreightSans Pro Book"/>
                      <w:color w:val="363435"/>
                      <w:spacing w:val="-1"/>
                      <w:sz w:val="12"/>
                      <w:szCs w:val="12"/>
                    </w:rPr>
                    <w:t>v</w:t>
                  </w:r>
                  <w:r>
                    <w:rPr>
                      <w:rFonts w:ascii="FreightSans Pro Book" w:eastAsia="FreightSans Pro Book" w:hAnsi="FreightSans Pro Book" w:cs="FreightSans Pro Book"/>
                      <w:color w:val="363435"/>
                      <w:sz w:val="12"/>
                      <w:szCs w:val="12"/>
                    </w:rPr>
                    <w:t xml:space="preserve">es the right </w:t>
                  </w:r>
                  <w:r>
                    <w:rPr>
                      <w:rFonts w:ascii="FreightSans Pro Book" w:eastAsia="FreightSans Pro Book" w:hAnsi="FreightSans Pro Book" w:cs="FreightSans Pro Book"/>
                      <w:color w:val="363435"/>
                      <w:spacing w:val="-1"/>
                      <w:sz w:val="12"/>
                      <w:szCs w:val="12"/>
                    </w:rPr>
                    <w:t>t</w:t>
                  </w:r>
                  <w:r>
                    <w:rPr>
                      <w:rFonts w:ascii="FreightSans Pro Book" w:eastAsia="FreightSans Pro Book" w:hAnsi="FreightSans Pro Book" w:cs="FreightSans Pro Book"/>
                      <w:color w:val="363435"/>
                      <w:sz w:val="12"/>
                      <w:szCs w:val="12"/>
                    </w:rPr>
                    <w:t xml:space="preserve">o change </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onfigu</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ation</w:t>
                  </w:r>
                  <w:r>
                    <w:rPr>
                      <w:rFonts w:ascii="FreightSans Pro Book" w:eastAsia="FreightSans Pro Book" w:hAnsi="FreightSans Pro Book" w:cs="FreightSans Pro Book"/>
                      <w:color w:val="363435"/>
                      <w:spacing w:val="-3"/>
                      <w:sz w:val="12"/>
                      <w:szCs w:val="12"/>
                    </w:rPr>
                    <w:t xml:space="preserve"> </w:t>
                  </w:r>
                  <w:r>
                    <w:rPr>
                      <w:rFonts w:ascii="FreightSans Pro Book" w:eastAsia="FreightSans Pro Book" w:hAnsi="FreightSans Pro Book" w:cs="FreightSans Pro Book"/>
                      <w:color w:val="363435"/>
                      <w:sz w:val="12"/>
                      <w:szCs w:val="12"/>
                    </w:rPr>
                    <w:t>without prior noti</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e when deemed ne</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e</w:t>
                  </w:r>
                  <w:r>
                    <w:rPr>
                      <w:rFonts w:ascii="FreightSans Pro Book" w:eastAsia="FreightSans Pro Book" w:hAnsi="FreightSans Pro Book" w:cs="FreightSans Pro Book"/>
                      <w:color w:val="363435"/>
                      <w:spacing w:val="1"/>
                      <w:sz w:val="12"/>
                      <w:szCs w:val="12"/>
                    </w:rPr>
                    <w:t>s</w:t>
                  </w:r>
                  <w:r>
                    <w:rPr>
                      <w:rFonts w:ascii="FreightSans Pro Book" w:eastAsia="FreightSans Pro Book" w:hAnsi="FreightSans Pro Book" w:cs="FreightSans Pro Book"/>
                      <w:color w:val="363435"/>
                      <w:sz w:val="12"/>
                      <w:szCs w:val="12"/>
                    </w:rPr>
                    <w:t>sa</w:t>
                  </w:r>
                  <w:r>
                    <w:rPr>
                      <w:rFonts w:ascii="FreightSans Pro Book" w:eastAsia="FreightSans Pro Book" w:hAnsi="FreightSans Pro Book" w:cs="FreightSans Pro Book"/>
                      <w:color w:val="363435"/>
                      <w:spacing w:val="2"/>
                      <w:sz w:val="12"/>
                      <w:szCs w:val="12"/>
                    </w:rPr>
                    <w:t>r</w:t>
                  </w:r>
                  <w:r>
                    <w:rPr>
                      <w:rFonts w:ascii="FreightSans Pro Book" w:eastAsia="FreightSans Pro Book" w:hAnsi="FreightSans Pro Book" w:cs="FreightSans Pro Book"/>
                      <w:color w:val="363435"/>
                      <w:sz w:val="12"/>
                      <w:szCs w:val="12"/>
                    </w:rPr>
                    <w:t>y for p</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oduct imp</w:t>
                  </w:r>
                  <w:r>
                    <w:rPr>
                      <w:rFonts w:ascii="FreightSans Pro Book" w:eastAsia="FreightSans Pro Book" w:hAnsi="FreightSans Pro Book" w:cs="FreightSans Pro Book"/>
                      <w:color w:val="363435"/>
                      <w:spacing w:val="-1"/>
                      <w:sz w:val="12"/>
                      <w:szCs w:val="12"/>
                    </w:rPr>
                    <w:t>rov</w:t>
                  </w:r>
                  <w:r>
                    <w:rPr>
                      <w:rFonts w:ascii="FreightSans Pro Book" w:eastAsia="FreightSans Pro Book" w:hAnsi="FreightSans Pro Book" w:cs="FreightSans Pro Book"/>
                      <w:color w:val="363435"/>
                      <w:sz w:val="12"/>
                      <w:szCs w:val="12"/>
                    </w:rPr>
                    <w:t>ement.</w:t>
                  </w:r>
                </w:p>
              </w:txbxContent>
            </v:textbox>
            <w10:wrap anchorx="page" anchory="page"/>
          </v:shape>
        </w:pict>
      </w:r>
      <w:r w:rsidR="00C70E63">
        <w:pict>
          <v:group id="_x0000_s1039" style="position:absolute;left:0;text-align:left;margin-left:563.95pt;margin-top:0;width:48.05pt;height:11in;z-index:-251653632;mso-position-horizontal-relative:page;mso-position-vertical-relative:page" coordorigin="11279" coordsize="961,15840">
            <v:shape id="_x0000_s1040" style="position:absolute;left:11279;width:961;height:15840" coordorigin="11279" coordsize="961,15840" path="m11279,15840r961,l12240,r-961,l11279,15840xe" fillcolor="#afb4b9" stroked="f">
              <v:path arrowok="t"/>
            </v:shape>
            <w10:wrap anchorx="page" anchory="page"/>
          </v:group>
        </w:pict>
      </w:r>
    </w:p>
    <w:p w:rsidR="0094452C" w:rsidRDefault="0094452C" w:rsidP="009705A9">
      <w:pPr>
        <w:spacing w:line="360" w:lineRule="exact"/>
        <w:ind w:left="68"/>
        <w:jc w:val="both"/>
        <w:rPr>
          <w:rFonts w:ascii="FreightSans Pro Book" w:eastAsia="FreightSans Pro Book" w:hAnsi="FreightSans Pro Book" w:cs="FreightSans Pro Book"/>
          <w:sz w:val="18"/>
          <w:szCs w:val="18"/>
        </w:rPr>
      </w:pPr>
    </w:p>
    <w:p w:rsidR="0094452C" w:rsidRDefault="0094452C" w:rsidP="002F036E">
      <w:pPr>
        <w:spacing w:before="5" w:line="120" w:lineRule="exact"/>
        <w:jc w:val="both"/>
        <w:rPr>
          <w:sz w:val="13"/>
          <w:szCs w:val="13"/>
        </w:rPr>
      </w:pPr>
    </w:p>
    <w:p w:rsidR="0094452C" w:rsidRDefault="0094452C" w:rsidP="002F036E">
      <w:pPr>
        <w:spacing w:line="200" w:lineRule="exact"/>
        <w:jc w:val="both"/>
      </w:pPr>
    </w:p>
    <w:p w:rsidR="0094452C" w:rsidRDefault="0094452C" w:rsidP="002F036E">
      <w:pPr>
        <w:spacing w:line="200" w:lineRule="exact"/>
        <w:jc w:val="both"/>
      </w:pPr>
    </w:p>
    <w:p w:rsidR="0094452C" w:rsidRDefault="00FC64B2" w:rsidP="002F036E">
      <w:pPr>
        <w:spacing w:before="24"/>
        <w:ind w:left="567"/>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9"/>
          <w:sz w:val="18"/>
          <w:szCs w:val="18"/>
        </w:rPr>
        <w:t>F</w:t>
      </w:r>
      <w:r>
        <w:rPr>
          <w:rFonts w:ascii="FreightSans Pro Book" w:eastAsia="FreightSans Pro Book" w:hAnsi="FreightSans Pro Book" w:cs="FreightSans Pro Book"/>
          <w:color w:val="363435"/>
          <w:sz w:val="18"/>
          <w:szCs w:val="18"/>
        </w:rPr>
        <w:t>. 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em </w:t>
      </w:r>
      <w:r>
        <w:rPr>
          <w:rFonts w:ascii="FreightSans Pro Book" w:eastAsia="FreightSans Pro Book" w:hAnsi="FreightSans Pro Book" w:cs="FreightSans Pro Book"/>
          <w:color w:val="363435"/>
          <w:spacing w:val="-3"/>
          <w:sz w:val="18"/>
          <w:szCs w:val="18"/>
        </w:rPr>
        <w:t>P</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forman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p>
    <w:p w:rsidR="0094452C" w:rsidRDefault="00FC64B2" w:rsidP="002F036E">
      <w:pPr>
        <w:spacing w:line="200" w:lineRule="exact"/>
        <w:ind w:left="709"/>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4"/>
          <w:sz w:val="18"/>
          <w:szCs w:val="18"/>
        </w:rPr>
        <w:t>1</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omposi</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panels</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be</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capable</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withstanding</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building</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m</w:t>
      </w:r>
      <w:r>
        <w:rPr>
          <w:rFonts w:ascii="FreightSans Pro Book" w:eastAsia="FreightSans Pro Book" w:hAnsi="FreightSans Pro Book" w:cs="FreightSans Pro Book"/>
          <w:color w:val="363435"/>
          <w:spacing w:val="-1"/>
          <w:sz w:val="18"/>
          <w:szCs w:val="18"/>
        </w:rPr>
        <w:t>ov</w:t>
      </w:r>
      <w:r>
        <w:rPr>
          <w:rFonts w:ascii="FreightSans Pro Book" w:eastAsia="FreightSans Pro Book" w:hAnsi="FreightSans Pro Book" w:cs="FreightSans Pro Book"/>
          <w:color w:val="363435"/>
          <w:sz w:val="18"/>
          <w:szCs w:val="18"/>
        </w:rPr>
        <w:t>ements</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1"/>
          <w:sz w:val="18"/>
          <w:szCs w:val="18"/>
        </w:rPr>
        <w:t xml:space="preserve"> w</w:t>
      </w:r>
      <w:r>
        <w:rPr>
          <w:rFonts w:ascii="FreightSans Pro Book" w:eastAsia="FreightSans Pro Book" w:hAnsi="FreightSans Pro Book" w:cs="FreightSans Pro Book"/>
          <w:color w:val="363435"/>
          <w:sz w:val="18"/>
          <w:szCs w:val="18"/>
        </w:rPr>
        <w:t>eather</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exposu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es</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based</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on</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foll</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wing</w:t>
      </w:r>
      <w:r>
        <w:rPr>
          <w:rFonts w:ascii="FreightSans Pro Book" w:eastAsia="FreightSans Pro Book" w:hAnsi="FreightSans Pro Book" w:cs="FreightSans Pro Book"/>
          <w:color w:val="363435"/>
          <w:spacing w:val="-1"/>
          <w:sz w:val="18"/>
          <w:szCs w:val="18"/>
        </w:rPr>
        <w:t xml:space="preserve"> t</w:t>
      </w:r>
      <w:r>
        <w:rPr>
          <w:rFonts w:ascii="FreightSans Pro Book" w:eastAsia="FreightSans Pro Book" w:hAnsi="FreightSans Pro Book" w:cs="FreightSans Pro Book"/>
          <w:color w:val="363435"/>
          <w:sz w:val="18"/>
          <w:szCs w:val="18"/>
        </w:rPr>
        <w:t>est</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standa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ds</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equi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ed</w:t>
      </w:r>
      <w:r>
        <w:rPr>
          <w:rFonts w:ascii="FreightSans Pro Book" w:eastAsia="FreightSans Pro Book" w:hAnsi="FreightSans Pro Book" w:cs="FreightSans Pro Book"/>
          <w:color w:val="363435"/>
          <w:spacing w:val="-1"/>
          <w:sz w:val="18"/>
          <w:szCs w:val="18"/>
        </w:rPr>
        <w:t xml:space="preserve"> b</w:t>
      </w:r>
      <w:r>
        <w:rPr>
          <w:rFonts w:ascii="FreightSans Pro Book" w:eastAsia="FreightSans Pro Book" w:hAnsi="FreightSans Pro Book" w:cs="FreightSans Pro Book"/>
          <w:color w:val="363435"/>
          <w:sz w:val="18"/>
          <w:szCs w:val="18"/>
        </w:rPr>
        <w:t>y</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the</w:t>
      </w:r>
      <w:r w:rsidR="0039407F">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chi</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ect and</w:t>
      </w:r>
      <w:r>
        <w:rPr>
          <w:rFonts w:ascii="FreightSans Pro Book" w:eastAsia="FreightSans Pro Book" w:hAnsi="FreightSans Pro Book" w:cs="FreightSans Pro Book"/>
          <w:color w:val="363435"/>
          <w:spacing w:val="3"/>
          <w:sz w:val="18"/>
          <w:szCs w:val="18"/>
        </w:rPr>
        <w:t>/</w:t>
      </w:r>
      <w:r>
        <w:rPr>
          <w:rFonts w:ascii="FreightSans Pro Book" w:eastAsia="FreightSans Pro Book" w:hAnsi="FreightSans Pro Book" w:cs="FreightSans Pro Book"/>
          <w:color w:val="363435"/>
          <w:sz w:val="18"/>
          <w:szCs w:val="18"/>
        </w:rPr>
        <w:t xml:space="preserve">or local building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odes:</w:t>
      </w:r>
    </w:p>
    <w:p w:rsidR="0094452C" w:rsidRDefault="00C70E63" w:rsidP="002F036E">
      <w:pPr>
        <w:spacing w:line="200" w:lineRule="exact"/>
        <w:ind w:left="851"/>
        <w:jc w:val="both"/>
        <w:rPr>
          <w:rFonts w:ascii="FreightSans Pro Book" w:eastAsia="FreightSans Pro Book" w:hAnsi="FreightSans Pro Book" w:cs="FreightSans Pro Book"/>
          <w:sz w:val="18"/>
          <w:szCs w:val="18"/>
        </w:rPr>
      </w:pPr>
      <w:r>
        <w:pict>
          <v:shape id="_x0000_s1042" type="#_x0000_t202" style="position:absolute;left:0;text-align:left;margin-left:571.55pt;margin-top:92.85pt;width:29.6pt;height:268.25pt;z-index:-251649536;mso-position-horizontal-relative:page;mso-position-vertical-relative:page" filled="f" stroked="f">
            <v:textbox style="layout-flow:vertical;mso-layout-flow-alt:bottom-to-top;mso-next-textbox:#_x0000_s1042" inset="0,0,0,0">
              <w:txbxContent>
                <w:p w:rsidR="00885D52" w:rsidRPr="00885D52" w:rsidRDefault="00885D52" w:rsidP="00885D52">
                  <w:pPr>
                    <w:autoSpaceDE w:val="0"/>
                    <w:autoSpaceDN w:val="0"/>
                    <w:jc w:val="both"/>
                    <w:rPr>
                      <w:rFonts w:ascii="FreightSans Pro Book" w:eastAsia="FreightSans Pro Book" w:hAnsi="FreightSans Pro Book" w:cs="FreightSans Pro Book"/>
                      <w:color w:val="363435"/>
                      <w:sz w:val="12"/>
                      <w:szCs w:val="12"/>
                    </w:rPr>
                  </w:pPr>
                  <w:r w:rsidRPr="00885D52">
                    <w:rPr>
                      <w:rFonts w:ascii="FreightSans Pro Book" w:eastAsia="FreightSans Pro Book" w:hAnsi="FreightSans Pro Book" w:cs="FreightSans Pro Book"/>
                      <w:color w:val="363435"/>
                      <w:sz w:val="12"/>
                      <w:szCs w:val="12"/>
                    </w:rPr>
                    <w:t>Laws and building and safety codes governing the design and use of Arconic Architectural Products LLC’s products vary widely. AAP does not control how AAP LLC products are selected, fabricated, transformed or otherwise configured or used, nor how AAP LLC’s products are combined with other materials. REYNOBOND IS COMBUSTIBLE; IT COULD CATCH FIRE AND BURN. SEE AAP WEBSITE FOR PRODUCT WARNINGS.</w:t>
                  </w:r>
                </w:p>
                <w:p w:rsidR="0094452C" w:rsidRDefault="0094452C">
                  <w:pPr>
                    <w:spacing w:line="140" w:lineRule="exact"/>
                    <w:ind w:left="20" w:right="-3"/>
                    <w:rPr>
                      <w:rFonts w:ascii="FreightSans Pro Book" w:eastAsia="FreightSans Pro Book" w:hAnsi="FreightSans Pro Book" w:cs="FreightSans Pro Book"/>
                      <w:sz w:val="12"/>
                      <w:szCs w:val="12"/>
                    </w:rPr>
                  </w:pPr>
                </w:p>
              </w:txbxContent>
            </v:textbox>
            <w10:wrap anchorx="page" anchory="page"/>
          </v:shape>
        </w:pict>
      </w:r>
      <w:r w:rsidR="00FC64B2">
        <w:rPr>
          <w:rFonts w:ascii="FreightSans Pro Book" w:eastAsia="FreightSans Pro Book" w:hAnsi="FreightSans Pro Book" w:cs="FreightSans Pro Book"/>
          <w:color w:val="363435"/>
          <w:sz w:val="18"/>
          <w:szCs w:val="18"/>
        </w:rPr>
        <w:t>a.</w:t>
      </w:r>
      <w:r w:rsidR="00FC64B2">
        <w:rPr>
          <w:rFonts w:ascii="FreightSans Pro Book" w:eastAsia="FreightSans Pro Book" w:hAnsi="FreightSans Pro Book" w:cs="FreightSans Pro Book"/>
          <w:color w:val="363435"/>
          <w:spacing w:val="-5"/>
          <w:sz w:val="18"/>
          <w:szCs w:val="18"/>
        </w:rPr>
        <w:t xml:space="preserve"> </w:t>
      </w:r>
      <w:r w:rsidR="00FC64B2">
        <w:rPr>
          <w:rFonts w:ascii="FreightSans Pro Book" w:eastAsia="FreightSans Pro Book" w:hAnsi="FreightSans Pro Book" w:cs="FreightSans Pro Book"/>
          <w:color w:val="363435"/>
          <w:sz w:val="18"/>
          <w:szCs w:val="18"/>
        </w:rPr>
        <w:t>Wind</w:t>
      </w:r>
      <w:r w:rsidR="00FC64B2">
        <w:rPr>
          <w:rFonts w:ascii="FreightSans Pro Book" w:eastAsia="FreightSans Pro Book" w:hAnsi="FreightSans Pro Book" w:cs="FreightSans Pro Book"/>
          <w:color w:val="363435"/>
          <w:spacing w:val="-5"/>
          <w:sz w:val="18"/>
          <w:szCs w:val="18"/>
        </w:rPr>
        <w:t xml:space="preserve"> </w:t>
      </w:r>
      <w:r w:rsidR="00FC64B2">
        <w:rPr>
          <w:rFonts w:ascii="FreightSans Pro Book" w:eastAsia="FreightSans Pro Book" w:hAnsi="FreightSans Pro Book" w:cs="FreightSans Pro Book"/>
          <w:color w:val="363435"/>
          <w:spacing w:val="-2"/>
          <w:sz w:val="18"/>
          <w:szCs w:val="18"/>
        </w:rPr>
        <w:t>L</w:t>
      </w:r>
      <w:r w:rsidR="00FC64B2">
        <w:rPr>
          <w:rFonts w:ascii="FreightSans Pro Book" w:eastAsia="FreightSans Pro Book" w:hAnsi="FreightSans Pro Book" w:cs="FreightSans Pro Book"/>
          <w:color w:val="363435"/>
          <w:sz w:val="18"/>
          <w:szCs w:val="18"/>
        </w:rPr>
        <w:t>oad</w:t>
      </w:r>
      <w:r w:rsidR="00FC64B2">
        <w:rPr>
          <w:rFonts w:ascii="FreightSans Pro Book" w:eastAsia="FreightSans Pro Book" w:hAnsi="FreightSans Pro Book" w:cs="FreightSans Pro Book"/>
          <w:color w:val="363435"/>
          <w:spacing w:val="-5"/>
          <w:sz w:val="18"/>
          <w:szCs w:val="18"/>
        </w:rPr>
        <w:t xml:space="preserve"> </w:t>
      </w:r>
      <w:r w:rsidR="00FC64B2">
        <w:rPr>
          <w:rFonts w:ascii="FreightSans Pro Book" w:eastAsia="FreightSans Pro Book" w:hAnsi="FreightSans Pro Book" w:cs="FreightSans Pro Book"/>
          <w:color w:val="363435"/>
          <w:sz w:val="18"/>
          <w:szCs w:val="18"/>
        </w:rPr>
        <w:t>–</w:t>
      </w:r>
      <w:r w:rsidR="00FC64B2">
        <w:rPr>
          <w:rFonts w:ascii="FreightSans Pro Book" w:eastAsia="FreightSans Pro Book" w:hAnsi="FreightSans Pro Book" w:cs="FreightSans Pro Book"/>
          <w:color w:val="363435"/>
          <w:spacing w:val="-5"/>
          <w:sz w:val="18"/>
          <w:szCs w:val="18"/>
        </w:rPr>
        <w:t xml:space="preserve"> </w:t>
      </w:r>
      <w:r w:rsidR="00FC64B2">
        <w:rPr>
          <w:rFonts w:ascii="FreightSans Pro Book" w:eastAsia="FreightSans Pro Book" w:hAnsi="FreightSans Pro Book" w:cs="FreightSans Pro Book"/>
          <w:color w:val="363435"/>
          <w:sz w:val="18"/>
          <w:szCs w:val="18"/>
        </w:rPr>
        <w:t>If</w:t>
      </w:r>
      <w:r w:rsidR="00FC64B2">
        <w:rPr>
          <w:rFonts w:ascii="FreightSans Pro Book" w:eastAsia="FreightSans Pro Book" w:hAnsi="FreightSans Pro Book" w:cs="FreightSans Pro Book"/>
          <w:color w:val="363435"/>
          <w:spacing w:val="-5"/>
          <w:sz w:val="18"/>
          <w:szCs w:val="18"/>
        </w:rPr>
        <w:t xml:space="preserve"> </w:t>
      </w:r>
      <w:r w:rsidR="00FC64B2">
        <w:rPr>
          <w:rFonts w:ascii="FreightSans Pro Book" w:eastAsia="FreightSans Pro Book" w:hAnsi="FreightSans Pro Book" w:cs="FreightSans Pro Book"/>
          <w:color w:val="363435"/>
          <w:sz w:val="18"/>
          <w:szCs w:val="18"/>
        </w:rPr>
        <w:t>sys</w:t>
      </w:r>
      <w:r w:rsidR="00FC64B2">
        <w:rPr>
          <w:rFonts w:ascii="FreightSans Pro Book" w:eastAsia="FreightSans Pro Book" w:hAnsi="FreightSans Pro Book" w:cs="FreightSans Pro Book"/>
          <w:color w:val="363435"/>
          <w:spacing w:val="-1"/>
          <w:sz w:val="18"/>
          <w:szCs w:val="18"/>
        </w:rPr>
        <w:t>t</w:t>
      </w:r>
      <w:r w:rsidR="00FC64B2">
        <w:rPr>
          <w:rFonts w:ascii="FreightSans Pro Book" w:eastAsia="FreightSans Pro Book" w:hAnsi="FreightSans Pro Book" w:cs="FreightSans Pro Book"/>
          <w:color w:val="363435"/>
          <w:sz w:val="18"/>
          <w:szCs w:val="18"/>
        </w:rPr>
        <w:t>em</w:t>
      </w:r>
      <w:r w:rsidR="00FC64B2">
        <w:rPr>
          <w:rFonts w:ascii="FreightSans Pro Book" w:eastAsia="FreightSans Pro Book" w:hAnsi="FreightSans Pro Book" w:cs="FreightSans Pro Book"/>
          <w:color w:val="363435"/>
          <w:spacing w:val="-5"/>
          <w:sz w:val="18"/>
          <w:szCs w:val="18"/>
        </w:rPr>
        <w:t xml:space="preserve"> </w:t>
      </w:r>
      <w:r w:rsidR="00FC64B2">
        <w:rPr>
          <w:rFonts w:ascii="FreightSans Pro Book" w:eastAsia="FreightSans Pro Book" w:hAnsi="FreightSans Pro Book" w:cs="FreightSans Pro Book"/>
          <w:color w:val="363435"/>
          <w:spacing w:val="-1"/>
          <w:sz w:val="18"/>
          <w:szCs w:val="18"/>
        </w:rPr>
        <w:t>t</w:t>
      </w:r>
      <w:r w:rsidR="00FC64B2">
        <w:rPr>
          <w:rFonts w:ascii="FreightSans Pro Book" w:eastAsia="FreightSans Pro Book" w:hAnsi="FreightSans Pro Book" w:cs="FreightSans Pro Book"/>
          <w:color w:val="363435"/>
          <w:sz w:val="18"/>
          <w:szCs w:val="18"/>
        </w:rPr>
        <w:t>ests</w:t>
      </w:r>
      <w:r w:rsidR="00FC64B2">
        <w:rPr>
          <w:rFonts w:ascii="FreightSans Pro Book" w:eastAsia="FreightSans Pro Book" w:hAnsi="FreightSans Pro Book" w:cs="FreightSans Pro Book"/>
          <w:color w:val="363435"/>
          <w:spacing w:val="-5"/>
          <w:sz w:val="18"/>
          <w:szCs w:val="18"/>
        </w:rPr>
        <w:t xml:space="preserve"> </w:t>
      </w:r>
      <w:r w:rsidR="00FC64B2">
        <w:rPr>
          <w:rFonts w:ascii="FreightSans Pro Book" w:eastAsia="FreightSans Pro Book" w:hAnsi="FreightSans Pro Book" w:cs="FreightSans Pro Book"/>
          <w:color w:val="363435"/>
          <w:sz w:val="18"/>
          <w:szCs w:val="18"/>
        </w:rPr>
        <w:t>a</w:t>
      </w:r>
      <w:r w:rsidR="00FC64B2">
        <w:rPr>
          <w:rFonts w:ascii="FreightSans Pro Book" w:eastAsia="FreightSans Pro Book" w:hAnsi="FreightSans Pro Book" w:cs="FreightSans Pro Book"/>
          <w:color w:val="363435"/>
          <w:spacing w:val="-2"/>
          <w:sz w:val="18"/>
          <w:szCs w:val="18"/>
        </w:rPr>
        <w:t>r</w:t>
      </w:r>
      <w:r w:rsidR="00FC64B2">
        <w:rPr>
          <w:rFonts w:ascii="FreightSans Pro Book" w:eastAsia="FreightSans Pro Book" w:hAnsi="FreightSans Pro Book" w:cs="FreightSans Pro Book"/>
          <w:color w:val="363435"/>
          <w:sz w:val="18"/>
          <w:szCs w:val="18"/>
        </w:rPr>
        <w:t>e</w:t>
      </w:r>
      <w:r w:rsidR="00FC64B2">
        <w:rPr>
          <w:rFonts w:ascii="FreightSans Pro Book" w:eastAsia="FreightSans Pro Book" w:hAnsi="FreightSans Pro Book" w:cs="FreightSans Pro Book"/>
          <w:color w:val="363435"/>
          <w:spacing w:val="-5"/>
          <w:sz w:val="18"/>
          <w:szCs w:val="18"/>
        </w:rPr>
        <w:t xml:space="preserve"> </w:t>
      </w:r>
      <w:r w:rsidR="00FC64B2">
        <w:rPr>
          <w:rFonts w:ascii="FreightSans Pro Book" w:eastAsia="FreightSans Pro Book" w:hAnsi="FreightSans Pro Book" w:cs="FreightSans Pro Book"/>
          <w:color w:val="363435"/>
          <w:sz w:val="18"/>
          <w:szCs w:val="18"/>
        </w:rPr>
        <w:t>not</w:t>
      </w:r>
      <w:r w:rsidR="00FC64B2">
        <w:rPr>
          <w:rFonts w:ascii="FreightSans Pro Book" w:eastAsia="FreightSans Pro Book" w:hAnsi="FreightSans Pro Book" w:cs="FreightSans Pro Book"/>
          <w:color w:val="363435"/>
          <w:spacing w:val="-5"/>
          <w:sz w:val="18"/>
          <w:szCs w:val="18"/>
        </w:rPr>
        <w:t xml:space="preserve"> </w:t>
      </w:r>
      <w:r w:rsidR="00FC64B2">
        <w:rPr>
          <w:rFonts w:ascii="FreightSans Pro Book" w:eastAsia="FreightSans Pro Book" w:hAnsi="FreightSans Pro Book" w:cs="FreightSans Pro Book"/>
          <w:color w:val="363435"/>
          <w:sz w:val="18"/>
          <w:szCs w:val="18"/>
        </w:rPr>
        <w:t>available,</w:t>
      </w:r>
      <w:r w:rsidR="00FC64B2">
        <w:rPr>
          <w:rFonts w:ascii="FreightSans Pro Book" w:eastAsia="FreightSans Pro Book" w:hAnsi="FreightSans Pro Book" w:cs="FreightSans Pro Book"/>
          <w:color w:val="363435"/>
          <w:spacing w:val="-5"/>
          <w:sz w:val="18"/>
          <w:szCs w:val="18"/>
        </w:rPr>
        <w:t xml:space="preserve"> </w:t>
      </w:r>
      <w:r w:rsidR="00FC64B2">
        <w:rPr>
          <w:rFonts w:ascii="FreightSans Pro Book" w:eastAsia="FreightSans Pro Book" w:hAnsi="FreightSans Pro Book" w:cs="FreightSans Pro Book"/>
          <w:color w:val="363435"/>
          <w:sz w:val="18"/>
          <w:szCs w:val="18"/>
        </w:rPr>
        <w:t>under</w:t>
      </w:r>
      <w:r w:rsidR="00FC64B2">
        <w:rPr>
          <w:rFonts w:ascii="FreightSans Pro Book" w:eastAsia="FreightSans Pro Book" w:hAnsi="FreightSans Pro Book" w:cs="FreightSans Pro Book"/>
          <w:color w:val="363435"/>
          <w:spacing w:val="-5"/>
          <w:sz w:val="18"/>
          <w:szCs w:val="18"/>
        </w:rPr>
        <w:t xml:space="preserve"> </w:t>
      </w:r>
      <w:r w:rsidR="00FC64B2">
        <w:rPr>
          <w:rFonts w:ascii="FreightSans Pro Book" w:eastAsia="FreightSans Pro Book" w:hAnsi="FreightSans Pro Book" w:cs="FreightSans Pro Book"/>
          <w:color w:val="363435"/>
          <w:sz w:val="18"/>
          <w:szCs w:val="18"/>
        </w:rPr>
        <w:t>the</w:t>
      </w:r>
      <w:r w:rsidR="00FC64B2">
        <w:rPr>
          <w:rFonts w:ascii="FreightSans Pro Book" w:eastAsia="FreightSans Pro Book" w:hAnsi="FreightSans Pro Book" w:cs="FreightSans Pro Book"/>
          <w:color w:val="363435"/>
          <w:spacing w:val="-5"/>
          <w:sz w:val="18"/>
          <w:szCs w:val="18"/>
        </w:rPr>
        <w:t xml:space="preserve"> </w:t>
      </w:r>
      <w:r w:rsidR="00FC64B2">
        <w:rPr>
          <w:rFonts w:ascii="FreightSans Pro Book" w:eastAsia="FreightSans Pro Book" w:hAnsi="FreightSans Pro Book" w:cs="FreightSans Pro Book"/>
          <w:color w:val="363435"/>
          <w:sz w:val="18"/>
          <w:szCs w:val="18"/>
        </w:rPr>
        <w:t>di</w:t>
      </w:r>
      <w:r w:rsidR="00FC64B2">
        <w:rPr>
          <w:rFonts w:ascii="FreightSans Pro Book" w:eastAsia="FreightSans Pro Book" w:hAnsi="FreightSans Pro Book" w:cs="FreightSans Pro Book"/>
          <w:color w:val="363435"/>
          <w:spacing w:val="-2"/>
          <w:sz w:val="18"/>
          <w:szCs w:val="18"/>
        </w:rPr>
        <w:t>r</w:t>
      </w:r>
      <w:r w:rsidR="00FC64B2">
        <w:rPr>
          <w:rFonts w:ascii="FreightSans Pro Book" w:eastAsia="FreightSans Pro Book" w:hAnsi="FreightSans Pro Book" w:cs="FreightSans Pro Book"/>
          <w:color w:val="363435"/>
          <w:sz w:val="18"/>
          <w:szCs w:val="18"/>
        </w:rPr>
        <w:t>ection</w:t>
      </w:r>
      <w:r w:rsidR="00FC64B2">
        <w:rPr>
          <w:rFonts w:ascii="FreightSans Pro Book" w:eastAsia="FreightSans Pro Book" w:hAnsi="FreightSans Pro Book" w:cs="FreightSans Pro Book"/>
          <w:color w:val="363435"/>
          <w:spacing w:val="-5"/>
          <w:sz w:val="18"/>
          <w:szCs w:val="18"/>
        </w:rPr>
        <w:t xml:space="preserve"> </w:t>
      </w:r>
      <w:r w:rsidR="00FC64B2">
        <w:rPr>
          <w:rFonts w:ascii="FreightSans Pro Book" w:eastAsia="FreightSans Pro Book" w:hAnsi="FreightSans Pro Book" w:cs="FreightSans Pro Book"/>
          <w:color w:val="363435"/>
          <w:sz w:val="18"/>
          <w:szCs w:val="18"/>
        </w:rPr>
        <w:t>of</w:t>
      </w:r>
      <w:r w:rsidR="00FC64B2">
        <w:rPr>
          <w:rFonts w:ascii="FreightSans Pro Book" w:eastAsia="FreightSans Pro Book" w:hAnsi="FreightSans Pro Book" w:cs="FreightSans Pro Book"/>
          <w:color w:val="363435"/>
          <w:spacing w:val="-5"/>
          <w:sz w:val="18"/>
          <w:szCs w:val="18"/>
        </w:rPr>
        <w:t xml:space="preserve"> </w:t>
      </w:r>
      <w:r w:rsidR="00FC64B2">
        <w:rPr>
          <w:rFonts w:ascii="FreightSans Pro Book" w:eastAsia="FreightSans Pro Book" w:hAnsi="FreightSans Pro Book" w:cs="FreightSans Pro Book"/>
          <w:color w:val="363435"/>
          <w:sz w:val="18"/>
          <w:szCs w:val="18"/>
        </w:rPr>
        <w:t>an</w:t>
      </w:r>
      <w:r w:rsidR="00FC64B2">
        <w:rPr>
          <w:rFonts w:ascii="FreightSans Pro Book" w:eastAsia="FreightSans Pro Book" w:hAnsi="FreightSans Pro Book" w:cs="FreightSans Pro Book"/>
          <w:color w:val="363435"/>
          <w:spacing w:val="-5"/>
          <w:sz w:val="18"/>
          <w:szCs w:val="18"/>
        </w:rPr>
        <w:t xml:space="preserve"> </w:t>
      </w:r>
      <w:r w:rsidR="00FC64B2">
        <w:rPr>
          <w:rFonts w:ascii="FreightSans Pro Book" w:eastAsia="FreightSans Pro Book" w:hAnsi="FreightSans Pro Book" w:cs="FreightSans Pro Book"/>
          <w:color w:val="363435"/>
          <w:sz w:val="18"/>
          <w:szCs w:val="18"/>
        </w:rPr>
        <w:t>independent</w:t>
      </w:r>
      <w:r w:rsidR="00FC64B2">
        <w:rPr>
          <w:rFonts w:ascii="FreightSans Pro Book" w:eastAsia="FreightSans Pro Book" w:hAnsi="FreightSans Pro Book" w:cs="FreightSans Pro Book"/>
          <w:color w:val="363435"/>
          <w:spacing w:val="-5"/>
          <w:sz w:val="18"/>
          <w:szCs w:val="18"/>
        </w:rPr>
        <w:t xml:space="preserve"> </w:t>
      </w:r>
      <w:r w:rsidR="00FC64B2">
        <w:rPr>
          <w:rFonts w:ascii="FreightSans Pro Book" w:eastAsia="FreightSans Pro Book" w:hAnsi="FreightSans Pro Book" w:cs="FreightSans Pro Book"/>
          <w:color w:val="363435"/>
          <w:sz w:val="18"/>
          <w:szCs w:val="18"/>
        </w:rPr>
        <w:t>thi</w:t>
      </w:r>
      <w:r w:rsidR="00FC64B2">
        <w:rPr>
          <w:rFonts w:ascii="FreightSans Pro Book" w:eastAsia="FreightSans Pro Book" w:hAnsi="FreightSans Pro Book" w:cs="FreightSans Pro Book"/>
          <w:color w:val="363435"/>
          <w:spacing w:val="-2"/>
          <w:sz w:val="18"/>
          <w:szCs w:val="18"/>
        </w:rPr>
        <w:t>r</w:t>
      </w:r>
      <w:r w:rsidR="00FC64B2">
        <w:rPr>
          <w:rFonts w:ascii="FreightSans Pro Book" w:eastAsia="FreightSans Pro Book" w:hAnsi="FreightSans Pro Book" w:cs="FreightSans Pro Book"/>
          <w:color w:val="363435"/>
          <w:sz w:val="18"/>
          <w:szCs w:val="18"/>
        </w:rPr>
        <w:t>d-pa</w:t>
      </w:r>
      <w:r w:rsidR="00FC64B2">
        <w:rPr>
          <w:rFonts w:ascii="FreightSans Pro Book" w:eastAsia="FreightSans Pro Book" w:hAnsi="FreightSans Pro Book" w:cs="FreightSans Pro Book"/>
          <w:color w:val="363435"/>
          <w:spacing w:val="3"/>
          <w:sz w:val="18"/>
          <w:szCs w:val="18"/>
        </w:rPr>
        <w:t>r</w:t>
      </w:r>
      <w:r w:rsidR="00FC64B2">
        <w:rPr>
          <w:rFonts w:ascii="FreightSans Pro Book" w:eastAsia="FreightSans Pro Book" w:hAnsi="FreightSans Pro Book" w:cs="FreightSans Pro Book"/>
          <w:color w:val="363435"/>
          <w:sz w:val="18"/>
          <w:szCs w:val="18"/>
        </w:rPr>
        <w:t>ty</w:t>
      </w:r>
      <w:r w:rsidR="00FC64B2">
        <w:rPr>
          <w:rFonts w:ascii="FreightSans Pro Book" w:eastAsia="FreightSans Pro Book" w:hAnsi="FreightSans Pro Book" w:cs="FreightSans Pro Book"/>
          <w:color w:val="363435"/>
          <w:spacing w:val="-5"/>
          <w:sz w:val="18"/>
          <w:szCs w:val="18"/>
        </w:rPr>
        <w:t xml:space="preserve"> </w:t>
      </w:r>
      <w:r w:rsidR="00FC64B2">
        <w:rPr>
          <w:rFonts w:ascii="FreightSans Pro Book" w:eastAsia="FreightSans Pro Book" w:hAnsi="FreightSans Pro Book" w:cs="FreightSans Pro Book"/>
          <w:color w:val="363435"/>
          <w:sz w:val="18"/>
          <w:szCs w:val="18"/>
        </w:rPr>
        <w:t>labo</w:t>
      </w:r>
      <w:r w:rsidR="00FC64B2">
        <w:rPr>
          <w:rFonts w:ascii="FreightSans Pro Book" w:eastAsia="FreightSans Pro Book" w:hAnsi="FreightSans Pro Book" w:cs="FreightSans Pro Book"/>
          <w:color w:val="363435"/>
          <w:spacing w:val="-1"/>
          <w:sz w:val="18"/>
          <w:szCs w:val="18"/>
        </w:rPr>
        <w:t>r</w:t>
      </w:r>
      <w:r w:rsidR="00FC64B2">
        <w:rPr>
          <w:rFonts w:ascii="FreightSans Pro Book" w:eastAsia="FreightSans Pro Book" w:hAnsi="FreightSans Pro Book" w:cs="FreightSans Pro Book"/>
          <w:color w:val="363435"/>
          <w:sz w:val="18"/>
          <w:szCs w:val="18"/>
        </w:rPr>
        <w:t>a</w:t>
      </w:r>
      <w:r w:rsidR="00FC64B2">
        <w:rPr>
          <w:rFonts w:ascii="FreightSans Pro Book" w:eastAsia="FreightSans Pro Book" w:hAnsi="FreightSans Pro Book" w:cs="FreightSans Pro Book"/>
          <w:color w:val="363435"/>
          <w:spacing w:val="-1"/>
          <w:sz w:val="18"/>
          <w:szCs w:val="18"/>
        </w:rPr>
        <w:t>t</w:t>
      </w:r>
      <w:r w:rsidR="00FC64B2">
        <w:rPr>
          <w:rFonts w:ascii="FreightSans Pro Book" w:eastAsia="FreightSans Pro Book" w:hAnsi="FreightSans Pro Book" w:cs="FreightSans Pro Book"/>
          <w:color w:val="363435"/>
          <w:sz w:val="18"/>
          <w:szCs w:val="18"/>
        </w:rPr>
        <w:t>o</w:t>
      </w:r>
      <w:r w:rsidR="00FC64B2">
        <w:rPr>
          <w:rFonts w:ascii="FreightSans Pro Book" w:eastAsia="FreightSans Pro Book" w:hAnsi="FreightSans Pro Book" w:cs="FreightSans Pro Book"/>
          <w:color w:val="363435"/>
          <w:spacing w:val="3"/>
          <w:sz w:val="18"/>
          <w:szCs w:val="18"/>
        </w:rPr>
        <w:t>r</w:t>
      </w:r>
      <w:r w:rsidR="00FC64B2">
        <w:rPr>
          <w:rFonts w:ascii="FreightSans Pro Book" w:eastAsia="FreightSans Pro Book" w:hAnsi="FreightSans Pro Book" w:cs="FreightSans Pro Book"/>
          <w:color w:val="363435"/>
          <w:spacing w:val="-7"/>
          <w:sz w:val="18"/>
          <w:szCs w:val="18"/>
        </w:rPr>
        <w:t>y</w:t>
      </w:r>
      <w:r w:rsidR="00FC64B2">
        <w:rPr>
          <w:rFonts w:ascii="FreightSans Pro Book" w:eastAsia="FreightSans Pro Book" w:hAnsi="FreightSans Pro Book" w:cs="FreightSans Pro Book"/>
          <w:color w:val="363435"/>
          <w:sz w:val="18"/>
          <w:szCs w:val="18"/>
        </w:rPr>
        <w:t>,</w:t>
      </w:r>
      <w:r w:rsidR="00FC64B2">
        <w:rPr>
          <w:rFonts w:ascii="FreightSans Pro Book" w:eastAsia="FreightSans Pro Book" w:hAnsi="FreightSans Pro Book" w:cs="FreightSans Pro Book"/>
          <w:color w:val="363435"/>
          <w:spacing w:val="-5"/>
          <w:sz w:val="18"/>
          <w:szCs w:val="18"/>
        </w:rPr>
        <w:t xml:space="preserve"> </w:t>
      </w:r>
      <w:r w:rsidR="00FC64B2">
        <w:rPr>
          <w:rFonts w:ascii="FreightSans Pro Book" w:eastAsia="FreightSans Pro Book" w:hAnsi="FreightSans Pro Book" w:cs="FreightSans Pro Book"/>
          <w:color w:val="363435"/>
          <w:sz w:val="18"/>
          <w:szCs w:val="18"/>
        </w:rPr>
        <w:t>mockups</w:t>
      </w:r>
      <w:r w:rsidR="00FC64B2">
        <w:rPr>
          <w:rFonts w:ascii="FreightSans Pro Book" w:eastAsia="FreightSans Pro Book" w:hAnsi="FreightSans Pro Book" w:cs="FreightSans Pro Book"/>
          <w:color w:val="363435"/>
          <w:spacing w:val="-5"/>
          <w:sz w:val="18"/>
          <w:szCs w:val="18"/>
        </w:rPr>
        <w:t xml:space="preserve"> </w:t>
      </w:r>
      <w:r w:rsidR="00FC64B2">
        <w:rPr>
          <w:rFonts w:ascii="FreightSans Pro Book" w:eastAsia="FreightSans Pro Book" w:hAnsi="FreightSans Pro Book" w:cs="FreightSans Pro Book"/>
          <w:color w:val="363435"/>
          <w:sz w:val="18"/>
          <w:szCs w:val="18"/>
        </w:rPr>
        <w:t>shall</w:t>
      </w:r>
      <w:r w:rsidR="00FC64B2">
        <w:rPr>
          <w:rFonts w:ascii="FreightSans Pro Book" w:eastAsia="FreightSans Pro Book" w:hAnsi="FreightSans Pro Book" w:cs="FreightSans Pro Book"/>
          <w:color w:val="363435"/>
          <w:spacing w:val="-5"/>
          <w:sz w:val="18"/>
          <w:szCs w:val="18"/>
        </w:rPr>
        <w:t xml:space="preserve"> </w:t>
      </w:r>
      <w:r w:rsidR="00FC64B2">
        <w:rPr>
          <w:rFonts w:ascii="FreightSans Pro Book" w:eastAsia="FreightSans Pro Book" w:hAnsi="FreightSans Pro Book" w:cs="FreightSans Pro Book"/>
          <w:color w:val="363435"/>
          <w:sz w:val="18"/>
          <w:szCs w:val="18"/>
        </w:rPr>
        <w:t>be</w:t>
      </w:r>
      <w:r w:rsidR="00FC64B2">
        <w:rPr>
          <w:rFonts w:ascii="FreightSans Pro Book" w:eastAsia="FreightSans Pro Book" w:hAnsi="FreightSans Pro Book" w:cs="FreightSans Pro Book"/>
          <w:color w:val="363435"/>
          <w:spacing w:val="-5"/>
          <w:sz w:val="18"/>
          <w:szCs w:val="18"/>
        </w:rPr>
        <w:t xml:space="preserve"> </w:t>
      </w:r>
      <w:proofErr w:type="gramStart"/>
      <w:r w:rsidR="00FC64B2">
        <w:rPr>
          <w:rFonts w:ascii="FreightSans Pro Book" w:eastAsia="FreightSans Pro Book" w:hAnsi="FreightSans Pro Book" w:cs="FreightSans Pro Book"/>
          <w:color w:val="363435"/>
          <w:spacing w:val="-1"/>
          <w:sz w:val="18"/>
          <w:szCs w:val="18"/>
        </w:rPr>
        <w:t>c</w:t>
      </w:r>
      <w:r w:rsidR="00FC64B2">
        <w:rPr>
          <w:rFonts w:ascii="FreightSans Pro Book" w:eastAsia="FreightSans Pro Book" w:hAnsi="FreightSans Pro Book" w:cs="FreightSans Pro Book"/>
          <w:color w:val="363435"/>
          <w:sz w:val="18"/>
          <w:szCs w:val="18"/>
        </w:rPr>
        <w:t>onstruc</w:t>
      </w:r>
      <w:r w:rsidR="00FC64B2">
        <w:rPr>
          <w:rFonts w:ascii="FreightSans Pro Book" w:eastAsia="FreightSans Pro Book" w:hAnsi="FreightSans Pro Book" w:cs="FreightSans Pro Book"/>
          <w:color w:val="363435"/>
          <w:spacing w:val="-1"/>
          <w:sz w:val="18"/>
          <w:szCs w:val="18"/>
        </w:rPr>
        <w:t>t</w:t>
      </w:r>
      <w:r w:rsidR="00FC64B2">
        <w:rPr>
          <w:rFonts w:ascii="FreightSans Pro Book" w:eastAsia="FreightSans Pro Book" w:hAnsi="FreightSans Pro Book" w:cs="FreightSans Pro Book"/>
          <w:color w:val="363435"/>
          <w:sz w:val="18"/>
          <w:szCs w:val="18"/>
        </w:rPr>
        <w:t>ed</w:t>
      </w:r>
      <w:proofErr w:type="gramEnd"/>
      <w:r w:rsidR="00FC64B2">
        <w:rPr>
          <w:rFonts w:ascii="FreightSans Pro Book" w:eastAsia="FreightSans Pro Book" w:hAnsi="FreightSans Pro Book" w:cs="FreightSans Pro Book"/>
          <w:color w:val="363435"/>
          <w:spacing w:val="-5"/>
          <w:sz w:val="18"/>
          <w:szCs w:val="18"/>
        </w:rPr>
        <w:t xml:space="preserve"> </w:t>
      </w:r>
      <w:r w:rsidR="00FC64B2">
        <w:rPr>
          <w:rFonts w:ascii="FreightSans Pro Book" w:eastAsia="FreightSans Pro Book" w:hAnsi="FreightSans Pro Book" w:cs="FreightSans Pro Book"/>
          <w:color w:val="363435"/>
          <w:sz w:val="18"/>
          <w:szCs w:val="18"/>
        </w:rPr>
        <w:t>and</w:t>
      </w:r>
      <w:r w:rsidR="00FC64B2">
        <w:rPr>
          <w:rFonts w:ascii="FreightSans Pro Book" w:eastAsia="FreightSans Pro Book" w:hAnsi="FreightSans Pro Book" w:cs="FreightSans Pro Book"/>
          <w:color w:val="363435"/>
          <w:spacing w:val="-5"/>
          <w:sz w:val="18"/>
          <w:szCs w:val="18"/>
        </w:rPr>
        <w:t xml:space="preserve"> </w:t>
      </w:r>
      <w:r w:rsidR="00FC64B2">
        <w:rPr>
          <w:rFonts w:ascii="FreightSans Pro Book" w:eastAsia="FreightSans Pro Book" w:hAnsi="FreightSans Pro Book" w:cs="FreightSans Pro Book"/>
          <w:color w:val="363435"/>
          <w:spacing w:val="-1"/>
          <w:sz w:val="18"/>
          <w:szCs w:val="18"/>
        </w:rPr>
        <w:t>t</w:t>
      </w:r>
      <w:r w:rsidR="00FC64B2">
        <w:rPr>
          <w:rFonts w:ascii="FreightSans Pro Book" w:eastAsia="FreightSans Pro Book" w:hAnsi="FreightSans Pro Book" w:cs="FreightSans Pro Book"/>
          <w:color w:val="363435"/>
          <w:sz w:val="18"/>
          <w:szCs w:val="18"/>
        </w:rPr>
        <w:t>ests</w:t>
      </w:r>
      <w:r w:rsidR="0039407F">
        <w:rPr>
          <w:rFonts w:ascii="FreightSans Pro Book" w:eastAsia="FreightSans Pro Book" w:hAnsi="FreightSans Pro Book" w:cs="FreightSans Pro Book"/>
          <w:color w:val="363435"/>
          <w:sz w:val="18"/>
          <w:szCs w:val="18"/>
        </w:rPr>
        <w:t xml:space="preserve"> </w:t>
      </w:r>
      <w:r w:rsidR="00FC64B2">
        <w:rPr>
          <w:rFonts w:ascii="FreightSans Pro Book" w:eastAsia="FreightSans Pro Book" w:hAnsi="FreightSans Pro Book" w:cs="FreightSans Pro Book"/>
          <w:color w:val="363435"/>
          <w:sz w:val="18"/>
          <w:szCs w:val="18"/>
        </w:rPr>
        <w:t>pe</w:t>
      </w:r>
      <w:r w:rsidR="00FC64B2">
        <w:rPr>
          <w:rFonts w:ascii="FreightSans Pro Book" w:eastAsia="FreightSans Pro Book" w:hAnsi="FreightSans Pro Book" w:cs="FreightSans Pro Book"/>
          <w:color w:val="363435"/>
          <w:spacing w:val="2"/>
          <w:sz w:val="18"/>
          <w:szCs w:val="18"/>
        </w:rPr>
        <w:t>r</w:t>
      </w:r>
      <w:r w:rsidR="00FC64B2">
        <w:rPr>
          <w:rFonts w:ascii="FreightSans Pro Book" w:eastAsia="FreightSans Pro Book" w:hAnsi="FreightSans Pro Book" w:cs="FreightSans Pro Book"/>
          <w:color w:val="363435"/>
          <w:sz w:val="18"/>
          <w:szCs w:val="18"/>
        </w:rPr>
        <w:t xml:space="preserve">formed </w:t>
      </w:r>
      <w:r w:rsidR="00FC64B2">
        <w:rPr>
          <w:rFonts w:ascii="FreightSans Pro Book" w:eastAsia="FreightSans Pro Book" w:hAnsi="FreightSans Pro Book" w:cs="FreightSans Pro Book"/>
          <w:color w:val="363435"/>
          <w:spacing w:val="-1"/>
          <w:sz w:val="18"/>
          <w:szCs w:val="18"/>
        </w:rPr>
        <w:t>t</w:t>
      </w:r>
      <w:r w:rsidR="00FC64B2">
        <w:rPr>
          <w:rFonts w:ascii="FreightSans Pro Book" w:eastAsia="FreightSans Pro Book" w:hAnsi="FreightSans Pro Book" w:cs="FreightSans Pro Book"/>
          <w:color w:val="363435"/>
          <w:sz w:val="18"/>
          <w:szCs w:val="18"/>
        </w:rPr>
        <w:t>o sh</w:t>
      </w:r>
      <w:r w:rsidR="00FC64B2">
        <w:rPr>
          <w:rFonts w:ascii="FreightSans Pro Book" w:eastAsia="FreightSans Pro Book" w:hAnsi="FreightSans Pro Book" w:cs="FreightSans Pro Book"/>
          <w:color w:val="363435"/>
          <w:spacing w:val="-1"/>
          <w:sz w:val="18"/>
          <w:szCs w:val="18"/>
        </w:rPr>
        <w:t>o</w:t>
      </w:r>
      <w:r w:rsidR="00FC64B2">
        <w:rPr>
          <w:rFonts w:ascii="FreightSans Pro Book" w:eastAsia="FreightSans Pro Book" w:hAnsi="FreightSans Pro Book" w:cs="FreightSans Pro Book"/>
          <w:color w:val="363435"/>
          <w:sz w:val="18"/>
          <w:szCs w:val="18"/>
        </w:rPr>
        <w:t xml:space="preserve">w </w:t>
      </w:r>
      <w:r w:rsidR="00FC64B2">
        <w:rPr>
          <w:rFonts w:ascii="FreightSans Pro Book" w:eastAsia="FreightSans Pro Book" w:hAnsi="FreightSans Pro Book" w:cs="FreightSans Pro Book"/>
          <w:color w:val="363435"/>
          <w:spacing w:val="-1"/>
          <w:sz w:val="18"/>
          <w:szCs w:val="18"/>
        </w:rPr>
        <w:t>c</w:t>
      </w:r>
      <w:r w:rsidR="00FC64B2">
        <w:rPr>
          <w:rFonts w:ascii="FreightSans Pro Book" w:eastAsia="FreightSans Pro Book" w:hAnsi="FreightSans Pro Book" w:cs="FreightSans Pro Book"/>
          <w:color w:val="363435"/>
          <w:sz w:val="18"/>
          <w:szCs w:val="18"/>
        </w:rPr>
        <w:t>omplian</w:t>
      </w:r>
      <w:r w:rsidR="00FC64B2">
        <w:rPr>
          <w:rFonts w:ascii="FreightSans Pro Book" w:eastAsia="FreightSans Pro Book" w:hAnsi="FreightSans Pro Book" w:cs="FreightSans Pro Book"/>
          <w:color w:val="363435"/>
          <w:spacing w:val="-1"/>
          <w:sz w:val="18"/>
          <w:szCs w:val="18"/>
        </w:rPr>
        <w:t>c</w:t>
      </w:r>
      <w:r w:rsidR="00FC64B2">
        <w:rPr>
          <w:rFonts w:ascii="FreightSans Pro Book" w:eastAsia="FreightSans Pro Book" w:hAnsi="FreightSans Pro Book" w:cs="FreightSans Pro Book"/>
          <w:color w:val="363435"/>
          <w:sz w:val="18"/>
          <w:szCs w:val="18"/>
        </w:rPr>
        <w:t xml:space="preserve">e </w:t>
      </w:r>
      <w:r w:rsidR="00FC64B2">
        <w:rPr>
          <w:rFonts w:ascii="FreightSans Pro Book" w:eastAsia="FreightSans Pro Book" w:hAnsi="FreightSans Pro Book" w:cs="FreightSans Pro Book"/>
          <w:color w:val="363435"/>
          <w:spacing w:val="-1"/>
          <w:sz w:val="18"/>
          <w:szCs w:val="18"/>
        </w:rPr>
        <w:t>t</w:t>
      </w:r>
      <w:r w:rsidR="00FC64B2">
        <w:rPr>
          <w:rFonts w:ascii="FreightSans Pro Book" w:eastAsia="FreightSans Pro Book" w:hAnsi="FreightSans Pro Book" w:cs="FreightSans Pro Book"/>
          <w:color w:val="363435"/>
          <w:sz w:val="18"/>
          <w:szCs w:val="18"/>
        </w:rPr>
        <w:t>o the foll</w:t>
      </w:r>
      <w:r w:rsidR="00FC64B2">
        <w:rPr>
          <w:rFonts w:ascii="FreightSans Pro Book" w:eastAsia="FreightSans Pro Book" w:hAnsi="FreightSans Pro Book" w:cs="FreightSans Pro Book"/>
          <w:color w:val="363435"/>
          <w:spacing w:val="-1"/>
          <w:sz w:val="18"/>
          <w:szCs w:val="18"/>
        </w:rPr>
        <w:t>o</w:t>
      </w:r>
      <w:r w:rsidR="00FC64B2">
        <w:rPr>
          <w:rFonts w:ascii="FreightSans Pro Book" w:eastAsia="FreightSans Pro Book" w:hAnsi="FreightSans Pro Book" w:cs="FreightSans Pro Book"/>
          <w:color w:val="363435"/>
          <w:sz w:val="18"/>
          <w:szCs w:val="18"/>
        </w:rPr>
        <w:t>wing minimum standa</w:t>
      </w:r>
      <w:r w:rsidR="00FC64B2">
        <w:rPr>
          <w:rFonts w:ascii="FreightSans Pro Book" w:eastAsia="FreightSans Pro Book" w:hAnsi="FreightSans Pro Book" w:cs="FreightSans Pro Book"/>
          <w:color w:val="363435"/>
          <w:spacing w:val="-2"/>
          <w:sz w:val="18"/>
          <w:szCs w:val="18"/>
        </w:rPr>
        <w:t>r</w:t>
      </w:r>
      <w:r w:rsidR="00FC64B2">
        <w:rPr>
          <w:rFonts w:ascii="FreightSans Pro Book" w:eastAsia="FreightSans Pro Book" w:hAnsi="FreightSans Pro Book" w:cs="FreightSans Pro Book"/>
          <w:color w:val="363435"/>
          <w:sz w:val="18"/>
          <w:szCs w:val="18"/>
        </w:rPr>
        <w:t>ds:</w:t>
      </w:r>
    </w:p>
    <w:p w:rsidR="0094452C" w:rsidRDefault="00FC64B2" w:rsidP="002F036E">
      <w:pPr>
        <w:spacing w:line="200" w:lineRule="exact"/>
        <w:ind w:left="1134"/>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i.</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1"/>
          <w:sz w:val="18"/>
          <w:szCs w:val="18"/>
        </w:rPr>
        <w:t>P</w:t>
      </w:r>
      <w:r>
        <w:rPr>
          <w:rFonts w:ascii="FreightSans Pro Book" w:eastAsia="FreightSans Pro Book" w:hAnsi="FreightSans Pro Book" w:cs="FreightSans Pro Book"/>
          <w:color w:val="363435"/>
          <w:sz w:val="18"/>
          <w:szCs w:val="18"/>
        </w:rPr>
        <w:t>anels</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be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designed</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withstand</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design</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wind</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load</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based</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upon</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local</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building</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ode,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but</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in</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no</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case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le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than</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20</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pounds</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per</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squa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sidR="0039407F">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foot</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(ps</w:t>
      </w:r>
      <w:r>
        <w:rPr>
          <w:rFonts w:ascii="FreightSans Pro Book" w:eastAsia="FreightSans Pro Book" w:hAnsi="FreightSans Pro Book" w:cs="FreightSans Pro Book"/>
          <w:color w:val="363435"/>
          <w:spacing w:val="13"/>
          <w:sz w:val="18"/>
          <w:szCs w:val="18"/>
        </w:rPr>
        <w:t>f</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30</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psf</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on</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pa</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apet</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orner</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panels.</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Wind-load</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esting</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be</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onduc</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in</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cc</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with</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E330</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obtain</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foll</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wing</w:t>
      </w:r>
      <w:r w:rsidR="0039407F">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esults.</w:t>
      </w:r>
    </w:p>
    <w:p w:rsidR="0094452C" w:rsidRDefault="00FC64B2" w:rsidP="002F036E">
      <w:pPr>
        <w:spacing w:line="200" w:lineRule="exact"/>
        <w:ind w:left="1134"/>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ii.</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Normal</w:t>
      </w:r>
      <w:r>
        <w:rPr>
          <w:rFonts w:ascii="FreightSans Pro Book" w:eastAsia="FreightSans Pro Book" w:hAnsi="FreightSans Pro Book" w:cs="FreightSans Pro Book"/>
          <w:color w:val="363435"/>
          <w:spacing w:val="-1"/>
          <w:sz w:val="18"/>
          <w:szCs w:val="18"/>
        </w:rPr>
        <w:t xml:space="preserve"> 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plane</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wall</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bet</w:t>
      </w:r>
      <w:r>
        <w:rPr>
          <w:rFonts w:ascii="FreightSans Pro Book" w:eastAsia="FreightSans Pro Book" w:hAnsi="FreightSans Pro Book" w:cs="FreightSans Pro Book"/>
          <w:color w:val="363435"/>
          <w:spacing w:val="-1"/>
          <w:sz w:val="18"/>
          <w:szCs w:val="18"/>
        </w:rPr>
        <w:t>w</w:t>
      </w:r>
      <w:r>
        <w:rPr>
          <w:rFonts w:ascii="FreightSans Pro Book" w:eastAsia="FreightSans Pro Book" w:hAnsi="FreightSans Pro Book" w:cs="FreightSans Pro Book"/>
          <w:color w:val="363435"/>
          <w:sz w:val="18"/>
          <w:szCs w:val="18"/>
        </w:rPr>
        <w:t>een</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suppo</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ts,</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deflection</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secu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ed</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perime</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4"/>
          <w:sz w:val="18"/>
          <w:szCs w:val="18"/>
        </w:rPr>
        <w:t>r</w:t>
      </w:r>
      <w:r>
        <w:rPr>
          <w:rFonts w:ascii="FreightSans Pro Book" w:eastAsia="FreightSans Pro Book" w:hAnsi="FreightSans Pro Book" w:cs="FreightSans Pro Book"/>
          <w:color w:val="363435"/>
          <w:sz w:val="18"/>
          <w:szCs w:val="18"/>
        </w:rPr>
        <w:t>-f</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aming</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members</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not</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xc</w:t>
      </w:r>
      <w:r>
        <w:rPr>
          <w:rFonts w:ascii="FreightSans Pro Book" w:eastAsia="FreightSans Pro Book" w:hAnsi="FreightSans Pro Book" w:cs="FreightSans Pro Book"/>
          <w:color w:val="363435"/>
          <w:sz w:val="18"/>
          <w:szCs w:val="18"/>
        </w:rPr>
        <w:t>eed</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pacing w:val="9"/>
          <w:sz w:val="18"/>
          <w:szCs w:val="18"/>
        </w:rPr>
        <w:t>L</w:t>
      </w:r>
      <w:r>
        <w:rPr>
          <w:rFonts w:ascii="FreightSans Pro Book" w:eastAsia="FreightSans Pro Book" w:hAnsi="FreightSans Pro Book" w:cs="FreightSans Pro Book"/>
          <w:color w:val="363435"/>
          <w:sz w:val="18"/>
          <w:szCs w:val="18"/>
        </w:rPr>
        <w:t>/175</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or</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pacing w:val="7"/>
          <w:sz w:val="18"/>
          <w:szCs w:val="18"/>
        </w:rPr>
        <w:t>3</w:t>
      </w:r>
      <w:r>
        <w:rPr>
          <w:rFonts w:ascii="FreightSans Pro Book" w:eastAsia="FreightSans Pro Book" w:hAnsi="FreightSans Pro Book" w:cs="FreightSans Pro Book"/>
          <w:color w:val="363435"/>
          <w:sz w:val="18"/>
          <w:szCs w:val="18"/>
        </w:rPr>
        <w:t>/4”,</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whic</w:t>
      </w:r>
      <w:r>
        <w:rPr>
          <w:rFonts w:ascii="FreightSans Pro Book" w:eastAsia="FreightSans Pro Book" w:hAnsi="FreightSans Pro Book" w:cs="FreightSans Pro Book"/>
          <w:color w:val="363435"/>
          <w:spacing w:val="2"/>
          <w:sz w:val="18"/>
          <w:szCs w:val="18"/>
        </w:rPr>
        <w:t>h</w:t>
      </w: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er is le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w:t>
      </w:r>
    </w:p>
    <w:p w:rsidR="0094452C" w:rsidRDefault="00FC64B2" w:rsidP="002F036E">
      <w:pPr>
        <w:spacing w:line="200" w:lineRule="exact"/>
        <w:ind w:left="1134"/>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 xml:space="preserve">iii. Normal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 the plane of the wall, the maximum panel deflection</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shall not e</w:t>
      </w:r>
      <w:r>
        <w:rPr>
          <w:rFonts w:ascii="FreightSans Pro Book" w:eastAsia="FreightSans Pro Book" w:hAnsi="FreightSans Pro Book" w:cs="FreightSans Pro Book"/>
          <w:color w:val="363435"/>
          <w:spacing w:val="-1"/>
          <w:sz w:val="18"/>
          <w:szCs w:val="18"/>
        </w:rPr>
        <w:t>xc</w:t>
      </w:r>
      <w:r>
        <w:rPr>
          <w:rFonts w:ascii="FreightSans Pro Book" w:eastAsia="FreightSans Pro Book" w:hAnsi="FreightSans Pro Book" w:cs="FreightSans Pro Book"/>
          <w:color w:val="363435"/>
          <w:sz w:val="18"/>
          <w:szCs w:val="18"/>
        </w:rPr>
        <w:t xml:space="preserve">eed </w:t>
      </w:r>
      <w:r>
        <w:rPr>
          <w:rFonts w:ascii="FreightSans Pro Book" w:eastAsia="FreightSans Pro Book" w:hAnsi="FreightSans Pro Book" w:cs="FreightSans Pro Book"/>
          <w:color w:val="363435"/>
          <w:spacing w:val="9"/>
          <w:sz w:val="18"/>
          <w:szCs w:val="18"/>
        </w:rPr>
        <w:t>L</w:t>
      </w:r>
      <w:r>
        <w:rPr>
          <w:rFonts w:ascii="FreightSans Pro Book" w:eastAsia="FreightSans Pro Book" w:hAnsi="FreightSans Pro Book" w:cs="FreightSans Pro Book"/>
          <w:color w:val="363435"/>
          <w:sz w:val="18"/>
          <w:szCs w:val="18"/>
        </w:rPr>
        <w:t>/60 of the full span.</w:t>
      </w:r>
    </w:p>
    <w:p w:rsidR="0094452C" w:rsidRDefault="00FC64B2" w:rsidP="002F036E">
      <w:pPr>
        <w:spacing w:line="200" w:lineRule="exact"/>
        <w:ind w:left="1134"/>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i</w:t>
      </w:r>
      <w:r>
        <w:rPr>
          <w:rFonts w:ascii="FreightSans Pro Book" w:eastAsia="FreightSans Pro Book" w:hAnsi="FreightSans Pro Book" w:cs="FreightSans Pro Book"/>
          <w:color w:val="363435"/>
          <w:spacing w:val="-7"/>
          <w:sz w:val="18"/>
          <w:szCs w:val="18"/>
        </w:rPr>
        <w:t>v</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15"/>
          <w:sz w:val="18"/>
          <w:szCs w:val="18"/>
        </w:rPr>
        <w:t xml:space="preserve"> </w:t>
      </w:r>
      <w:r>
        <w:rPr>
          <w:rFonts w:ascii="FreightSans Pro Book" w:eastAsia="FreightSans Pro Book" w:hAnsi="FreightSans Pro Book" w:cs="FreightSans Pro Book"/>
          <w:color w:val="363435"/>
          <w:sz w:val="18"/>
          <w:szCs w:val="18"/>
        </w:rPr>
        <w:t>Maximum</w:t>
      </w:r>
      <w:r>
        <w:rPr>
          <w:rFonts w:ascii="FreightSans Pro Book" w:eastAsia="FreightSans Pro Book" w:hAnsi="FreightSans Pro Book" w:cs="FreightSans Pro Book"/>
          <w:color w:val="363435"/>
          <w:spacing w:val="15"/>
          <w:sz w:val="18"/>
          <w:szCs w:val="18"/>
        </w:rPr>
        <w:t xml:space="preserve"> </w:t>
      </w:r>
      <w:r>
        <w:rPr>
          <w:rFonts w:ascii="FreightSans Pro Book" w:eastAsia="FreightSans Pro Book" w:hAnsi="FreightSans Pro Book" w:cs="FreightSans Pro Book"/>
          <w:color w:val="363435"/>
          <w:sz w:val="18"/>
          <w:szCs w:val="18"/>
        </w:rPr>
        <w:t>anchor</w:t>
      </w:r>
      <w:r>
        <w:rPr>
          <w:rFonts w:ascii="FreightSans Pro Book" w:eastAsia="FreightSans Pro Book" w:hAnsi="FreightSans Pro Book" w:cs="FreightSans Pro Book"/>
          <w:color w:val="363435"/>
          <w:spacing w:val="15"/>
          <w:sz w:val="18"/>
          <w:szCs w:val="18"/>
        </w:rPr>
        <w:t xml:space="preserve"> </w:t>
      </w:r>
      <w:r>
        <w:rPr>
          <w:rFonts w:ascii="FreightSans Pro Book" w:eastAsia="FreightSans Pro Book" w:hAnsi="FreightSans Pro Book" w:cs="FreightSans Pro Book"/>
          <w:color w:val="363435"/>
          <w:sz w:val="18"/>
          <w:szCs w:val="18"/>
        </w:rPr>
        <w:t>deflection</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15"/>
          <w:sz w:val="18"/>
          <w:szCs w:val="18"/>
        </w:rPr>
        <w:t xml:space="preserve"> </w:t>
      </w:r>
      <w:r>
        <w:rPr>
          <w:rFonts w:ascii="FreightSans Pro Book" w:eastAsia="FreightSans Pro Book" w:hAnsi="FreightSans Pro Book" w:cs="FreightSans Pro Book"/>
          <w:color w:val="363435"/>
          <w:sz w:val="18"/>
          <w:szCs w:val="18"/>
        </w:rPr>
        <w:t>not</w:t>
      </w:r>
      <w:r>
        <w:rPr>
          <w:rFonts w:ascii="FreightSans Pro Book" w:eastAsia="FreightSans Pro Book" w:hAnsi="FreightSans Pro Book" w:cs="FreightSans Pro Book"/>
          <w:color w:val="363435"/>
          <w:spacing w:val="15"/>
          <w:sz w:val="18"/>
          <w:szCs w:val="18"/>
        </w:rPr>
        <w:t xml:space="preserve"> </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xc</w:t>
      </w:r>
      <w:r>
        <w:rPr>
          <w:rFonts w:ascii="FreightSans Pro Book" w:eastAsia="FreightSans Pro Book" w:hAnsi="FreightSans Pro Book" w:cs="FreightSans Pro Book"/>
          <w:color w:val="363435"/>
          <w:sz w:val="18"/>
          <w:szCs w:val="18"/>
        </w:rPr>
        <w:t>eed</w:t>
      </w:r>
      <w:r>
        <w:rPr>
          <w:rFonts w:ascii="FreightSans Pro Book" w:eastAsia="FreightSans Pro Book" w:hAnsi="FreightSans Pro Book" w:cs="FreightSans Pro Book"/>
          <w:color w:val="363435"/>
          <w:spacing w:val="15"/>
          <w:sz w:val="18"/>
          <w:szCs w:val="18"/>
        </w:rPr>
        <w:t xml:space="preserve"> </w:t>
      </w:r>
      <w:r>
        <w:rPr>
          <w:rFonts w:ascii="FreightSans Pro Book" w:eastAsia="FreightSans Pro Book" w:hAnsi="FreightSans Pro Book" w:cs="FreightSans Pro Book"/>
          <w:color w:val="363435"/>
          <w:sz w:val="18"/>
          <w:szCs w:val="18"/>
        </w:rPr>
        <w:t>1/16”.</w:t>
      </w:r>
      <w:r>
        <w:rPr>
          <w:rFonts w:ascii="FreightSans Pro Book" w:eastAsia="FreightSans Pro Book" w:hAnsi="FreightSans Pro Book" w:cs="FreightSans Pro Book"/>
          <w:color w:val="363435"/>
          <w:spacing w:val="15"/>
          <w:sz w:val="18"/>
          <w:szCs w:val="18"/>
        </w:rPr>
        <w:t xml:space="preserve"> </w:t>
      </w:r>
      <w:r>
        <w:rPr>
          <w:rFonts w:ascii="FreightSans Pro Book" w:eastAsia="FreightSans Pro Book" w:hAnsi="FreightSans Pro Book" w:cs="FreightSans Pro Book"/>
          <w:color w:val="363435"/>
          <w:spacing w:val="-1"/>
          <w:sz w:val="18"/>
          <w:szCs w:val="18"/>
        </w:rPr>
        <w:t>A</w:t>
      </w:r>
      <w:r>
        <w:rPr>
          <w:rFonts w:ascii="FreightSans Pro Book" w:eastAsia="FreightSans Pro Book" w:hAnsi="FreightSans Pro Book" w:cs="FreightSans Pro Book"/>
          <w:color w:val="363435"/>
          <w:sz w:val="18"/>
          <w:szCs w:val="18"/>
        </w:rPr>
        <w:t>t</w:t>
      </w:r>
      <w:r>
        <w:rPr>
          <w:rFonts w:ascii="FreightSans Pro Book" w:eastAsia="FreightSans Pro Book" w:hAnsi="FreightSans Pro Book" w:cs="FreightSans Pro Book"/>
          <w:color w:val="363435"/>
          <w:spacing w:val="15"/>
          <w:sz w:val="18"/>
          <w:szCs w:val="18"/>
        </w:rPr>
        <w:t xml:space="preserve"> </w:t>
      </w:r>
      <w:r>
        <w:rPr>
          <w:rFonts w:ascii="FreightSans Pro Book" w:eastAsia="FreightSans Pro Book" w:hAnsi="FreightSans Pro Book" w:cs="FreightSans Pro Book"/>
          <w:color w:val="363435"/>
          <w:sz w:val="18"/>
          <w:szCs w:val="18"/>
        </w:rPr>
        <w:t>1</w:t>
      </w:r>
      <w:r>
        <w:rPr>
          <w:rFonts w:ascii="FreightSans Pro Book" w:eastAsia="FreightSans Pro Book" w:hAnsi="FreightSans Pro Book" w:cs="FreightSans Pro Book"/>
          <w:color w:val="363435"/>
          <w:spacing w:val="15"/>
          <w:sz w:val="18"/>
          <w:szCs w:val="18"/>
        </w:rPr>
        <w:t xml:space="preserve"> </w:t>
      </w:r>
      <w:r>
        <w:rPr>
          <w:rFonts w:ascii="FreightSans Pro Book" w:eastAsia="FreightSans Pro Book" w:hAnsi="FreightSans Pro Book" w:cs="FreightSans Pro Book"/>
          <w:color w:val="363435"/>
          <w:sz w:val="18"/>
          <w:szCs w:val="18"/>
        </w:rPr>
        <w:t>1/2</w:t>
      </w:r>
      <w:r>
        <w:rPr>
          <w:rFonts w:ascii="FreightSans Pro Book" w:eastAsia="FreightSans Pro Book" w:hAnsi="FreightSans Pro Book" w:cs="FreightSans Pro Book"/>
          <w:color w:val="363435"/>
          <w:spacing w:val="15"/>
          <w:sz w:val="18"/>
          <w:szCs w:val="18"/>
        </w:rPr>
        <w:t xml:space="preserve"> </w:t>
      </w:r>
      <w:r>
        <w:rPr>
          <w:rFonts w:ascii="FreightSans Pro Book" w:eastAsia="FreightSans Pro Book" w:hAnsi="FreightSans Pro Book" w:cs="FreightSans Pro Book"/>
          <w:color w:val="363435"/>
          <w:sz w:val="18"/>
          <w:szCs w:val="18"/>
        </w:rPr>
        <w:t>times</w:t>
      </w:r>
      <w:r>
        <w:rPr>
          <w:rFonts w:ascii="FreightSans Pro Book" w:eastAsia="FreightSans Pro Book" w:hAnsi="FreightSans Pro Book" w:cs="FreightSans Pro Book"/>
          <w:color w:val="363435"/>
          <w:spacing w:val="15"/>
          <w:sz w:val="18"/>
          <w:szCs w:val="18"/>
        </w:rPr>
        <w:t xml:space="preserve"> </w:t>
      </w:r>
      <w:r>
        <w:rPr>
          <w:rFonts w:ascii="FreightSans Pro Book" w:eastAsia="FreightSans Pro Book" w:hAnsi="FreightSans Pro Book" w:cs="FreightSans Pro Book"/>
          <w:color w:val="363435"/>
          <w:sz w:val="18"/>
          <w:szCs w:val="18"/>
        </w:rPr>
        <w:t>design</w:t>
      </w:r>
      <w:r>
        <w:rPr>
          <w:rFonts w:ascii="FreightSans Pro Book" w:eastAsia="FreightSans Pro Book" w:hAnsi="FreightSans Pro Book" w:cs="FreightSans Pro Book"/>
          <w:color w:val="363435"/>
          <w:spacing w:val="15"/>
          <w:sz w:val="18"/>
          <w:szCs w:val="18"/>
        </w:rPr>
        <w:t xml:space="preserve"> </w:t>
      </w:r>
      <w:r>
        <w:rPr>
          <w:rFonts w:ascii="FreightSans Pro Book" w:eastAsia="FreightSans Pro Book" w:hAnsi="FreightSans Pro Book" w:cs="FreightSans Pro Book"/>
          <w:color w:val="363435"/>
          <w:sz w:val="18"/>
          <w:szCs w:val="18"/>
        </w:rPr>
        <w:t>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5"/>
          <w:sz w:val="18"/>
          <w:szCs w:val="18"/>
        </w:rPr>
        <w:t xml:space="preserve"> </w:t>
      </w:r>
      <w:r>
        <w:rPr>
          <w:rFonts w:ascii="FreightSans Pro Book" w:eastAsia="FreightSans Pro Book" w:hAnsi="FreightSans Pro Book" w:cs="FreightSans Pro Book"/>
          <w:color w:val="363435"/>
          <w:sz w:val="18"/>
          <w:szCs w:val="18"/>
        </w:rPr>
        <w:t>permanent</w:t>
      </w:r>
      <w:r>
        <w:rPr>
          <w:rFonts w:ascii="FreightSans Pro Book" w:eastAsia="FreightSans Pro Book" w:hAnsi="FreightSans Pro Book" w:cs="FreightSans Pro Book"/>
          <w:color w:val="363435"/>
          <w:spacing w:val="15"/>
          <w:sz w:val="18"/>
          <w:szCs w:val="18"/>
        </w:rPr>
        <w:t xml:space="preserve"> </w:t>
      </w:r>
      <w:r>
        <w:rPr>
          <w:rFonts w:ascii="FreightSans Pro Book" w:eastAsia="FreightSans Pro Book" w:hAnsi="FreightSans Pro Book" w:cs="FreightSans Pro Book"/>
          <w:color w:val="363435"/>
          <w:sz w:val="18"/>
          <w:szCs w:val="18"/>
        </w:rPr>
        <w:t>deflections</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15"/>
          <w:sz w:val="18"/>
          <w:szCs w:val="18"/>
        </w:rPr>
        <w:t xml:space="preserve"> </w:t>
      </w:r>
      <w:r>
        <w:rPr>
          <w:rFonts w:ascii="FreightSans Pro Book" w:eastAsia="FreightSans Pro Book" w:hAnsi="FreightSans Pro Book" w:cs="FreightSans Pro Book"/>
          <w:color w:val="363435"/>
          <w:sz w:val="18"/>
          <w:szCs w:val="18"/>
        </w:rPr>
        <w:t>f</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aming</w:t>
      </w:r>
      <w:r>
        <w:rPr>
          <w:rFonts w:ascii="FreightSans Pro Book" w:eastAsia="FreightSans Pro Book" w:hAnsi="FreightSans Pro Book" w:cs="FreightSans Pro Book"/>
          <w:color w:val="363435"/>
          <w:spacing w:val="15"/>
          <w:sz w:val="18"/>
          <w:szCs w:val="18"/>
        </w:rPr>
        <w:t xml:space="preserve"> </w:t>
      </w:r>
      <w:r>
        <w:rPr>
          <w:rFonts w:ascii="FreightSans Pro Book" w:eastAsia="FreightSans Pro Book" w:hAnsi="FreightSans Pro Book" w:cs="FreightSans Pro Book"/>
          <w:color w:val="363435"/>
          <w:sz w:val="18"/>
          <w:szCs w:val="18"/>
        </w:rPr>
        <w:t>members</w:t>
      </w:r>
      <w:r>
        <w:rPr>
          <w:rFonts w:ascii="FreightSans Pro Book" w:eastAsia="FreightSans Pro Book" w:hAnsi="FreightSans Pro Book" w:cs="FreightSans Pro Book"/>
          <w:color w:val="363435"/>
          <w:spacing w:val="15"/>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15"/>
          <w:sz w:val="18"/>
          <w:szCs w:val="18"/>
        </w:rPr>
        <w:t xml:space="preserve"> </w:t>
      </w:r>
      <w:r>
        <w:rPr>
          <w:rFonts w:ascii="FreightSans Pro Book" w:eastAsia="FreightSans Pro Book" w:hAnsi="FreightSans Pro Book" w:cs="FreightSans Pro Book"/>
          <w:color w:val="363435"/>
          <w:sz w:val="18"/>
          <w:szCs w:val="18"/>
        </w:rPr>
        <w:t>not</w:t>
      </w:r>
      <w:r>
        <w:rPr>
          <w:rFonts w:ascii="FreightSans Pro Book" w:eastAsia="FreightSans Pro Book" w:hAnsi="FreightSans Pro Book" w:cs="FreightSans Pro Book"/>
          <w:color w:val="363435"/>
          <w:spacing w:val="15"/>
          <w:sz w:val="18"/>
          <w:szCs w:val="18"/>
        </w:rPr>
        <w:t xml:space="preserve"> </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2"/>
          <w:sz w:val="18"/>
          <w:szCs w:val="18"/>
        </w:rPr>
        <w:t>x</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eed</w:t>
      </w:r>
      <w:r w:rsidR="0039407F">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l/100</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span</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length</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omponents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not</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experien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failu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or</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g</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permanent</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dis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tion.</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pacing w:val="-1"/>
          <w:sz w:val="18"/>
          <w:szCs w:val="18"/>
        </w:rPr>
        <w:t>A</w:t>
      </w:r>
      <w:r>
        <w:rPr>
          <w:rFonts w:ascii="FreightSans Pro Book" w:eastAsia="FreightSans Pro Book" w:hAnsi="FreightSans Pro Book" w:cs="FreightSans Pro Book"/>
          <w:color w:val="363435"/>
          <w:sz w:val="18"/>
          <w:szCs w:val="18"/>
        </w:rPr>
        <w:t>t</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onnection</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points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f</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aming</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members</w:t>
      </w:r>
      <w:r w:rsidR="0039407F">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 anchors, permanent set shall not e</w:t>
      </w:r>
      <w:r>
        <w:rPr>
          <w:rFonts w:ascii="FreightSans Pro Book" w:eastAsia="FreightSans Pro Book" w:hAnsi="FreightSans Pro Book" w:cs="FreightSans Pro Book"/>
          <w:color w:val="363435"/>
          <w:spacing w:val="-1"/>
          <w:sz w:val="18"/>
          <w:szCs w:val="18"/>
        </w:rPr>
        <w:t>xc</w:t>
      </w:r>
      <w:r>
        <w:rPr>
          <w:rFonts w:ascii="FreightSans Pro Book" w:eastAsia="FreightSans Pro Book" w:hAnsi="FreightSans Pro Book" w:cs="FreightSans Pro Book"/>
          <w:color w:val="363435"/>
          <w:sz w:val="18"/>
          <w:szCs w:val="18"/>
        </w:rPr>
        <w:t>eed 1/16”.</w:t>
      </w:r>
    </w:p>
    <w:p w:rsidR="0094452C" w:rsidRDefault="00FC64B2" w:rsidP="002F036E">
      <w:pPr>
        <w:spacing w:line="200" w:lineRule="exact"/>
        <w:ind w:left="851"/>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4"/>
          <w:sz w:val="18"/>
          <w:szCs w:val="18"/>
        </w:rPr>
        <w:t>b</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Ai</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pacing w:val="5"/>
          <w:sz w:val="18"/>
          <w:szCs w:val="18"/>
        </w:rPr>
        <w:t>/</w:t>
      </w:r>
      <w:r>
        <w:rPr>
          <w:rFonts w:ascii="FreightSans Pro Book" w:eastAsia="FreightSans Pro Book" w:hAnsi="FreightSans Pro Book" w:cs="FreightSans Pro Book"/>
          <w:color w:val="363435"/>
          <w:spacing w:val="-4"/>
          <w:sz w:val="18"/>
          <w:szCs w:val="18"/>
        </w:rPr>
        <w:t>W</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pacing w:val="-17"/>
          <w:sz w:val="18"/>
          <w:szCs w:val="18"/>
        </w:rPr>
        <w:t>T</w:t>
      </w:r>
      <w:r>
        <w:rPr>
          <w:rFonts w:ascii="FreightSans Pro Book" w:eastAsia="FreightSans Pro Book" w:hAnsi="FreightSans Pro Book" w:cs="FreightSans Pro Book"/>
          <w:color w:val="363435"/>
          <w:sz w:val="18"/>
          <w:szCs w:val="18"/>
        </w:rPr>
        <w:t>est</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Without</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backup</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wa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oof</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memb</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ane.</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If</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ests</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not</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available,</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under</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di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ection</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an</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independent</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thi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d-pa</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ty</w:t>
      </w:r>
      <w:r w:rsidR="0039407F">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labo</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pacing w:val="-7"/>
          <w:sz w:val="18"/>
          <w:szCs w:val="18"/>
        </w:rPr>
        <w:t>y</w:t>
      </w:r>
      <w:r>
        <w:rPr>
          <w:rFonts w:ascii="FreightSans Pro Book" w:eastAsia="FreightSans Pro Book" w:hAnsi="FreightSans Pro Book" w:cs="FreightSans Pro Book"/>
          <w:color w:val="363435"/>
          <w:sz w:val="18"/>
          <w:szCs w:val="18"/>
        </w:rPr>
        <w:t xml:space="preserve">, mockups shall be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onstruc</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ed and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ests pe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formed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 sh</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 xml:space="preserve">w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omplian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 xml:space="preserve">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 the foll</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wing minimum standa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ds:</w:t>
      </w:r>
    </w:p>
    <w:p w:rsidR="0094452C" w:rsidRDefault="00FC64B2" w:rsidP="002F036E">
      <w:pPr>
        <w:spacing w:line="200" w:lineRule="exact"/>
        <w:ind w:left="1134"/>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 xml:space="preserve">i. </w:t>
      </w:r>
      <w:r>
        <w:rPr>
          <w:rFonts w:ascii="FreightSans Pro Book" w:eastAsia="FreightSans Pro Book" w:hAnsi="FreightSans Pro Book" w:cs="FreightSans Pro Book"/>
          <w:color w:val="363435"/>
          <w:spacing w:val="17"/>
          <w:sz w:val="18"/>
          <w:szCs w:val="18"/>
        </w:rPr>
        <w:t xml:space="preserve"> </w:t>
      </w:r>
      <w:r>
        <w:rPr>
          <w:rFonts w:ascii="FreightSans Pro Book" w:eastAsia="FreightSans Pro Book" w:hAnsi="FreightSans Pro Book" w:cs="FreightSans Pro Book"/>
          <w:color w:val="363435"/>
          <w:sz w:val="18"/>
          <w:szCs w:val="18"/>
        </w:rPr>
        <w:t>Air</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Infilt</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ation</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When</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in</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cc</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with</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E28</w:t>
      </w:r>
      <w:r>
        <w:rPr>
          <w:rFonts w:ascii="FreightSans Pro Book" w:eastAsia="FreightSans Pro Book" w:hAnsi="FreightSans Pro Book" w:cs="FreightSans Pro Book"/>
          <w:color w:val="363435"/>
          <w:spacing w:val="5"/>
          <w:sz w:val="18"/>
          <w:szCs w:val="18"/>
        </w:rPr>
        <w:t>3</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air</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infilt</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ation</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at</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pacing w:val="-4"/>
          <w:sz w:val="18"/>
          <w:szCs w:val="18"/>
        </w:rPr>
        <w:t>1</w:t>
      </w:r>
      <w:r>
        <w:rPr>
          <w:rFonts w:ascii="FreightSans Pro Book" w:eastAsia="FreightSans Pro Book" w:hAnsi="FreightSans Pro Book" w:cs="FreightSans Pro Book"/>
          <w:color w:val="363435"/>
          <w:spacing w:val="-2"/>
          <w:sz w:val="18"/>
          <w:szCs w:val="18"/>
        </w:rPr>
        <w:t>.</w:t>
      </w:r>
      <w:r>
        <w:rPr>
          <w:rFonts w:ascii="FreightSans Pro Book" w:eastAsia="FreightSans Pro Book" w:hAnsi="FreightSans Pro Book" w:cs="FreightSans Pro Book"/>
          <w:color w:val="363435"/>
          <w:sz w:val="18"/>
          <w:szCs w:val="18"/>
        </w:rPr>
        <w:t>57</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psf</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must</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not</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xc</w:t>
      </w:r>
      <w:r>
        <w:rPr>
          <w:rFonts w:ascii="FreightSans Pro Book" w:eastAsia="FreightSans Pro Book" w:hAnsi="FreightSans Pro Book" w:cs="FreightSans Pro Book"/>
          <w:color w:val="363435"/>
          <w:sz w:val="18"/>
          <w:szCs w:val="18"/>
        </w:rPr>
        <w:t>eed</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pacing w:val="-5"/>
          <w:sz w:val="18"/>
          <w:szCs w:val="18"/>
        </w:rPr>
        <w:t>0.</w:t>
      </w:r>
      <w:r>
        <w:rPr>
          <w:rFonts w:ascii="FreightSans Pro Book" w:eastAsia="FreightSans Pro Book" w:hAnsi="FreightSans Pro Book" w:cs="FreightSans Pro Book"/>
          <w:color w:val="363435"/>
          <w:sz w:val="18"/>
          <w:szCs w:val="18"/>
        </w:rPr>
        <w:t>06</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cubic</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feet</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per</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minu</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per</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squa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sidR="0039407F">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foot of wall 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ea.</w:t>
      </w:r>
    </w:p>
    <w:p w:rsidR="0094452C" w:rsidRDefault="00FC64B2" w:rsidP="002F036E">
      <w:pPr>
        <w:spacing w:line="200" w:lineRule="exact"/>
        <w:ind w:left="1134"/>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ii.</w:t>
      </w:r>
      <w:r>
        <w:rPr>
          <w:rFonts w:ascii="FreightSans Pro Book" w:eastAsia="FreightSans Pro Book" w:hAnsi="FreightSans Pro Book" w:cs="FreightSans Pro Book"/>
          <w:color w:val="363435"/>
          <w:spacing w:val="20"/>
          <w:sz w:val="18"/>
          <w:szCs w:val="18"/>
        </w:rPr>
        <w:t xml:space="preserve"> </w:t>
      </w:r>
      <w:r>
        <w:rPr>
          <w:rFonts w:ascii="FreightSans Pro Book" w:eastAsia="FreightSans Pro Book" w:hAnsi="FreightSans Pro Book" w:cs="FreightSans Pro Book"/>
          <w:color w:val="363435"/>
          <w:spacing w:val="-4"/>
          <w:sz w:val="18"/>
          <w:szCs w:val="18"/>
        </w:rPr>
        <w:t>W</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Infilt</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ation</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4"/>
          <w:sz w:val="18"/>
          <w:szCs w:val="18"/>
        </w:rPr>
        <w:t>W</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infilt</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ation</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is</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defined as</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un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ont</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olled</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wa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leakage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th</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ough</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ex</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erior</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fa</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sembl</w:t>
      </w:r>
      <w:r>
        <w:rPr>
          <w:rFonts w:ascii="FreightSans Pro Book" w:eastAsia="FreightSans Pro Book" w:hAnsi="FreightSans Pro Book" w:cs="FreightSans Pro Book"/>
          <w:color w:val="363435"/>
          <w:spacing w:val="-7"/>
          <w:sz w:val="18"/>
          <w:szCs w:val="18"/>
        </w:rPr>
        <w:t>y</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ems</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not</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using</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a</w:t>
      </w:r>
      <w:r w:rsidR="0039407F">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onstruction</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sealant</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at</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panel</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joints</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4"/>
          <w:sz w:val="18"/>
          <w:szCs w:val="18"/>
        </w:rPr>
        <w:t>(</w:t>
      </w:r>
      <w:r>
        <w:rPr>
          <w:rFonts w:ascii="FreightSans Pro Book" w:eastAsia="FreightSans Pro Book" w:hAnsi="FreightSans Pro Book" w:cs="FreightSans Pro Book"/>
          <w:color w:val="363435"/>
          <w:sz w:val="18"/>
          <w:szCs w:val="18"/>
        </w:rPr>
        <w:t>i.e.,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D</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y</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ems)</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be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designed</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d</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ain</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any</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wa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leakage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curring</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at</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joints.</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No</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wa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infilt</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pacing w:val="1"/>
          <w:sz w:val="18"/>
          <w:szCs w:val="18"/>
        </w:rPr>
        <w:t>a</w:t>
      </w:r>
      <w:r>
        <w:rPr>
          <w:rFonts w:ascii="FreightSans Pro Book" w:eastAsia="FreightSans Pro Book" w:hAnsi="FreightSans Pro Book" w:cs="FreightSans Pro Book"/>
          <w:color w:val="363435"/>
          <w:sz w:val="18"/>
          <w:szCs w:val="18"/>
        </w:rPr>
        <w:t>tion shall o</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cur in any 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 under a diffe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ential static 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e of </w:t>
      </w:r>
      <w:r>
        <w:rPr>
          <w:rFonts w:ascii="FreightSans Pro Book" w:eastAsia="FreightSans Pro Book" w:hAnsi="FreightSans Pro Book" w:cs="FreightSans Pro Book"/>
          <w:color w:val="363435"/>
          <w:spacing w:val="-2"/>
          <w:sz w:val="18"/>
          <w:szCs w:val="18"/>
        </w:rPr>
        <w:t>6</w:t>
      </w:r>
      <w:r>
        <w:rPr>
          <w:rFonts w:ascii="FreightSans Pro Book" w:eastAsia="FreightSans Pro Book" w:hAnsi="FreightSans Pro Book" w:cs="FreightSans Pro Book"/>
          <w:color w:val="363435"/>
          <w:sz w:val="18"/>
          <w:szCs w:val="18"/>
        </w:rPr>
        <w:t>.24 psf af</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 15 minu</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es of exposu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 in a</w:t>
      </w:r>
      <w:r>
        <w:rPr>
          <w:rFonts w:ascii="FreightSans Pro Book" w:eastAsia="FreightSans Pro Book" w:hAnsi="FreightSans Pro Book" w:cs="FreightSans Pro Book"/>
          <w:color w:val="363435"/>
          <w:spacing w:val="-1"/>
          <w:sz w:val="18"/>
          <w:szCs w:val="18"/>
        </w:rPr>
        <w:t>cc</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 with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TM E33</w:t>
      </w:r>
      <w:r>
        <w:rPr>
          <w:rFonts w:ascii="FreightSans Pro Book" w:eastAsia="FreightSans Pro Book" w:hAnsi="FreightSans Pro Book" w:cs="FreightSans Pro Book"/>
          <w:color w:val="363435"/>
          <w:spacing w:val="-4"/>
          <w:sz w:val="18"/>
          <w:szCs w:val="18"/>
        </w:rPr>
        <w:t>1</w:t>
      </w:r>
      <w:r>
        <w:rPr>
          <w:rFonts w:ascii="FreightSans Pro Book" w:eastAsia="FreightSans Pro Book" w:hAnsi="FreightSans Pro Book" w:cs="FreightSans Pro Book"/>
          <w:color w:val="363435"/>
          <w:sz w:val="18"/>
          <w:szCs w:val="18"/>
        </w:rPr>
        <w:t>.</w:t>
      </w:r>
    </w:p>
    <w:p w:rsidR="0094452C" w:rsidRDefault="00FC64B2" w:rsidP="002F036E">
      <w:pPr>
        <w:spacing w:line="200" w:lineRule="exact"/>
        <w:ind w:left="851"/>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c.</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Fi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3"/>
          <w:sz w:val="18"/>
          <w:szCs w:val="18"/>
        </w:rPr>
        <w:t xml:space="preserve"> P</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forman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Whe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equi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ed</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1"/>
          <w:sz w:val="18"/>
          <w:szCs w:val="18"/>
        </w:rPr>
        <w:t>b</w:t>
      </w:r>
      <w:r>
        <w:rPr>
          <w:rFonts w:ascii="FreightSans Pro Book" w:eastAsia="FreightSans Pro Book" w:hAnsi="FreightSans Pro Book" w:cs="FreightSans Pro Book"/>
          <w:color w:val="363435"/>
          <w:sz w:val="18"/>
          <w:szCs w:val="18"/>
        </w:rPr>
        <w:t>y</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g</w:t>
      </w:r>
      <w:r>
        <w:rPr>
          <w:rFonts w:ascii="FreightSans Pro Book" w:eastAsia="FreightSans Pro Book" w:hAnsi="FreightSans Pro Book" w:cs="FreightSans Pro Book"/>
          <w:color w:val="363435"/>
          <w:spacing w:val="-1"/>
          <w:sz w:val="18"/>
          <w:szCs w:val="18"/>
        </w:rPr>
        <w:t>ov</w:t>
      </w:r>
      <w:r>
        <w:rPr>
          <w:rFonts w:ascii="FreightSans Pro Book" w:eastAsia="FreightSans Pro Book" w:hAnsi="FreightSans Pro Book" w:cs="FreightSans Pro Book"/>
          <w:color w:val="363435"/>
          <w:sz w:val="18"/>
          <w:szCs w:val="18"/>
        </w:rPr>
        <w:t>erning</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ode,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vide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fi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eta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dant</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MCM</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that</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has</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been</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z w:val="18"/>
          <w:szCs w:val="18"/>
        </w:rPr>
        <w:t>valua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is</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in</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omplian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with</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ode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equi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z w:val="18"/>
          <w:szCs w:val="18"/>
        </w:rPr>
        <w:t>ments specified</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he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ein. Metal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onstruction A</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 xml:space="preserve">sociation </w:t>
      </w:r>
      <w:r>
        <w:rPr>
          <w:rFonts w:ascii="FreightSans Pro Book" w:eastAsia="FreightSans Pro Book" w:hAnsi="FreightSans Pro Book" w:cs="FreightSans Pro Book"/>
          <w:color w:val="363435"/>
          <w:spacing w:val="-1"/>
          <w:sz w:val="18"/>
          <w:szCs w:val="18"/>
        </w:rPr>
        <w:t>P</w:t>
      </w:r>
      <w:hyperlink r:id="rId10">
        <w:r>
          <w:rPr>
            <w:rFonts w:ascii="FreightSans Pro Book" w:eastAsia="FreightSans Pro Book" w:hAnsi="FreightSans Pro Book" w:cs="FreightSans Pro Book"/>
            <w:color w:val="363435"/>
            <w:sz w:val="18"/>
            <w:szCs w:val="18"/>
          </w:rPr>
          <w:t xml:space="preserve">age </w:t>
        </w:r>
        <w:r>
          <w:rPr>
            <w:rFonts w:ascii="FreightSans Pro Book" w:eastAsia="FreightSans Pro Book" w:hAnsi="FreightSans Pro Book" w:cs="FreightSans Pro Book"/>
            <w:color w:val="363435"/>
            <w:spacing w:val="4"/>
            <w:sz w:val="18"/>
            <w:szCs w:val="18"/>
          </w:rPr>
          <w:t>ww</w:t>
        </w:r>
        <w:r>
          <w:rPr>
            <w:rFonts w:ascii="FreightSans Pro Book" w:eastAsia="FreightSans Pro Book" w:hAnsi="FreightSans Pro Book" w:cs="FreightSans Pro Book"/>
            <w:color w:val="363435"/>
            <w:spacing w:val="-5"/>
            <w:sz w:val="18"/>
            <w:szCs w:val="18"/>
          </w:rPr>
          <w:t>w</w:t>
        </w:r>
        <w:r>
          <w:rPr>
            <w:rFonts w:ascii="FreightSans Pro Book" w:eastAsia="FreightSans Pro Book" w:hAnsi="FreightSans Pro Book" w:cs="FreightSans Pro Book"/>
            <w:color w:val="363435"/>
            <w:sz w:val="18"/>
            <w:szCs w:val="18"/>
          </w:rPr>
          <w:t>.a</w:t>
        </w:r>
        <w:r w:rsidR="0039407F">
          <w:rPr>
            <w:rFonts w:ascii="FreightSans Pro Book" w:eastAsia="FreightSans Pro Book" w:hAnsi="FreightSans Pro Book" w:cs="FreightSans Pro Book"/>
            <w:color w:val="363435"/>
            <w:sz w:val="18"/>
            <w:szCs w:val="18"/>
          </w:rPr>
          <w:t>rconica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chi</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ectu</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alp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oducts.</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w:t>
        </w:r>
      </w:hyperlink>
    </w:p>
    <w:p w:rsidR="0094452C" w:rsidRDefault="00FC64B2" w:rsidP="002F036E">
      <w:pPr>
        <w:spacing w:line="200" w:lineRule="exact"/>
        <w:ind w:left="1134"/>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i.</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Fi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pacing w:val="-3"/>
          <w:sz w:val="18"/>
          <w:szCs w:val="18"/>
        </w:rPr>
        <w:t>P</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forman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pacing w:val="-4"/>
          <w:sz w:val="18"/>
          <w:szCs w:val="18"/>
        </w:rPr>
        <w:t>W</w:t>
      </w:r>
      <w:r>
        <w:rPr>
          <w:rFonts w:ascii="FreightSans Pro Book" w:eastAsia="FreightSans Pro Book" w:hAnsi="FreightSans Pro Book" w:cs="FreightSans Pro Book"/>
          <w:color w:val="363435"/>
          <w:sz w:val="18"/>
          <w:szCs w:val="18"/>
        </w:rPr>
        <w:t>all</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semblies</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ontaining</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MCM</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meet</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equi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ements</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In</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ermedia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Scale</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Multi</w:t>
      </w:r>
      <w:r>
        <w:rPr>
          <w:rFonts w:ascii="FreightSans Pro Book" w:eastAsia="FreightSans Pro Book" w:hAnsi="FreightSans Pro Book" w:cs="FreightSans Pro Book"/>
          <w:color w:val="363435"/>
          <w:spacing w:val="1"/>
          <w:sz w:val="18"/>
          <w:szCs w:val="18"/>
        </w:rPr>
        <w:t>-</w:t>
      </w:r>
      <w:r>
        <w:rPr>
          <w:rFonts w:ascii="FreightSans Pro Book" w:eastAsia="FreightSans Pro Book" w:hAnsi="FreightSans Pro Book" w:cs="FreightSans Pro Book"/>
          <w:color w:val="363435"/>
          <w:sz w:val="18"/>
          <w:szCs w:val="18"/>
        </w:rPr>
        <w:t>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y</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est,</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NF</w:t>
      </w:r>
      <w:r>
        <w:rPr>
          <w:rFonts w:ascii="FreightSans Pro Book" w:eastAsia="FreightSans Pro Book" w:hAnsi="FreightSans Pro Book" w:cs="FreightSans Pro Book"/>
          <w:color w:val="363435"/>
          <w:spacing w:val="-5"/>
          <w:sz w:val="18"/>
          <w:szCs w:val="18"/>
        </w:rPr>
        <w:t>P</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28</w:t>
      </w:r>
      <w:r>
        <w:rPr>
          <w:rFonts w:ascii="FreightSans Pro Book" w:eastAsia="FreightSans Pro Book" w:hAnsi="FreightSans Pro Book" w:cs="FreightSans Pro Book"/>
          <w:color w:val="363435"/>
          <w:spacing w:val="3"/>
          <w:sz w:val="18"/>
          <w:szCs w:val="18"/>
        </w:rPr>
        <w:t>5</w:t>
      </w:r>
      <w:r>
        <w:rPr>
          <w:rFonts w:ascii="FreightSans Pro Book" w:eastAsia="FreightSans Pro Book" w:hAnsi="FreightSans Pro Book" w:cs="FreightSans Pro Book"/>
          <w:color w:val="363435"/>
          <w:sz w:val="18"/>
          <w:szCs w:val="18"/>
        </w:rPr>
        <w:t>,</w:t>
      </w:r>
      <w:r w:rsidR="002F036E">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whe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equi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ed </w:t>
      </w:r>
      <w:r>
        <w:rPr>
          <w:rFonts w:ascii="FreightSans Pro Book" w:eastAsia="FreightSans Pro Book" w:hAnsi="FreightSans Pro Book" w:cs="FreightSans Pro Book"/>
          <w:color w:val="363435"/>
          <w:spacing w:val="-1"/>
          <w:sz w:val="18"/>
          <w:szCs w:val="18"/>
        </w:rPr>
        <w:t>b</w:t>
      </w:r>
      <w:r>
        <w:rPr>
          <w:rFonts w:ascii="FreightSans Pro Book" w:eastAsia="FreightSans Pro Book" w:hAnsi="FreightSans Pro Book" w:cs="FreightSans Pro Book"/>
          <w:color w:val="363435"/>
          <w:sz w:val="18"/>
          <w:szCs w:val="18"/>
        </w:rPr>
        <w:t xml:space="preserve">y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ode based for the design of this 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oject.</w:t>
      </w:r>
    </w:p>
    <w:p w:rsidR="0094452C" w:rsidRDefault="0094452C" w:rsidP="002F036E">
      <w:pPr>
        <w:spacing w:before="1" w:line="160" w:lineRule="exact"/>
        <w:ind w:left="567"/>
        <w:jc w:val="both"/>
        <w:rPr>
          <w:sz w:val="16"/>
          <w:szCs w:val="16"/>
        </w:rPr>
      </w:pPr>
    </w:p>
    <w:p w:rsidR="0094452C" w:rsidRDefault="00FC64B2" w:rsidP="002F036E">
      <w:pPr>
        <w:ind w:left="567"/>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The ab</w:t>
      </w:r>
      <w:r>
        <w:rPr>
          <w:rFonts w:ascii="FreightSans Pro Book" w:eastAsia="FreightSans Pro Book" w:hAnsi="FreightSans Pro Book" w:cs="FreightSans Pro Book"/>
          <w:color w:val="363435"/>
          <w:spacing w:val="-1"/>
          <w:sz w:val="18"/>
          <w:szCs w:val="18"/>
        </w:rPr>
        <w:t>ov</w:t>
      </w:r>
      <w:r>
        <w:rPr>
          <w:rFonts w:ascii="FreightSans Pro Book" w:eastAsia="FreightSans Pro Book" w:hAnsi="FreightSans Pro Book" w:cs="FreightSans Pro Book"/>
          <w:color w:val="363435"/>
          <w:sz w:val="18"/>
          <w:szCs w:val="18"/>
        </w:rPr>
        <w:t xml:space="preserve">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ests 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 on panel 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ems that do not include a wa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oof memb</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ane behind panels</w:t>
      </w:r>
    </w:p>
    <w:p w:rsidR="0094452C" w:rsidRDefault="0094452C" w:rsidP="002F036E">
      <w:pPr>
        <w:spacing w:before="1" w:line="160" w:lineRule="exact"/>
        <w:ind w:left="567"/>
        <w:jc w:val="both"/>
        <w:rPr>
          <w:sz w:val="16"/>
          <w:szCs w:val="16"/>
        </w:rPr>
      </w:pPr>
    </w:p>
    <w:p w:rsidR="0094452C" w:rsidRDefault="00FC64B2" w:rsidP="002F036E">
      <w:pPr>
        <w:ind w:left="42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5F6A74"/>
          <w:sz w:val="18"/>
          <w:szCs w:val="18"/>
        </w:rPr>
        <w:t>2</w:t>
      </w:r>
      <w:r>
        <w:rPr>
          <w:rFonts w:ascii="FreightSans Pro Book" w:eastAsia="FreightSans Pro Book" w:hAnsi="FreightSans Pro Book" w:cs="FreightSans Pro Book"/>
          <w:color w:val="5F6A74"/>
          <w:spacing w:val="-2"/>
          <w:sz w:val="18"/>
          <w:szCs w:val="18"/>
        </w:rPr>
        <w:t>.</w:t>
      </w:r>
      <w:r>
        <w:rPr>
          <w:rFonts w:ascii="FreightSans Pro Book" w:eastAsia="FreightSans Pro Book" w:hAnsi="FreightSans Pro Book" w:cs="FreightSans Pro Book"/>
          <w:color w:val="5F6A74"/>
          <w:sz w:val="18"/>
          <w:szCs w:val="18"/>
        </w:rPr>
        <w:t>3 A</w:t>
      </w:r>
      <w:r>
        <w:rPr>
          <w:rFonts w:ascii="FreightSans Pro Book" w:eastAsia="FreightSans Pro Book" w:hAnsi="FreightSans Pro Book" w:cs="FreightSans Pro Book"/>
          <w:color w:val="5F6A74"/>
          <w:spacing w:val="-1"/>
          <w:sz w:val="18"/>
          <w:szCs w:val="18"/>
        </w:rPr>
        <w:t>cc</w:t>
      </w:r>
      <w:r>
        <w:rPr>
          <w:rFonts w:ascii="FreightSans Pro Book" w:eastAsia="FreightSans Pro Book" w:hAnsi="FreightSans Pro Book" w:cs="FreightSans Pro Book"/>
          <w:color w:val="5F6A74"/>
          <w:sz w:val="18"/>
          <w:szCs w:val="18"/>
        </w:rPr>
        <w:t>e</w:t>
      </w:r>
      <w:r>
        <w:rPr>
          <w:rFonts w:ascii="FreightSans Pro Book" w:eastAsia="FreightSans Pro Book" w:hAnsi="FreightSans Pro Book" w:cs="FreightSans Pro Book"/>
          <w:color w:val="5F6A74"/>
          <w:spacing w:val="1"/>
          <w:sz w:val="18"/>
          <w:szCs w:val="18"/>
        </w:rPr>
        <w:t>s</w:t>
      </w:r>
      <w:r>
        <w:rPr>
          <w:rFonts w:ascii="FreightSans Pro Book" w:eastAsia="FreightSans Pro Book" w:hAnsi="FreightSans Pro Book" w:cs="FreightSans Pro Book"/>
          <w:color w:val="5F6A74"/>
          <w:sz w:val="18"/>
          <w:szCs w:val="18"/>
        </w:rPr>
        <w:t>sories</w:t>
      </w:r>
    </w:p>
    <w:p w:rsidR="0094452C" w:rsidRDefault="00FC64B2" w:rsidP="002F036E">
      <w:pPr>
        <w:spacing w:before="47"/>
        <w:ind w:left="567"/>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Extrusions, formed members, sheet and pla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e shall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onform with A</w:t>
      </w:r>
      <w:r>
        <w:rPr>
          <w:rFonts w:ascii="FreightSans Pro Book" w:eastAsia="FreightSans Pro Book" w:hAnsi="FreightSans Pro Book" w:cs="FreightSans Pro Book"/>
          <w:color w:val="363435"/>
          <w:spacing w:val="-2"/>
          <w:sz w:val="18"/>
          <w:szCs w:val="18"/>
        </w:rPr>
        <w:t>S</w:t>
      </w:r>
      <w:r>
        <w:rPr>
          <w:rFonts w:ascii="FreightSans Pro Book" w:eastAsia="FreightSans Pro Book" w:hAnsi="FreightSans Pro Book" w:cs="FreightSans Pro Book"/>
          <w:color w:val="363435"/>
          <w:sz w:val="18"/>
          <w:szCs w:val="18"/>
        </w:rPr>
        <w:t xml:space="preserve">TM B209 and the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ommendations of the manufactu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1"/>
          <w:sz w:val="18"/>
          <w:szCs w:val="18"/>
        </w:rPr>
        <w:t>r</w:t>
      </w:r>
      <w:r>
        <w:rPr>
          <w:rFonts w:ascii="FreightSans Pro Book" w:eastAsia="FreightSans Pro Book" w:hAnsi="FreightSans Pro Book" w:cs="FreightSans Pro Book"/>
          <w:color w:val="363435"/>
          <w:sz w:val="18"/>
          <w:szCs w:val="18"/>
        </w:rPr>
        <w:t>.</w:t>
      </w:r>
    </w:p>
    <w:p w:rsidR="0094452C" w:rsidRDefault="00FC64B2" w:rsidP="002F036E">
      <w:pPr>
        <w:spacing w:line="200" w:lineRule="exact"/>
        <w:ind w:left="567"/>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B</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pacing w:val="-1"/>
          <w:sz w:val="18"/>
          <w:szCs w:val="18"/>
        </w:rPr>
        <w:t>P</w:t>
      </w:r>
      <w:r>
        <w:rPr>
          <w:rFonts w:ascii="FreightSans Pro Book" w:eastAsia="FreightSans Pro Book" w:hAnsi="FreightSans Pro Book" w:cs="FreightSans Pro Book"/>
          <w:color w:val="363435"/>
          <w:sz w:val="18"/>
          <w:szCs w:val="18"/>
        </w:rPr>
        <w:t>anel</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stiffeners,</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if</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equi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ed,</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be</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structu</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ally</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fas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ened</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or</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est</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ained</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at</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ends</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be</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secu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ed</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ear</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fa</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omposi</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panel</w:t>
      </w:r>
      <w:r>
        <w:rPr>
          <w:rFonts w:ascii="FreightSans Pro Book" w:eastAsia="FreightSans Pro Book" w:hAnsi="FreightSans Pro Book" w:cs="FreightSans Pro Book"/>
          <w:color w:val="363435"/>
          <w:spacing w:val="11"/>
          <w:sz w:val="18"/>
          <w:szCs w:val="18"/>
        </w:rPr>
        <w:t xml:space="preserve"> </w:t>
      </w:r>
      <w:r>
        <w:rPr>
          <w:rFonts w:ascii="FreightSans Pro Book" w:eastAsia="FreightSans Pro Book" w:hAnsi="FreightSans Pro Book" w:cs="FreightSans Pro Book"/>
          <w:color w:val="363435"/>
          <w:sz w:val="18"/>
          <w:szCs w:val="18"/>
        </w:rPr>
        <w:t>with</w:t>
      </w:r>
      <w:r w:rsidR="002F036E">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sili</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one of sufficient</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si</w:t>
      </w:r>
      <w:r>
        <w:rPr>
          <w:rFonts w:ascii="FreightSans Pro Book" w:eastAsia="FreightSans Pro Book" w:hAnsi="FreightSans Pro Book" w:cs="FreightSans Pro Book"/>
          <w:color w:val="363435"/>
          <w:spacing w:val="-1"/>
          <w:sz w:val="18"/>
          <w:szCs w:val="18"/>
        </w:rPr>
        <w:t>z</w:t>
      </w:r>
      <w:r>
        <w:rPr>
          <w:rFonts w:ascii="FreightSans Pro Book" w:eastAsia="FreightSans Pro Book" w:hAnsi="FreightSans Pro Book" w:cs="FreightSans Pro Book"/>
          <w:color w:val="363435"/>
          <w:sz w:val="18"/>
          <w:szCs w:val="18"/>
        </w:rPr>
        <w:t>e and st</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ength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 maintain panel flatne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Stiffener ma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erial and</w:t>
      </w:r>
      <w:r>
        <w:rPr>
          <w:rFonts w:ascii="FreightSans Pro Book" w:eastAsia="FreightSans Pro Book" w:hAnsi="FreightSans Pro Book" w:cs="FreightSans Pro Book"/>
          <w:color w:val="363435"/>
          <w:spacing w:val="3"/>
          <w:sz w:val="18"/>
          <w:szCs w:val="18"/>
        </w:rPr>
        <w:t>/</w:t>
      </w:r>
      <w:r>
        <w:rPr>
          <w:rFonts w:ascii="FreightSans Pro Book" w:eastAsia="FreightSans Pro Book" w:hAnsi="FreightSans Pro Book" w:cs="FreightSans Pro Book"/>
          <w:color w:val="363435"/>
          <w:sz w:val="18"/>
          <w:szCs w:val="18"/>
        </w:rPr>
        <w:t>or finish</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 xml:space="preserve">shall be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ompatible with the sili</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one.</w:t>
      </w:r>
    </w:p>
    <w:p w:rsidR="0094452C" w:rsidRDefault="00FC64B2" w:rsidP="002F036E">
      <w:pPr>
        <w:spacing w:line="200" w:lineRule="exact"/>
        <w:ind w:left="567"/>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C</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Sealants and gas</w:t>
      </w:r>
      <w:r>
        <w:rPr>
          <w:rFonts w:ascii="FreightSans Pro Book" w:eastAsia="FreightSans Pro Book" w:hAnsi="FreightSans Pro Book" w:cs="FreightSans Pro Book"/>
          <w:color w:val="363435"/>
          <w:spacing w:val="-2"/>
          <w:sz w:val="18"/>
          <w:szCs w:val="18"/>
        </w:rPr>
        <w:t>k</w:t>
      </w:r>
      <w:r>
        <w:rPr>
          <w:rFonts w:ascii="FreightSans Pro Book" w:eastAsia="FreightSans Pro Book" w:hAnsi="FreightSans Pro Book" w:cs="FreightSans Pro Book"/>
          <w:color w:val="363435"/>
          <w:sz w:val="18"/>
          <w:szCs w:val="18"/>
        </w:rPr>
        <w:t>ets within the panel 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 shall be as per manufactu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4"/>
          <w:sz w:val="18"/>
          <w:szCs w:val="18"/>
        </w:rPr>
        <w:t>r</w:t>
      </w:r>
      <w:r>
        <w:rPr>
          <w:rFonts w:ascii="FreightSans Pro Book" w:eastAsia="FreightSans Pro Book" w:hAnsi="FreightSans Pro Book" w:cs="FreightSans Pro Book"/>
          <w:color w:val="363435"/>
          <w:spacing w:val="-5"/>
          <w:sz w:val="18"/>
          <w:szCs w:val="18"/>
        </w:rPr>
        <w:t>’</w:t>
      </w:r>
      <w:r>
        <w:rPr>
          <w:rFonts w:ascii="FreightSans Pro Book" w:eastAsia="FreightSans Pro Book" w:hAnsi="FreightSans Pro Book" w:cs="FreightSans Pro Book"/>
          <w:color w:val="363435"/>
          <w:sz w:val="18"/>
          <w:szCs w:val="18"/>
        </w:rPr>
        <w:t>s standa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ds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 meet pe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forman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 xml:space="preserve">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equi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ements.</w:t>
      </w:r>
    </w:p>
    <w:p w:rsidR="0094452C" w:rsidRDefault="00FC64B2" w:rsidP="002F036E">
      <w:pPr>
        <w:spacing w:line="200" w:lineRule="exact"/>
        <w:ind w:left="567"/>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5"/>
          <w:sz w:val="18"/>
          <w:szCs w:val="18"/>
        </w:rPr>
        <w:t>D</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pacing w:val="-1"/>
          <w:sz w:val="18"/>
          <w:szCs w:val="18"/>
        </w:rPr>
        <w:t>F</w:t>
      </w:r>
      <w:r>
        <w:rPr>
          <w:rFonts w:ascii="FreightSans Pro Book" w:eastAsia="FreightSans Pro Book" w:hAnsi="FreightSans Pro Book" w:cs="FreightSans Pro Book"/>
          <w:color w:val="363435"/>
          <w:sz w:val="18"/>
          <w:szCs w:val="18"/>
        </w:rPr>
        <w:t>abrica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flashing</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ma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erials</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f</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om</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pacing w:val="-4"/>
          <w:sz w:val="18"/>
          <w:szCs w:val="18"/>
        </w:rPr>
        <w:t>0.</w:t>
      </w:r>
      <w:r>
        <w:rPr>
          <w:rFonts w:ascii="FreightSans Pro Book" w:eastAsia="FreightSans Pro Book" w:hAnsi="FreightSans Pro Book" w:cs="FreightSans Pro Book"/>
          <w:color w:val="363435"/>
          <w:spacing w:val="-3"/>
          <w:sz w:val="18"/>
          <w:szCs w:val="18"/>
        </w:rPr>
        <w:t>0</w:t>
      </w:r>
      <w:r>
        <w:rPr>
          <w:rFonts w:ascii="FreightSans Pro Book" w:eastAsia="FreightSans Pro Book" w:hAnsi="FreightSans Pro Book" w:cs="FreightSans Pro Book"/>
          <w:color w:val="363435"/>
          <w:sz w:val="18"/>
          <w:szCs w:val="18"/>
        </w:rPr>
        <w:t>40”</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minimum</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thickne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aluminum</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sheet</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vided</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pacing w:val="-1"/>
          <w:sz w:val="18"/>
          <w:szCs w:val="18"/>
        </w:rPr>
        <w:t>b</w:t>
      </w:r>
      <w:r>
        <w:rPr>
          <w:rFonts w:ascii="FreightSans Pro Book" w:eastAsia="FreightSans Pro Book" w:hAnsi="FreightSans Pro Book" w:cs="FreightSans Pro Book"/>
          <w:color w:val="363435"/>
          <w:sz w:val="18"/>
          <w:szCs w:val="18"/>
        </w:rPr>
        <w:t>y</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panel</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manufactu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er</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ma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ch</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adja</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ent</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cu</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tain</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wall/panel</w:t>
      </w:r>
      <w:r w:rsidR="002F036E">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whe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exposed.</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pacing w:val="-3"/>
          <w:sz w:val="18"/>
          <w:szCs w:val="18"/>
        </w:rPr>
        <w:t>P</w:t>
      </w:r>
      <w:r>
        <w:rPr>
          <w:rFonts w:ascii="FreightSans Pro Book" w:eastAsia="FreightSans Pro Book" w:hAnsi="FreightSans Pro Book" w:cs="FreightSans Pro Book"/>
          <w:color w:val="363435"/>
          <w:sz w:val="18"/>
          <w:szCs w:val="18"/>
        </w:rPr>
        <w:t>os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-pain</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sp</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ay-applied</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flashings</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not</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cc</w:t>
      </w:r>
      <w:r>
        <w:rPr>
          <w:rFonts w:ascii="FreightSans Pro Book" w:eastAsia="FreightSans Pro Book" w:hAnsi="FreightSans Pro Book" w:cs="FreightSans Pro Book"/>
          <w:color w:val="363435"/>
          <w:sz w:val="18"/>
          <w:szCs w:val="18"/>
        </w:rPr>
        <w:t>eptable.</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vide</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lap</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st</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ap</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under</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flashing</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at</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abut</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onditions</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seal</w:t>
      </w:r>
      <w:r w:rsidR="002F036E">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lapped su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fa</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es with a full bead of non-ha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dening sealant.</w:t>
      </w:r>
    </w:p>
    <w:p w:rsidR="0094452C" w:rsidRDefault="00FC64B2" w:rsidP="002F036E">
      <w:pPr>
        <w:spacing w:line="200" w:lineRule="exact"/>
        <w:ind w:left="567"/>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pacing w:val="-1"/>
          <w:sz w:val="18"/>
          <w:szCs w:val="18"/>
        </w:rPr>
        <w:t>F</w:t>
      </w:r>
      <w:r>
        <w:rPr>
          <w:rFonts w:ascii="FreightSans Pro Book" w:eastAsia="FreightSans Pro Book" w:hAnsi="FreightSans Pro Book" w:cs="FreightSans Pro Book"/>
          <w:color w:val="363435"/>
          <w:sz w:val="18"/>
          <w:szCs w:val="18"/>
        </w:rPr>
        <w:t>as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eners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ealed/non-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or</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osi</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 xml:space="preserve">e): </w:t>
      </w:r>
      <w:r>
        <w:rPr>
          <w:rFonts w:ascii="FreightSans Pro Book" w:eastAsia="FreightSans Pro Book" w:hAnsi="FreightSans Pro Book" w:cs="FreightSans Pro Book"/>
          <w:color w:val="363435"/>
          <w:spacing w:val="-1"/>
          <w:sz w:val="18"/>
          <w:szCs w:val="18"/>
        </w:rPr>
        <w:t>F</w:t>
      </w:r>
      <w:r>
        <w:rPr>
          <w:rFonts w:ascii="FreightSans Pro Book" w:eastAsia="FreightSans Pro Book" w:hAnsi="FreightSans Pro Book" w:cs="FreightSans Pro Book"/>
          <w:color w:val="363435"/>
          <w:sz w:val="18"/>
          <w:szCs w:val="18"/>
        </w:rPr>
        <w:t>as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eners as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 xml:space="preserve">ommended </w:t>
      </w:r>
      <w:r>
        <w:rPr>
          <w:rFonts w:ascii="FreightSans Pro Book" w:eastAsia="FreightSans Pro Book" w:hAnsi="FreightSans Pro Book" w:cs="FreightSans Pro Book"/>
          <w:color w:val="363435"/>
          <w:spacing w:val="-1"/>
          <w:sz w:val="18"/>
          <w:szCs w:val="18"/>
        </w:rPr>
        <w:t>b</w:t>
      </w:r>
      <w:r>
        <w:rPr>
          <w:rFonts w:ascii="FreightSans Pro Book" w:eastAsia="FreightSans Pro Book" w:hAnsi="FreightSans Pro Book" w:cs="FreightSans Pro Book"/>
          <w:color w:val="363435"/>
          <w:sz w:val="18"/>
          <w:szCs w:val="18"/>
        </w:rPr>
        <w:t>y 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 fabrica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or and installe</w:t>
      </w:r>
      <w:r>
        <w:rPr>
          <w:rFonts w:ascii="FreightSans Pro Book" w:eastAsia="FreightSans Pro Book" w:hAnsi="FreightSans Pro Book" w:cs="FreightSans Pro Book"/>
          <w:color w:val="363435"/>
          <w:spacing w:val="-11"/>
          <w:sz w:val="18"/>
          <w:szCs w:val="18"/>
        </w:rPr>
        <w:t>r</w:t>
      </w:r>
      <w:r>
        <w:rPr>
          <w:rFonts w:ascii="FreightSans Pro Book" w:eastAsia="FreightSans Pro Book" w:hAnsi="FreightSans Pro Book" w:cs="FreightSans Pro Book"/>
          <w:color w:val="363435"/>
          <w:sz w:val="18"/>
          <w:szCs w:val="18"/>
        </w:rPr>
        <w:t>.</w:t>
      </w:r>
    </w:p>
    <w:p w:rsidR="0094452C" w:rsidRDefault="00FC64B2" w:rsidP="002F036E">
      <w:pPr>
        <w:spacing w:line="200" w:lineRule="exact"/>
        <w:ind w:left="567"/>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9"/>
          <w:sz w:val="18"/>
          <w:szCs w:val="18"/>
        </w:rPr>
        <w:t>F</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18"/>
          <w:sz w:val="18"/>
          <w:szCs w:val="18"/>
        </w:rPr>
        <w:t xml:space="preserve"> </w:t>
      </w:r>
      <w:r>
        <w:rPr>
          <w:rFonts w:ascii="FreightSans Pro Book" w:eastAsia="FreightSans Pro Book" w:hAnsi="FreightSans Pro Book" w:cs="FreightSans Pro Book"/>
          <w:color w:val="363435"/>
          <w:spacing w:val="-8"/>
          <w:sz w:val="18"/>
          <w:szCs w:val="18"/>
        </w:rPr>
        <w:t>W</w:t>
      </w:r>
      <w:r>
        <w:rPr>
          <w:rFonts w:ascii="FreightSans Pro Book" w:eastAsia="FreightSans Pro Book" w:hAnsi="FreightSans Pro Book" w:cs="FreightSans Pro Book"/>
          <w:color w:val="363435"/>
          <w:sz w:val="18"/>
          <w:szCs w:val="18"/>
        </w:rPr>
        <w:t>eather</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barriers</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vide</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wa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penet</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ation,</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wa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vapor</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t</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ansmi</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sion,</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air</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penet</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ation</w:t>
      </w:r>
      <w:r>
        <w:rPr>
          <w:rFonts w:ascii="FreightSans Pro Book" w:eastAsia="FreightSans Pro Book" w:hAnsi="FreightSans Pro Book" w:cs="FreightSans Pro Book"/>
          <w:color w:val="363435"/>
          <w:spacing w:val="-2"/>
          <w:sz w:val="18"/>
          <w:szCs w:val="18"/>
        </w:rPr>
        <w:t xml:space="preserve"> r</w:t>
      </w:r>
      <w:r>
        <w:rPr>
          <w:rFonts w:ascii="FreightSans Pro Book" w:eastAsia="FreightSans Pro Book" w:hAnsi="FreightSans Pro Book" w:cs="FreightSans Pro Book"/>
          <w:color w:val="363435"/>
          <w:sz w:val="18"/>
          <w:szCs w:val="18"/>
        </w:rPr>
        <w:t>esistan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cc</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ding</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local</w:t>
      </w:r>
      <w:r>
        <w:rPr>
          <w:rFonts w:ascii="FreightSans Pro Book" w:eastAsia="FreightSans Pro Book" w:hAnsi="FreightSans Pro Book" w:cs="FreightSans Pro Book"/>
          <w:color w:val="363435"/>
          <w:spacing w:val="-2"/>
          <w:sz w:val="18"/>
          <w:szCs w:val="18"/>
        </w:rPr>
        <w:t xml:space="preserve"> r</w:t>
      </w:r>
      <w:r>
        <w:rPr>
          <w:rFonts w:ascii="FreightSans Pro Book" w:eastAsia="FreightSans Pro Book" w:hAnsi="FreightSans Pro Book" w:cs="FreightSans Pro Book"/>
          <w:color w:val="363435"/>
          <w:sz w:val="18"/>
          <w:szCs w:val="18"/>
        </w:rPr>
        <w:t>equi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ements.</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Seal</w:t>
      </w:r>
      <w:r>
        <w:rPr>
          <w:rFonts w:ascii="FreightSans Pro Book" w:eastAsia="FreightSans Pro Book" w:hAnsi="FreightSans Pro Book" w:cs="FreightSans Pro Book"/>
          <w:color w:val="363435"/>
          <w:spacing w:val="-2"/>
          <w:sz w:val="18"/>
          <w:szCs w:val="18"/>
        </w:rPr>
        <w:t xml:space="preserve"> </w:t>
      </w:r>
      <w:r>
        <w:rPr>
          <w:rFonts w:ascii="FreightSans Pro Book" w:eastAsia="FreightSans Pro Book" w:hAnsi="FreightSans Pro Book" w:cs="FreightSans Pro Book"/>
          <w:color w:val="363435"/>
          <w:sz w:val="18"/>
          <w:szCs w:val="18"/>
        </w:rPr>
        <w:t>any</w:t>
      </w:r>
      <w:r w:rsidR="002F036E">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 xml:space="preserve">holes in the </w:t>
      </w:r>
      <w:r>
        <w:rPr>
          <w:rFonts w:ascii="FreightSans Pro Book" w:eastAsia="FreightSans Pro Book" w:hAnsi="FreightSans Pro Book" w:cs="FreightSans Pro Book"/>
          <w:color w:val="363435"/>
          <w:spacing w:val="-1"/>
          <w:sz w:val="18"/>
          <w:szCs w:val="18"/>
        </w:rPr>
        <w:t>w</w:t>
      </w:r>
      <w:r>
        <w:rPr>
          <w:rFonts w:ascii="FreightSans Pro Book" w:eastAsia="FreightSans Pro Book" w:hAnsi="FreightSans Pro Book" w:cs="FreightSans Pro Book"/>
          <w:color w:val="363435"/>
          <w:sz w:val="18"/>
          <w:szCs w:val="18"/>
        </w:rPr>
        <w:t>eather barrier with manufactu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er app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ov</w:t>
      </w:r>
      <w:r>
        <w:rPr>
          <w:rFonts w:ascii="FreightSans Pro Book" w:eastAsia="FreightSans Pro Book" w:hAnsi="FreightSans Pro Book" w:cs="FreightSans Pro Book"/>
          <w:color w:val="363435"/>
          <w:sz w:val="18"/>
          <w:szCs w:val="18"/>
        </w:rPr>
        <w:t>ed ma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erials and methods.</w:t>
      </w:r>
    </w:p>
    <w:p w:rsidR="0094452C" w:rsidRDefault="0094452C" w:rsidP="002F036E">
      <w:pPr>
        <w:spacing w:before="1" w:line="160" w:lineRule="exact"/>
        <w:ind w:left="567"/>
        <w:jc w:val="both"/>
        <w:rPr>
          <w:sz w:val="16"/>
          <w:szCs w:val="16"/>
        </w:rPr>
      </w:pPr>
    </w:p>
    <w:p w:rsidR="0094452C" w:rsidRDefault="00FC64B2" w:rsidP="002F036E">
      <w:pPr>
        <w:ind w:left="42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5"/>
          <w:sz w:val="18"/>
          <w:szCs w:val="18"/>
        </w:rPr>
        <w:t>P</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T 3 -  E</w:t>
      </w:r>
      <w:r>
        <w:rPr>
          <w:rFonts w:ascii="FreightSans Pro Book" w:eastAsia="FreightSans Pro Book" w:hAnsi="FreightSans Pro Book" w:cs="FreightSans Pro Book"/>
          <w:color w:val="363435"/>
          <w:spacing w:val="-1"/>
          <w:sz w:val="18"/>
          <w:szCs w:val="18"/>
        </w:rPr>
        <w:t>x</w:t>
      </w:r>
      <w:r>
        <w:rPr>
          <w:rFonts w:ascii="FreightSans Pro Book" w:eastAsia="FreightSans Pro Book" w:hAnsi="FreightSans Pro Book" w:cs="FreightSans Pro Book"/>
          <w:color w:val="363435"/>
          <w:sz w:val="18"/>
          <w:szCs w:val="18"/>
        </w:rPr>
        <w:t>ecution</w:t>
      </w:r>
    </w:p>
    <w:p w:rsidR="0094452C" w:rsidRDefault="00FC64B2" w:rsidP="002F036E">
      <w:pPr>
        <w:spacing w:before="47"/>
        <w:ind w:left="42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5F6A74"/>
          <w:spacing w:val="4"/>
          <w:sz w:val="18"/>
          <w:szCs w:val="18"/>
        </w:rPr>
        <w:t>3</w:t>
      </w:r>
      <w:r>
        <w:rPr>
          <w:rFonts w:ascii="FreightSans Pro Book" w:eastAsia="FreightSans Pro Book" w:hAnsi="FreightSans Pro Book" w:cs="FreightSans Pro Book"/>
          <w:color w:val="5F6A74"/>
          <w:spacing w:val="-6"/>
          <w:sz w:val="18"/>
          <w:szCs w:val="18"/>
        </w:rPr>
        <w:t>.</w:t>
      </w:r>
      <w:r>
        <w:rPr>
          <w:rFonts w:ascii="FreightSans Pro Book" w:eastAsia="FreightSans Pro Book" w:hAnsi="FreightSans Pro Book" w:cs="FreightSans Pro Book"/>
          <w:color w:val="5F6A74"/>
          <w:sz w:val="18"/>
          <w:szCs w:val="18"/>
        </w:rPr>
        <w:t>1 Inspection</w:t>
      </w:r>
    </w:p>
    <w:p w:rsidR="0094452C" w:rsidRDefault="00FC64B2" w:rsidP="002F036E">
      <w:pPr>
        <w:spacing w:before="53" w:line="200" w:lineRule="exact"/>
        <w:ind w:left="567" w:right="82" w:hanging="170"/>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Su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fa</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es</w:t>
      </w:r>
      <w:r>
        <w:rPr>
          <w:rFonts w:ascii="FreightSans Pro Book" w:eastAsia="FreightSans Pro Book" w:hAnsi="FreightSans Pro Book" w:cs="FreightSans Pro Book"/>
          <w:color w:val="363435"/>
          <w:spacing w:val="-1"/>
          <w:sz w:val="18"/>
          <w:szCs w:val="18"/>
        </w:rPr>
        <w:t xml:space="preserve"> 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ei</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panels</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be</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en,</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smooth,</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sound,</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clean,</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d</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y</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f</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ee</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f</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om</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defects</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detrimental</w:t>
      </w:r>
      <w:r>
        <w:rPr>
          <w:rFonts w:ascii="FreightSans Pro Book" w:eastAsia="FreightSans Pro Book" w:hAnsi="FreightSans Pro Book" w:cs="FreightSans Pro Book"/>
          <w:color w:val="363435"/>
          <w:spacing w:val="-1"/>
          <w:sz w:val="18"/>
          <w:szCs w:val="18"/>
        </w:rPr>
        <w:t xml:space="preserve"> 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1"/>
          <w:sz w:val="18"/>
          <w:szCs w:val="18"/>
        </w:rPr>
        <w:t xml:space="preserve"> w</w:t>
      </w:r>
      <w:r>
        <w:rPr>
          <w:rFonts w:ascii="FreightSans Pro Book" w:eastAsia="FreightSans Pro Book" w:hAnsi="FreightSans Pro Book" w:cs="FreightSans Pro Book"/>
          <w:color w:val="363435"/>
          <w:sz w:val="18"/>
          <w:szCs w:val="18"/>
        </w:rPr>
        <w:t>ork.</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Notify</w:t>
      </w:r>
      <w:r>
        <w:rPr>
          <w:rFonts w:ascii="FreightSans Pro Book" w:eastAsia="FreightSans Pro Book" w:hAnsi="FreightSans Pro Book" w:cs="FreightSans Pro Book"/>
          <w:color w:val="363435"/>
          <w:spacing w:val="-1"/>
          <w:sz w:val="18"/>
          <w:szCs w:val="18"/>
        </w:rPr>
        <w:t xml:space="preserve"> c</w:t>
      </w:r>
      <w:r>
        <w:rPr>
          <w:rFonts w:ascii="FreightSans Pro Book" w:eastAsia="FreightSans Pro Book" w:hAnsi="FreightSans Pro Book" w:cs="FreightSans Pro Book"/>
          <w:color w:val="363435"/>
          <w:sz w:val="18"/>
          <w:szCs w:val="18"/>
        </w:rPr>
        <w:t>ont</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ac</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or</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in</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writing</w:t>
      </w:r>
      <w:r>
        <w:rPr>
          <w:rFonts w:ascii="FreightSans Pro Book" w:eastAsia="FreightSans Pro Book" w:hAnsi="FreightSans Pro Book" w:cs="FreightSans Pro Book"/>
          <w:color w:val="363435"/>
          <w:spacing w:val="-1"/>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1"/>
          <w:sz w:val="18"/>
          <w:szCs w:val="18"/>
        </w:rPr>
        <w:t xml:space="preserve"> c</w:t>
      </w:r>
      <w:r>
        <w:rPr>
          <w:rFonts w:ascii="FreightSans Pro Book" w:eastAsia="FreightSans Pro Book" w:hAnsi="FreightSans Pro Book" w:cs="FreightSans Pro Book"/>
          <w:color w:val="363435"/>
          <w:sz w:val="18"/>
          <w:szCs w:val="18"/>
        </w:rPr>
        <w:t xml:space="preserve">onditions detrimental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 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oper and timely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 xml:space="preserve">ompletion of the </w:t>
      </w:r>
      <w:r>
        <w:rPr>
          <w:rFonts w:ascii="FreightSans Pro Book" w:eastAsia="FreightSans Pro Book" w:hAnsi="FreightSans Pro Book" w:cs="FreightSans Pro Book"/>
          <w:color w:val="363435"/>
          <w:spacing w:val="-1"/>
          <w:sz w:val="18"/>
          <w:szCs w:val="18"/>
        </w:rPr>
        <w:t>w</w:t>
      </w:r>
      <w:r>
        <w:rPr>
          <w:rFonts w:ascii="FreightSans Pro Book" w:eastAsia="FreightSans Pro Book" w:hAnsi="FreightSans Pro Book" w:cs="FreightSans Pro Book"/>
          <w:color w:val="363435"/>
          <w:sz w:val="18"/>
          <w:szCs w:val="18"/>
        </w:rPr>
        <w:t>ork. Do not 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eed with 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ection until unsatisfac</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 xml:space="preserve">y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onditions ha</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 xml:space="preserve">e been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or</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ec</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w:t>
      </w:r>
    </w:p>
    <w:p w:rsidR="0094452C" w:rsidRDefault="00FC64B2" w:rsidP="002F036E">
      <w:pPr>
        <w:spacing w:line="200" w:lineRule="exact"/>
        <w:ind w:left="567" w:right="82" w:hanging="170"/>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B</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Su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fa</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es</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ei</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panels</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be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structu</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ally</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sound</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as</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de</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ermined</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1"/>
          <w:sz w:val="18"/>
          <w:szCs w:val="18"/>
        </w:rPr>
        <w:t>b</w:t>
      </w:r>
      <w:r>
        <w:rPr>
          <w:rFonts w:ascii="FreightSans Pro Book" w:eastAsia="FreightSans Pro Book" w:hAnsi="FreightSans Pro Book" w:cs="FreightSans Pro Book"/>
          <w:color w:val="363435"/>
          <w:sz w:val="18"/>
          <w:szCs w:val="18"/>
        </w:rPr>
        <w:t>y</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egis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ed</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enginee</w:t>
      </w:r>
      <w:r>
        <w:rPr>
          <w:rFonts w:ascii="FreightSans Pro Book" w:eastAsia="FreightSans Pro Book" w:hAnsi="FreightSans Pro Book" w:cs="FreightSans Pro Book"/>
          <w:color w:val="363435"/>
          <w:spacing w:val="-11"/>
          <w:sz w:val="18"/>
          <w:szCs w:val="18"/>
        </w:rPr>
        <w:t>r</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In</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no</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case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metal</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structu</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al</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suppo</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ts</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be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le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w:t>
      </w:r>
      <w:r w:rsidR="002F036E">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than</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18 gauge.</w:t>
      </w:r>
    </w:p>
    <w:p w:rsidR="0094452C" w:rsidRDefault="0094452C" w:rsidP="002F036E">
      <w:pPr>
        <w:spacing w:before="4" w:line="160" w:lineRule="exact"/>
        <w:jc w:val="both"/>
        <w:rPr>
          <w:sz w:val="16"/>
          <w:szCs w:val="16"/>
        </w:rPr>
      </w:pPr>
    </w:p>
    <w:p w:rsidR="0094452C" w:rsidRDefault="00FC64B2" w:rsidP="002F036E">
      <w:pPr>
        <w:ind w:left="42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5F6A74"/>
          <w:spacing w:val="4"/>
          <w:sz w:val="18"/>
          <w:szCs w:val="18"/>
        </w:rPr>
        <w:t>3</w:t>
      </w:r>
      <w:r>
        <w:rPr>
          <w:rFonts w:ascii="FreightSans Pro Book" w:eastAsia="FreightSans Pro Book" w:hAnsi="FreightSans Pro Book" w:cs="FreightSans Pro Book"/>
          <w:color w:val="5F6A74"/>
          <w:sz w:val="18"/>
          <w:szCs w:val="18"/>
        </w:rPr>
        <w:t>.2 Installation</w:t>
      </w:r>
    </w:p>
    <w:p w:rsidR="0094452C" w:rsidRDefault="00FC64B2" w:rsidP="002F036E">
      <w:pPr>
        <w:spacing w:before="47"/>
        <w:ind w:left="42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A. 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ect panels plumb and l</w:t>
      </w: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el.</w:t>
      </w:r>
    </w:p>
    <w:p w:rsidR="0094452C" w:rsidRDefault="00FC64B2" w:rsidP="002F036E">
      <w:pPr>
        <w:spacing w:line="200" w:lineRule="exact"/>
        <w:ind w:left="42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B</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1"/>
          <w:sz w:val="18"/>
          <w:szCs w:val="18"/>
        </w:rPr>
        <w:t>A</w:t>
      </w:r>
      <w:r>
        <w:rPr>
          <w:rFonts w:ascii="FreightSans Pro Book" w:eastAsia="FreightSans Pro Book" w:hAnsi="FreightSans Pro Book" w:cs="FreightSans Pro Book"/>
          <w:color w:val="363435"/>
          <w:sz w:val="18"/>
          <w:szCs w:val="18"/>
        </w:rPr>
        <w:t>ttachment</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sys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all</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w</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for</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f</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tical</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hori</w:t>
      </w:r>
      <w:r>
        <w:rPr>
          <w:rFonts w:ascii="FreightSans Pro Book" w:eastAsia="FreightSans Pro Book" w:hAnsi="FreightSans Pro Book" w:cs="FreightSans Pro Book"/>
          <w:color w:val="363435"/>
          <w:spacing w:val="-1"/>
          <w:sz w:val="18"/>
          <w:szCs w:val="18"/>
        </w:rPr>
        <w:t>z</w:t>
      </w:r>
      <w:r>
        <w:rPr>
          <w:rFonts w:ascii="FreightSans Pro Book" w:eastAsia="FreightSans Pro Book" w:hAnsi="FreightSans Pro Book" w:cs="FreightSans Pro Book"/>
          <w:color w:val="363435"/>
          <w:sz w:val="18"/>
          <w:szCs w:val="18"/>
        </w:rPr>
        <w:t>ontal</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thermal</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m</w:t>
      </w:r>
      <w:r>
        <w:rPr>
          <w:rFonts w:ascii="FreightSans Pro Book" w:eastAsia="FreightSans Pro Book" w:hAnsi="FreightSans Pro Book" w:cs="FreightSans Pro Book"/>
          <w:color w:val="363435"/>
          <w:spacing w:val="-1"/>
          <w:sz w:val="18"/>
          <w:szCs w:val="18"/>
        </w:rPr>
        <w:t>ov</w:t>
      </w:r>
      <w:r>
        <w:rPr>
          <w:rFonts w:ascii="FreightSans Pro Book" w:eastAsia="FreightSans Pro Book" w:hAnsi="FreightSans Pro Book" w:cs="FreightSans Pro Book"/>
          <w:color w:val="363435"/>
          <w:sz w:val="18"/>
          <w:szCs w:val="18"/>
        </w:rPr>
        <w:t>ement</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due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expansion</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ont</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action</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for</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z w:val="18"/>
          <w:szCs w:val="18"/>
        </w:rPr>
        <w:t>ma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erial</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empe</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atu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5"/>
          <w:sz w:val="18"/>
          <w:szCs w:val="18"/>
        </w:rPr>
        <w:t xml:space="preserve"> </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ange</w:t>
      </w:r>
      <w:r w:rsidR="002F036E">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1"/>
          <w:sz w:val="18"/>
          <w:szCs w:val="18"/>
        </w:rPr>
        <w:t>-</w:t>
      </w:r>
      <w:r>
        <w:rPr>
          <w:rFonts w:ascii="FreightSans Pro Book" w:eastAsia="FreightSans Pro Book" w:hAnsi="FreightSans Pro Book" w:cs="FreightSans Pro Book"/>
          <w:color w:val="363435"/>
          <w:sz w:val="18"/>
          <w:szCs w:val="18"/>
        </w:rPr>
        <w:t>20ºF</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1"/>
          <w:sz w:val="18"/>
          <w:szCs w:val="18"/>
        </w:rPr>
        <w:t>-</w:t>
      </w:r>
      <w:r>
        <w:rPr>
          <w:rFonts w:ascii="FreightSans Pro Book" w:eastAsia="FreightSans Pro Book" w:hAnsi="FreightSans Pro Book" w:cs="FreightSans Pro Book"/>
          <w:color w:val="363435"/>
          <w:sz w:val="18"/>
          <w:szCs w:val="18"/>
        </w:rPr>
        <w:t>29ºC)</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+180ºF</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(+82ºC).</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Buckling</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panels,</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opening</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joints,</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undue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st</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on</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fas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eners,</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failu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of</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sealants</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or</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any</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other</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detrimental</w:t>
      </w:r>
      <w:r>
        <w:rPr>
          <w:rFonts w:ascii="FreightSans Pro Book" w:eastAsia="FreightSans Pro Book" w:hAnsi="FreightSans Pro Book" w:cs="FreightSans Pro Book"/>
          <w:color w:val="363435"/>
          <w:spacing w:val="3"/>
          <w:sz w:val="18"/>
          <w:szCs w:val="18"/>
        </w:rPr>
        <w:t xml:space="preserve"> </w:t>
      </w:r>
      <w:r>
        <w:rPr>
          <w:rFonts w:ascii="FreightSans Pro Book" w:eastAsia="FreightSans Pro Book" w:hAnsi="FreightSans Pro Book" w:cs="FreightSans Pro Book"/>
          <w:color w:val="363435"/>
          <w:sz w:val="18"/>
          <w:szCs w:val="18"/>
        </w:rPr>
        <w:t>effects</w:t>
      </w:r>
      <w:r w:rsidR="002F036E">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due</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thermal</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m</w:t>
      </w:r>
      <w:r>
        <w:rPr>
          <w:rFonts w:ascii="FreightSans Pro Book" w:eastAsia="FreightSans Pro Book" w:hAnsi="FreightSans Pro Book" w:cs="FreightSans Pro Book"/>
          <w:color w:val="363435"/>
          <w:spacing w:val="-1"/>
          <w:sz w:val="18"/>
          <w:szCs w:val="18"/>
        </w:rPr>
        <w:t>ov</w:t>
      </w:r>
      <w:r>
        <w:rPr>
          <w:rFonts w:ascii="FreightSans Pro Book" w:eastAsia="FreightSans Pro Book" w:hAnsi="FreightSans Pro Book" w:cs="FreightSans Pro Book"/>
          <w:color w:val="363435"/>
          <w:sz w:val="18"/>
          <w:szCs w:val="18"/>
        </w:rPr>
        <w:t>ement</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not</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permit</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pacing w:val="-1"/>
          <w:sz w:val="18"/>
          <w:szCs w:val="18"/>
        </w:rPr>
        <w:t>F</w:t>
      </w:r>
      <w:r>
        <w:rPr>
          <w:rFonts w:ascii="FreightSans Pro Book" w:eastAsia="FreightSans Pro Book" w:hAnsi="FreightSans Pro Book" w:cs="FreightSans Pro Book"/>
          <w:color w:val="363435"/>
          <w:sz w:val="18"/>
          <w:szCs w:val="18"/>
        </w:rPr>
        <w:t>abrication,</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sembly</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ection</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edu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cc</w:t>
      </w:r>
      <w:r>
        <w:rPr>
          <w:rFonts w:ascii="FreightSans Pro Book" w:eastAsia="FreightSans Pro Book" w:hAnsi="FreightSans Pro Book" w:cs="FreightSans Pro Book"/>
          <w:color w:val="363435"/>
          <w:sz w:val="18"/>
          <w:szCs w:val="18"/>
        </w:rPr>
        <w:t>ount</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for</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ambient</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empe</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atu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at</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time</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z w:val="18"/>
          <w:szCs w:val="18"/>
        </w:rPr>
        <w:t>of</w:t>
      </w:r>
      <w:r w:rsidR="002F036E">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 xml:space="preserve">the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especti</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 ope</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ation.</w:t>
      </w:r>
    </w:p>
    <w:p w:rsidR="0094452C" w:rsidRDefault="00FC64B2" w:rsidP="002F036E">
      <w:pPr>
        <w:spacing w:line="200" w:lineRule="exact"/>
        <w:ind w:left="42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C</w:t>
      </w:r>
      <w:r>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pacing w:val="-1"/>
          <w:sz w:val="18"/>
          <w:szCs w:val="18"/>
        </w:rPr>
        <w:t>P</w:t>
      </w:r>
      <w:r>
        <w:rPr>
          <w:rFonts w:ascii="FreightSans Pro Book" w:eastAsia="FreightSans Pro Book" w:hAnsi="FreightSans Pro Book" w:cs="FreightSans Pro Book"/>
          <w:color w:val="363435"/>
          <w:sz w:val="18"/>
          <w:szCs w:val="18"/>
        </w:rPr>
        <w:t>anels shall be 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ec</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 in a</w:t>
      </w:r>
      <w:r>
        <w:rPr>
          <w:rFonts w:ascii="FreightSans Pro Book" w:eastAsia="FreightSans Pro Book" w:hAnsi="FreightSans Pro Book" w:cs="FreightSans Pro Book"/>
          <w:color w:val="363435"/>
          <w:spacing w:val="-1"/>
          <w:sz w:val="18"/>
          <w:szCs w:val="18"/>
        </w:rPr>
        <w:t>cc</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 with an app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ov</w:t>
      </w:r>
      <w:r>
        <w:rPr>
          <w:rFonts w:ascii="FreightSans Pro Book" w:eastAsia="FreightSans Pro Book" w:hAnsi="FreightSans Pro Book" w:cs="FreightSans Pro Book"/>
          <w:color w:val="363435"/>
          <w:sz w:val="18"/>
          <w:szCs w:val="18"/>
        </w:rPr>
        <w:t>ed set of shop d</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awings.</w:t>
      </w:r>
    </w:p>
    <w:p w:rsidR="0094452C" w:rsidRDefault="00FC64B2" w:rsidP="002F036E">
      <w:pPr>
        <w:spacing w:line="200" w:lineRule="exact"/>
        <w:ind w:left="42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5"/>
          <w:sz w:val="18"/>
          <w:szCs w:val="18"/>
        </w:rPr>
        <w:t>D</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Anchor</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panels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secu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ely</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per</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engineering</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ommendations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and</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in</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
          <w:sz w:val="18"/>
          <w:szCs w:val="18"/>
        </w:rPr>
        <w:t>cc</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dan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with</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app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pacing w:val="-1"/>
          <w:sz w:val="18"/>
          <w:szCs w:val="18"/>
        </w:rPr>
        <w:t>ov</w:t>
      </w:r>
      <w:r>
        <w:rPr>
          <w:rFonts w:ascii="FreightSans Pro Book" w:eastAsia="FreightSans Pro Book" w:hAnsi="FreightSans Pro Book" w:cs="FreightSans Pro Book"/>
          <w:color w:val="363435"/>
          <w:sz w:val="18"/>
          <w:szCs w:val="18"/>
        </w:rPr>
        <w:t>ed</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shop</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d</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awings</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all</w:t>
      </w:r>
      <w:r>
        <w:rPr>
          <w:rFonts w:ascii="FreightSans Pro Book" w:eastAsia="FreightSans Pro Book" w:hAnsi="FreightSans Pro Book" w:cs="FreightSans Pro Book"/>
          <w:color w:val="363435"/>
          <w:spacing w:val="-1"/>
          <w:sz w:val="18"/>
          <w:szCs w:val="18"/>
        </w:rPr>
        <w:t>o</w:t>
      </w:r>
      <w:r>
        <w:rPr>
          <w:rFonts w:ascii="FreightSans Pro Book" w:eastAsia="FreightSans Pro Book" w:hAnsi="FreightSans Pro Book" w:cs="FreightSans Pro Book"/>
          <w:color w:val="363435"/>
          <w:sz w:val="18"/>
          <w:szCs w:val="18"/>
        </w:rPr>
        <w:t>w</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for</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ne</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sa</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y</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thermal</w:t>
      </w:r>
      <w:r>
        <w:rPr>
          <w:rFonts w:ascii="FreightSans Pro Book" w:eastAsia="FreightSans Pro Book" w:hAnsi="FreightSans Pro Book" w:cs="FreightSans Pro Book"/>
          <w:color w:val="363435"/>
          <w:spacing w:val="6"/>
          <w:sz w:val="18"/>
          <w:szCs w:val="18"/>
        </w:rPr>
        <w:t xml:space="preserve"> </w:t>
      </w:r>
      <w:r>
        <w:rPr>
          <w:rFonts w:ascii="FreightSans Pro Book" w:eastAsia="FreightSans Pro Book" w:hAnsi="FreightSans Pro Book" w:cs="FreightSans Pro Book"/>
          <w:color w:val="363435"/>
          <w:sz w:val="18"/>
          <w:szCs w:val="18"/>
        </w:rPr>
        <w:t>m</w:t>
      </w:r>
      <w:r>
        <w:rPr>
          <w:rFonts w:ascii="FreightSans Pro Book" w:eastAsia="FreightSans Pro Book" w:hAnsi="FreightSans Pro Book" w:cs="FreightSans Pro Book"/>
          <w:color w:val="363435"/>
          <w:spacing w:val="-1"/>
          <w:sz w:val="18"/>
          <w:szCs w:val="18"/>
        </w:rPr>
        <w:t>ov</w:t>
      </w:r>
      <w:r>
        <w:rPr>
          <w:rFonts w:ascii="FreightSans Pro Book" w:eastAsia="FreightSans Pro Book" w:hAnsi="FreightSans Pro Book" w:cs="FreightSans Pro Book"/>
          <w:color w:val="363435"/>
          <w:sz w:val="18"/>
          <w:szCs w:val="18"/>
        </w:rPr>
        <w:t>ement</w:t>
      </w:r>
      <w:r w:rsidR="002F036E">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and structu</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al suppo</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t.</w:t>
      </w:r>
    </w:p>
    <w:p w:rsidR="0094452C" w:rsidRDefault="00FC64B2" w:rsidP="002F036E">
      <w:pPr>
        <w:spacing w:line="200" w:lineRule="exact"/>
        <w:ind w:left="42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 xml:space="preserve">E. </w:t>
      </w:r>
      <w:r>
        <w:rPr>
          <w:rFonts w:ascii="FreightSans Pro Book" w:eastAsia="FreightSans Pro Book" w:hAnsi="FreightSans Pro Book" w:cs="FreightSans Pro Book"/>
          <w:color w:val="363435"/>
          <w:spacing w:val="-3"/>
          <w:sz w:val="18"/>
          <w:szCs w:val="18"/>
        </w:rPr>
        <w:t>C</w:t>
      </w:r>
      <w:r>
        <w:rPr>
          <w:rFonts w:ascii="FreightSans Pro Book" w:eastAsia="FreightSans Pro Book" w:hAnsi="FreightSans Pro Book" w:cs="FreightSans Pro Book"/>
          <w:color w:val="363435"/>
          <w:sz w:val="18"/>
          <w:szCs w:val="18"/>
        </w:rPr>
        <w:t xml:space="preserve">onform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 panel fabrica</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4"/>
          <w:sz w:val="18"/>
          <w:szCs w:val="18"/>
        </w:rPr>
        <w:t>r</w:t>
      </w:r>
      <w:r>
        <w:rPr>
          <w:rFonts w:ascii="FreightSans Pro Book" w:eastAsia="FreightSans Pro Book" w:hAnsi="FreightSans Pro Book" w:cs="FreightSans Pro Book"/>
          <w:color w:val="363435"/>
          <w:spacing w:val="-4"/>
          <w:sz w:val="18"/>
          <w:szCs w:val="18"/>
        </w:rPr>
        <w:t>’</w:t>
      </w:r>
      <w:r>
        <w:rPr>
          <w:rFonts w:ascii="FreightSans Pro Book" w:eastAsia="FreightSans Pro Book" w:hAnsi="FreightSans Pro Book" w:cs="FreightSans Pro Book"/>
          <w:color w:val="363435"/>
          <w:sz w:val="18"/>
          <w:szCs w:val="18"/>
        </w:rPr>
        <w:t xml:space="preserve">s instructions for installation of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ealed fas</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eners.</w:t>
      </w:r>
    </w:p>
    <w:p w:rsidR="0094452C" w:rsidRDefault="00FC64B2" w:rsidP="002F036E">
      <w:pPr>
        <w:spacing w:line="200" w:lineRule="exact"/>
        <w:ind w:left="42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9"/>
          <w:sz w:val="18"/>
          <w:szCs w:val="18"/>
        </w:rPr>
        <w:t>F</w:t>
      </w:r>
      <w:r>
        <w:rPr>
          <w:rFonts w:ascii="FreightSans Pro Book" w:eastAsia="FreightSans Pro Book" w:hAnsi="FreightSans Pro Book" w:cs="FreightSans Pro Book"/>
          <w:color w:val="363435"/>
          <w:sz w:val="18"/>
          <w:szCs w:val="18"/>
        </w:rPr>
        <w:t xml:space="preserve">. Do not install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omponent pa</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ts that 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 obse</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 xml:space="preserve">ed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 be defecti</w:t>
      </w:r>
      <w:r>
        <w:rPr>
          <w:rFonts w:ascii="FreightSans Pro Book" w:eastAsia="FreightSans Pro Book" w:hAnsi="FreightSans Pro Book" w:cs="FreightSans Pro Book"/>
          <w:color w:val="363435"/>
          <w:spacing w:val="-1"/>
          <w:sz w:val="18"/>
          <w:szCs w:val="18"/>
        </w:rPr>
        <w:t>v</w:t>
      </w:r>
      <w:r>
        <w:rPr>
          <w:rFonts w:ascii="FreightSans Pro Book" w:eastAsia="FreightSans Pro Book" w:hAnsi="FreightSans Pro Book" w:cs="FreightSans Pro Book"/>
          <w:color w:val="363435"/>
          <w:sz w:val="18"/>
          <w:szCs w:val="18"/>
        </w:rPr>
        <w:t>e, including warped, b</w:t>
      </w:r>
      <w:r>
        <w:rPr>
          <w:rFonts w:ascii="FreightSans Pro Book" w:eastAsia="FreightSans Pro Book" w:hAnsi="FreightSans Pro Book" w:cs="FreightSans Pro Book"/>
          <w:color w:val="363435"/>
          <w:spacing w:val="-1"/>
          <w:sz w:val="18"/>
          <w:szCs w:val="18"/>
        </w:rPr>
        <w:t>ow</w:t>
      </w:r>
      <w:r>
        <w:rPr>
          <w:rFonts w:ascii="FreightSans Pro Book" w:eastAsia="FreightSans Pro Book" w:hAnsi="FreightSans Pro Book" w:cs="FreightSans Pro Book"/>
          <w:color w:val="363435"/>
          <w:sz w:val="18"/>
          <w:szCs w:val="18"/>
        </w:rPr>
        <w:t>ed, den</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 sc</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aped and b</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2"/>
          <w:sz w:val="18"/>
          <w:szCs w:val="18"/>
        </w:rPr>
        <w:t>k</w:t>
      </w:r>
      <w:r>
        <w:rPr>
          <w:rFonts w:ascii="FreightSans Pro Book" w:eastAsia="FreightSans Pro Book" w:hAnsi="FreightSans Pro Book" w:cs="FreightSans Pro Book"/>
          <w:color w:val="363435"/>
          <w:sz w:val="18"/>
          <w:szCs w:val="18"/>
        </w:rPr>
        <w:t>en members.</w:t>
      </w:r>
    </w:p>
    <w:p w:rsidR="0094452C" w:rsidRDefault="00FC64B2" w:rsidP="002F036E">
      <w:pPr>
        <w:spacing w:line="200" w:lineRule="exact"/>
        <w:ind w:left="426"/>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G.</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Do</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not</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cut,</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trim,</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pacing w:val="-1"/>
          <w:sz w:val="18"/>
          <w:szCs w:val="18"/>
        </w:rPr>
        <w:t>w</w:t>
      </w:r>
      <w:r>
        <w:rPr>
          <w:rFonts w:ascii="FreightSans Pro Book" w:eastAsia="FreightSans Pro Book" w:hAnsi="FreightSans Pro Book" w:cs="FreightSans Pro Book"/>
          <w:color w:val="363435"/>
          <w:sz w:val="18"/>
          <w:szCs w:val="18"/>
        </w:rPr>
        <w:t>eld</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or</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sc</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ape</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omponent</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pa</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ts</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during</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ection</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in</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manner</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that</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pacing w:val="-1"/>
          <w:sz w:val="18"/>
          <w:szCs w:val="18"/>
        </w:rPr>
        <w:t>w</w:t>
      </w:r>
      <w:r>
        <w:rPr>
          <w:rFonts w:ascii="FreightSans Pro Book" w:eastAsia="FreightSans Pro Book" w:hAnsi="FreightSans Pro Book" w:cs="FreightSans Pro Book"/>
          <w:color w:val="363435"/>
          <w:sz w:val="18"/>
          <w:szCs w:val="18"/>
        </w:rPr>
        <w:t>ould</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damage</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the</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finish,</w:t>
      </w:r>
      <w:r>
        <w:rPr>
          <w:rFonts w:ascii="FreightSans Pro Book" w:eastAsia="FreightSans Pro Book" w:hAnsi="FreightSans Pro Book" w:cs="FreightSans Pro Book"/>
          <w:color w:val="363435"/>
          <w:spacing w:val="9"/>
          <w:sz w:val="18"/>
          <w:szCs w:val="18"/>
        </w:rPr>
        <w:t xml:space="preserve"> </w:t>
      </w:r>
      <w:r>
        <w:rPr>
          <w:rFonts w:ascii="FreightSans Pro Book" w:eastAsia="FreightSans Pro Book" w:hAnsi="FreightSans Pro Book" w:cs="FreightSans Pro Book"/>
          <w:color w:val="363435"/>
          <w:sz w:val="18"/>
          <w:szCs w:val="18"/>
        </w:rPr>
        <w:t>dec</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ease</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st</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ength</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or</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esult</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in</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a</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visual</w:t>
      </w:r>
      <w:r w:rsidR="002F036E">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impe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fection or a failu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 in pe</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forman</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 xml:space="preserve">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eturn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omponent pa</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 xml:space="preserve">ts that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equi</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 al</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 xml:space="preserve">ation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o shop for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efabrication, or for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epla</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ement with n</w:t>
      </w:r>
      <w:r>
        <w:rPr>
          <w:rFonts w:ascii="FreightSans Pro Book" w:eastAsia="FreightSans Pro Book" w:hAnsi="FreightSans Pro Book" w:cs="FreightSans Pro Book"/>
          <w:color w:val="363435"/>
          <w:spacing w:val="2"/>
          <w:sz w:val="18"/>
          <w:szCs w:val="18"/>
        </w:rPr>
        <w:t>e</w:t>
      </w:r>
      <w:r>
        <w:rPr>
          <w:rFonts w:ascii="FreightSans Pro Book" w:eastAsia="FreightSans Pro Book" w:hAnsi="FreightSans Pro Book" w:cs="FreightSans Pro Book"/>
          <w:color w:val="363435"/>
          <w:sz w:val="18"/>
          <w:szCs w:val="18"/>
        </w:rPr>
        <w:t>w pa</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ts.</w:t>
      </w:r>
    </w:p>
    <w:p w:rsidR="0094452C" w:rsidRDefault="00C70E63" w:rsidP="002F036E">
      <w:pPr>
        <w:spacing w:line="200" w:lineRule="exact"/>
        <w:ind w:left="426"/>
        <w:jc w:val="both"/>
        <w:rPr>
          <w:rFonts w:ascii="FreightSans Pro Book" w:eastAsia="FreightSans Pro Book" w:hAnsi="FreightSans Pro Book" w:cs="FreightSans Pro Book"/>
          <w:sz w:val="18"/>
          <w:szCs w:val="18"/>
        </w:rPr>
        <w:sectPr w:rsidR="0094452C" w:rsidSect="00AE02B7">
          <w:footerReference w:type="default" r:id="rId11"/>
          <w:pgSz w:w="12240" w:h="15840"/>
          <w:pgMar w:top="20" w:right="1183" w:bottom="0" w:left="0" w:header="0" w:footer="12" w:gutter="0"/>
          <w:cols w:space="720"/>
        </w:sectPr>
      </w:pPr>
      <w:r>
        <w:pict>
          <v:shape id="_x0000_s1035" type="#_x0000_t75" style="position:absolute;left:0;text-align:left;margin-left:0;margin-top:771.7pt;width:96.95pt;height:20.8pt;z-index:-251652608;mso-position-horizontal-relative:page;mso-position-vertical-relative:page">
            <v:imagedata r:id="rId8" o:title=""/>
            <w10:wrap anchorx="page" anchory="page"/>
          </v:shape>
        </w:pict>
      </w:r>
      <w:r w:rsidR="00FC64B2">
        <w:rPr>
          <w:rFonts w:ascii="FreightSans Pro Book" w:eastAsia="FreightSans Pro Book" w:hAnsi="FreightSans Pro Book" w:cs="FreightSans Pro Book"/>
          <w:color w:val="363435"/>
          <w:sz w:val="18"/>
          <w:szCs w:val="18"/>
        </w:rPr>
        <w:t>H. Sepa</w:t>
      </w:r>
      <w:r w:rsidR="00FC64B2">
        <w:rPr>
          <w:rFonts w:ascii="FreightSans Pro Book" w:eastAsia="FreightSans Pro Book" w:hAnsi="FreightSans Pro Book" w:cs="FreightSans Pro Book"/>
          <w:color w:val="363435"/>
          <w:spacing w:val="-1"/>
          <w:sz w:val="18"/>
          <w:szCs w:val="18"/>
        </w:rPr>
        <w:t>r</w:t>
      </w:r>
      <w:r w:rsidR="00FC64B2">
        <w:rPr>
          <w:rFonts w:ascii="FreightSans Pro Book" w:eastAsia="FreightSans Pro Book" w:hAnsi="FreightSans Pro Book" w:cs="FreightSans Pro Book"/>
          <w:color w:val="363435"/>
          <w:sz w:val="18"/>
          <w:szCs w:val="18"/>
        </w:rPr>
        <w:t>a</w:t>
      </w:r>
      <w:r w:rsidR="00FC64B2">
        <w:rPr>
          <w:rFonts w:ascii="FreightSans Pro Book" w:eastAsia="FreightSans Pro Book" w:hAnsi="FreightSans Pro Book" w:cs="FreightSans Pro Book"/>
          <w:color w:val="363435"/>
          <w:spacing w:val="-1"/>
          <w:sz w:val="18"/>
          <w:szCs w:val="18"/>
        </w:rPr>
        <w:t>t</w:t>
      </w:r>
      <w:r w:rsidR="00FC64B2">
        <w:rPr>
          <w:rFonts w:ascii="FreightSans Pro Book" w:eastAsia="FreightSans Pro Book" w:hAnsi="FreightSans Pro Book" w:cs="FreightSans Pro Book"/>
          <w:color w:val="363435"/>
          <w:sz w:val="18"/>
          <w:szCs w:val="18"/>
        </w:rPr>
        <w:t>e di</w:t>
      </w:r>
      <w:r w:rsidR="00FC64B2">
        <w:rPr>
          <w:rFonts w:ascii="FreightSans Pro Book" w:eastAsia="FreightSans Pro Book" w:hAnsi="FreightSans Pro Book" w:cs="FreightSans Pro Book"/>
          <w:color w:val="363435"/>
          <w:spacing w:val="1"/>
          <w:sz w:val="18"/>
          <w:szCs w:val="18"/>
        </w:rPr>
        <w:t>s</w:t>
      </w:r>
      <w:r w:rsidR="00FC64B2">
        <w:rPr>
          <w:rFonts w:ascii="FreightSans Pro Book" w:eastAsia="FreightSans Pro Book" w:hAnsi="FreightSans Pro Book" w:cs="FreightSans Pro Book"/>
          <w:color w:val="363435"/>
          <w:sz w:val="18"/>
          <w:szCs w:val="18"/>
        </w:rPr>
        <w:t>similar metals; use app</w:t>
      </w:r>
      <w:r w:rsidR="00FC64B2">
        <w:rPr>
          <w:rFonts w:ascii="FreightSans Pro Book" w:eastAsia="FreightSans Pro Book" w:hAnsi="FreightSans Pro Book" w:cs="FreightSans Pro Book"/>
          <w:color w:val="363435"/>
          <w:spacing w:val="-2"/>
          <w:sz w:val="18"/>
          <w:szCs w:val="18"/>
        </w:rPr>
        <w:t>r</w:t>
      </w:r>
      <w:r w:rsidR="00FC64B2">
        <w:rPr>
          <w:rFonts w:ascii="FreightSans Pro Book" w:eastAsia="FreightSans Pro Book" w:hAnsi="FreightSans Pro Book" w:cs="FreightSans Pro Book"/>
          <w:color w:val="363435"/>
          <w:sz w:val="18"/>
          <w:szCs w:val="18"/>
        </w:rPr>
        <w:t>opria</w:t>
      </w:r>
      <w:r w:rsidR="00FC64B2">
        <w:rPr>
          <w:rFonts w:ascii="FreightSans Pro Book" w:eastAsia="FreightSans Pro Book" w:hAnsi="FreightSans Pro Book" w:cs="FreightSans Pro Book"/>
          <w:color w:val="363435"/>
          <w:spacing w:val="-1"/>
          <w:sz w:val="18"/>
          <w:szCs w:val="18"/>
        </w:rPr>
        <w:t>t</w:t>
      </w:r>
      <w:r w:rsidR="00FC64B2">
        <w:rPr>
          <w:rFonts w:ascii="FreightSans Pro Book" w:eastAsia="FreightSans Pro Book" w:hAnsi="FreightSans Pro Book" w:cs="FreightSans Pro Book"/>
          <w:color w:val="363435"/>
          <w:sz w:val="18"/>
          <w:szCs w:val="18"/>
        </w:rPr>
        <w:t>e gas</w:t>
      </w:r>
      <w:r w:rsidR="00FC64B2">
        <w:rPr>
          <w:rFonts w:ascii="FreightSans Pro Book" w:eastAsia="FreightSans Pro Book" w:hAnsi="FreightSans Pro Book" w:cs="FreightSans Pro Book"/>
          <w:color w:val="363435"/>
          <w:spacing w:val="-2"/>
          <w:sz w:val="18"/>
          <w:szCs w:val="18"/>
        </w:rPr>
        <w:t>k</w:t>
      </w:r>
      <w:r w:rsidR="00FC64B2">
        <w:rPr>
          <w:rFonts w:ascii="FreightSans Pro Book" w:eastAsia="FreightSans Pro Book" w:hAnsi="FreightSans Pro Book" w:cs="FreightSans Pro Book"/>
          <w:color w:val="363435"/>
          <w:sz w:val="18"/>
          <w:szCs w:val="18"/>
        </w:rPr>
        <w:t>ets and fas</w:t>
      </w:r>
      <w:r w:rsidR="00FC64B2">
        <w:rPr>
          <w:rFonts w:ascii="FreightSans Pro Book" w:eastAsia="FreightSans Pro Book" w:hAnsi="FreightSans Pro Book" w:cs="FreightSans Pro Book"/>
          <w:color w:val="363435"/>
          <w:spacing w:val="-1"/>
          <w:sz w:val="18"/>
          <w:szCs w:val="18"/>
        </w:rPr>
        <w:t>t</w:t>
      </w:r>
      <w:r w:rsidR="00FC64B2">
        <w:rPr>
          <w:rFonts w:ascii="FreightSans Pro Book" w:eastAsia="FreightSans Pro Book" w:hAnsi="FreightSans Pro Book" w:cs="FreightSans Pro Book"/>
          <w:color w:val="363435"/>
          <w:sz w:val="18"/>
          <w:szCs w:val="18"/>
        </w:rPr>
        <w:t xml:space="preserve">eners </w:t>
      </w:r>
      <w:r w:rsidR="00FC64B2">
        <w:rPr>
          <w:rFonts w:ascii="FreightSans Pro Book" w:eastAsia="FreightSans Pro Book" w:hAnsi="FreightSans Pro Book" w:cs="FreightSans Pro Book"/>
          <w:color w:val="363435"/>
          <w:spacing w:val="-1"/>
          <w:sz w:val="18"/>
          <w:szCs w:val="18"/>
        </w:rPr>
        <w:t>t</w:t>
      </w:r>
      <w:r w:rsidR="00FC64B2">
        <w:rPr>
          <w:rFonts w:ascii="FreightSans Pro Book" w:eastAsia="FreightSans Pro Book" w:hAnsi="FreightSans Pro Book" w:cs="FreightSans Pro Book"/>
          <w:color w:val="363435"/>
          <w:sz w:val="18"/>
          <w:szCs w:val="18"/>
        </w:rPr>
        <w:t>o minimi</w:t>
      </w:r>
      <w:r w:rsidR="00FC64B2">
        <w:rPr>
          <w:rFonts w:ascii="FreightSans Pro Book" w:eastAsia="FreightSans Pro Book" w:hAnsi="FreightSans Pro Book" w:cs="FreightSans Pro Book"/>
          <w:color w:val="363435"/>
          <w:spacing w:val="-1"/>
          <w:sz w:val="18"/>
          <w:szCs w:val="18"/>
        </w:rPr>
        <w:t>z</w:t>
      </w:r>
      <w:r w:rsidR="00FC64B2">
        <w:rPr>
          <w:rFonts w:ascii="FreightSans Pro Book" w:eastAsia="FreightSans Pro Book" w:hAnsi="FreightSans Pro Book" w:cs="FreightSans Pro Book"/>
          <w:color w:val="363435"/>
          <w:sz w:val="18"/>
          <w:szCs w:val="18"/>
        </w:rPr>
        <w:t xml:space="preserve">e </w:t>
      </w:r>
      <w:r w:rsidR="00FC64B2">
        <w:rPr>
          <w:rFonts w:ascii="FreightSans Pro Book" w:eastAsia="FreightSans Pro Book" w:hAnsi="FreightSans Pro Book" w:cs="FreightSans Pro Book"/>
          <w:color w:val="363435"/>
          <w:spacing w:val="-1"/>
          <w:sz w:val="18"/>
          <w:szCs w:val="18"/>
        </w:rPr>
        <w:t>c</w:t>
      </w:r>
      <w:r w:rsidR="00FC64B2">
        <w:rPr>
          <w:rFonts w:ascii="FreightSans Pro Book" w:eastAsia="FreightSans Pro Book" w:hAnsi="FreightSans Pro Book" w:cs="FreightSans Pro Book"/>
          <w:color w:val="363435"/>
          <w:sz w:val="18"/>
          <w:szCs w:val="18"/>
        </w:rPr>
        <w:t>or</w:t>
      </w:r>
      <w:r w:rsidR="00FC64B2">
        <w:rPr>
          <w:rFonts w:ascii="FreightSans Pro Book" w:eastAsia="FreightSans Pro Book" w:hAnsi="FreightSans Pro Book" w:cs="FreightSans Pro Book"/>
          <w:color w:val="363435"/>
          <w:spacing w:val="-2"/>
          <w:sz w:val="18"/>
          <w:szCs w:val="18"/>
        </w:rPr>
        <w:t>r</w:t>
      </w:r>
      <w:r w:rsidR="00FC64B2">
        <w:rPr>
          <w:rFonts w:ascii="FreightSans Pro Book" w:eastAsia="FreightSans Pro Book" w:hAnsi="FreightSans Pro Book" w:cs="FreightSans Pro Book"/>
          <w:color w:val="363435"/>
          <w:sz w:val="18"/>
          <w:szCs w:val="18"/>
        </w:rPr>
        <w:t>osi</w:t>
      </w:r>
      <w:r w:rsidR="00FC64B2">
        <w:rPr>
          <w:rFonts w:ascii="FreightSans Pro Book" w:eastAsia="FreightSans Pro Book" w:hAnsi="FreightSans Pro Book" w:cs="FreightSans Pro Book"/>
          <w:color w:val="363435"/>
          <w:spacing w:val="-1"/>
          <w:sz w:val="18"/>
          <w:szCs w:val="18"/>
        </w:rPr>
        <w:t>v</w:t>
      </w:r>
      <w:r w:rsidR="00FC64B2">
        <w:rPr>
          <w:rFonts w:ascii="FreightSans Pro Book" w:eastAsia="FreightSans Pro Book" w:hAnsi="FreightSans Pro Book" w:cs="FreightSans Pro Book"/>
          <w:color w:val="363435"/>
          <w:sz w:val="18"/>
          <w:szCs w:val="18"/>
        </w:rPr>
        <w:t>e or elect</w:t>
      </w:r>
      <w:r w:rsidR="00FC64B2">
        <w:rPr>
          <w:rFonts w:ascii="FreightSans Pro Book" w:eastAsia="FreightSans Pro Book" w:hAnsi="FreightSans Pro Book" w:cs="FreightSans Pro Book"/>
          <w:color w:val="363435"/>
          <w:spacing w:val="-2"/>
          <w:sz w:val="18"/>
          <w:szCs w:val="18"/>
        </w:rPr>
        <w:t>r</w:t>
      </w:r>
      <w:r w:rsidR="00FC64B2">
        <w:rPr>
          <w:rFonts w:ascii="FreightSans Pro Book" w:eastAsia="FreightSans Pro Book" w:hAnsi="FreightSans Pro Book" w:cs="FreightSans Pro Book"/>
          <w:color w:val="363435"/>
          <w:sz w:val="18"/>
          <w:szCs w:val="18"/>
        </w:rPr>
        <w:t>ol</w:t>
      </w:r>
      <w:r w:rsidR="00FC64B2">
        <w:rPr>
          <w:rFonts w:ascii="FreightSans Pro Book" w:eastAsia="FreightSans Pro Book" w:hAnsi="FreightSans Pro Book" w:cs="FreightSans Pro Book"/>
          <w:color w:val="363435"/>
          <w:spacing w:val="2"/>
          <w:sz w:val="18"/>
          <w:szCs w:val="18"/>
        </w:rPr>
        <w:t>y</w:t>
      </w:r>
      <w:r w:rsidR="00FC64B2">
        <w:rPr>
          <w:rFonts w:ascii="FreightSans Pro Book" w:eastAsia="FreightSans Pro Book" w:hAnsi="FreightSans Pro Book" w:cs="FreightSans Pro Book"/>
          <w:color w:val="363435"/>
          <w:sz w:val="18"/>
          <w:szCs w:val="18"/>
        </w:rPr>
        <w:t>tic action bet</w:t>
      </w:r>
      <w:r w:rsidR="00FC64B2">
        <w:rPr>
          <w:rFonts w:ascii="FreightSans Pro Book" w:eastAsia="FreightSans Pro Book" w:hAnsi="FreightSans Pro Book" w:cs="FreightSans Pro Book"/>
          <w:color w:val="363435"/>
          <w:spacing w:val="-1"/>
          <w:sz w:val="18"/>
          <w:szCs w:val="18"/>
        </w:rPr>
        <w:t>w</w:t>
      </w:r>
      <w:r w:rsidR="00FC64B2">
        <w:rPr>
          <w:rFonts w:ascii="FreightSans Pro Book" w:eastAsia="FreightSans Pro Book" w:hAnsi="FreightSans Pro Book" w:cs="FreightSans Pro Book"/>
          <w:color w:val="363435"/>
          <w:sz w:val="18"/>
          <w:szCs w:val="18"/>
        </w:rPr>
        <w:t>een metals.</w:t>
      </w:r>
    </w:p>
    <w:p w:rsidR="0094452C" w:rsidRDefault="009705A9">
      <w:pPr>
        <w:spacing w:before="11" w:line="240" w:lineRule="exact"/>
        <w:rPr>
          <w:sz w:val="24"/>
          <w:szCs w:val="24"/>
        </w:rPr>
      </w:pPr>
      <w:r w:rsidRPr="00E13AB5">
        <w:rPr>
          <w:noProof/>
          <w:sz w:val="24"/>
          <w:szCs w:val="24"/>
        </w:rPr>
        <w:lastRenderedPageBreak/>
        <mc:AlternateContent>
          <mc:Choice Requires="wps">
            <w:drawing>
              <wp:anchor distT="0" distB="0" distL="114300" distR="114300" simplePos="0" relativeHeight="251692544" behindDoc="1" locked="0" layoutInCell="1" allowOverlap="1" wp14:anchorId="5A518AFA" wp14:editId="054D7822">
                <wp:simplePos x="0" y="0"/>
                <wp:positionH relativeFrom="page">
                  <wp:posOffset>6970459</wp:posOffset>
                </wp:positionH>
                <wp:positionV relativeFrom="paragraph">
                  <wp:posOffset>58420</wp:posOffset>
                </wp:positionV>
                <wp:extent cx="847725" cy="438150"/>
                <wp:effectExtent l="0" t="0" r="0" b="0"/>
                <wp:wrapNone/>
                <wp:docPr id="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438150"/>
                        </a:xfrm>
                        <a:prstGeom prst="rect">
                          <a:avLst/>
                        </a:prstGeom>
                        <a:noFill/>
                        <a:ln w="9525">
                          <a:noFill/>
                          <a:miter lim="800000"/>
                          <a:headEnd/>
                          <a:tailEnd/>
                        </a:ln>
                      </wps:spPr>
                      <wps:txbx>
                        <w:txbxContent>
                          <w:p w:rsidR="009705A9" w:rsidRPr="00E13AB5" w:rsidRDefault="009705A9" w:rsidP="009705A9">
                            <w:pPr>
                              <w:jc w:val="right"/>
                              <w:rPr>
                                <w:rFonts w:ascii="Source sans pro" w:hAnsi="Source sans pro"/>
                                <w:sz w:val="24"/>
                                <w:szCs w:val="24"/>
                              </w:rPr>
                            </w:pPr>
                            <w:r>
                              <w:rPr>
                                <w:rFonts w:ascii="Source sans pro" w:hAnsi="Source sans pro"/>
                                <w:sz w:val="24"/>
                                <w:szCs w:val="24"/>
                              </w:rPr>
                              <w:t>5</w:t>
                            </w:r>
                          </w:p>
                          <w:p w:rsidR="009705A9" w:rsidRPr="00E13AB5" w:rsidRDefault="009705A9" w:rsidP="009705A9">
                            <w:pPr>
                              <w:jc w:val="right"/>
                              <w:rPr>
                                <w:rFonts w:ascii="Source sans pro" w:hAnsi="Source sans pro"/>
                                <w:sz w:val="18"/>
                                <w:szCs w:val="18"/>
                                <w:lang w:val="fr-FR"/>
                              </w:rPr>
                            </w:pPr>
                            <w:r w:rsidRPr="00E13AB5">
                              <w:rPr>
                                <w:rFonts w:ascii="Source sans pro" w:hAnsi="Source sans pro"/>
                                <w:sz w:val="18"/>
                                <w:szCs w:val="18"/>
                              </w:rPr>
                              <w:t>Guide Specs</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5A518AFA" id="_x0000_s1031" type="#_x0000_t202" style="position:absolute;margin-left:548.85pt;margin-top:4.6pt;width:66.75pt;height:34.5pt;z-index:-2516239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" filled="f" stroked="f">
                <v:textbox>
                  <w:txbxContent>
                    <w:p w:rsidR="009705A9" w:rsidRPr="00E13AB5" w:rsidRDefault="009705A9" w:rsidP="009705A9">
                      <w:pPr>
                        <w:jc w:val="right"/>
                        <w:rPr>
                          <w:rFonts w:ascii="Source sans pro" w:hAnsi="Source sans pro"/>
                          <w:sz w:val="24"/>
                          <w:szCs w:val="24"/>
                        </w:rPr>
                      </w:pPr>
                      <w:r>
                        <w:rPr>
                          <w:rFonts w:ascii="Source sans pro" w:hAnsi="Source sans pro"/>
                          <w:sz w:val="24"/>
                          <w:szCs w:val="24"/>
                        </w:rPr>
                        <w:t>5</w:t>
                      </w:r>
                    </w:p>
                    <w:p w:rsidR="009705A9" w:rsidRPr="00E13AB5" w:rsidRDefault="009705A9" w:rsidP="009705A9">
                      <w:pPr>
                        <w:jc w:val="right"/>
                        <w:rPr>
                          <w:rFonts w:ascii="Source sans pro" w:hAnsi="Source sans pro"/>
                          <w:sz w:val="18"/>
                          <w:szCs w:val="18"/>
                          <w:lang w:val="fr-FR"/>
                        </w:rPr>
                      </w:pPr>
                      <w:r w:rsidRPr="00E13AB5">
                        <w:rPr>
                          <w:rFonts w:ascii="Source sans pro" w:hAnsi="Source sans pro"/>
                          <w:sz w:val="18"/>
                          <w:szCs w:val="18"/>
                        </w:rPr>
                        <w:t>Guide Specs</w:t>
                      </w:r>
                    </w:p>
                  </w:txbxContent>
                </v:textbox>
                <w10:wrap anchorx="page"/>
              </v:shape>
            </w:pict>
          </mc:Fallback>
        </mc:AlternateContent>
      </w:r>
      <w:r>
        <w:rPr>
          <w:noProof/>
        </w:rPr>
        <mc:AlternateContent>
          <mc:Choice Requires="wpg">
            <w:drawing>
              <wp:anchor distT="0" distB="0" distL="114300" distR="114300" simplePos="0" relativeHeight="251690496" behindDoc="1" locked="0" layoutInCell="1" allowOverlap="1" wp14:anchorId="2A2F28D1" wp14:editId="6E3D9DF5">
                <wp:simplePos x="0" y="0"/>
                <wp:positionH relativeFrom="page">
                  <wp:posOffset>6995859</wp:posOffset>
                </wp:positionH>
                <wp:positionV relativeFrom="margin">
                  <wp:posOffset>-7620</wp:posOffset>
                </wp:positionV>
                <wp:extent cx="784225" cy="707390"/>
                <wp:effectExtent l="0" t="0" r="0" b="0"/>
                <wp:wrapNone/>
                <wp:docPr id="15" name="Groupe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84225" cy="707390"/>
                          <a:chOff x="11126" y="0"/>
                          <a:chExt cx="1114" cy="1114"/>
                        </a:xfrm>
                      </wpg:grpSpPr>
                      <wps:wsp>
                        <wps:cNvPr id="16" name="Freeform 51"/>
                        <wps:cNvSpPr>
                          <a:spLocks/>
                        </wps:cNvSpPr>
                        <wps:spPr bwMode="auto">
                          <a:xfrm>
                            <a:off x="11126" y="0"/>
                            <a:ext cx="1114" cy="1114"/>
                          </a:xfrm>
                          <a:custGeom>
                            <a:avLst/>
                            <a:gdLst>
                              <a:gd name="T0" fmla="+- 0 12240 11126"/>
                              <a:gd name="T1" fmla="*/ T0 w 1114"/>
                              <a:gd name="T2" fmla="*/ 0 h 1114"/>
                              <a:gd name="T3" fmla="+- 0 11126 11126"/>
                              <a:gd name="T4" fmla="*/ T3 w 1114"/>
                              <a:gd name="T5" fmla="*/ 0 h 1114"/>
                              <a:gd name="T6" fmla="+- 0 11126 11126"/>
                              <a:gd name="T7" fmla="*/ T6 w 1114"/>
                              <a:gd name="T8" fmla="*/ 668 h 1114"/>
                              <a:gd name="T9" fmla="+- 0 11127 11126"/>
                              <a:gd name="T10" fmla="*/ T9 w 1114"/>
                              <a:gd name="T11" fmla="*/ 735 h 1114"/>
                              <a:gd name="T12" fmla="+- 0 11128 11126"/>
                              <a:gd name="T13" fmla="*/ T12 w 1114"/>
                              <a:gd name="T14" fmla="*/ 795 h 1114"/>
                              <a:gd name="T15" fmla="+- 0 11130 11126"/>
                              <a:gd name="T16" fmla="*/ T15 w 1114"/>
                              <a:gd name="T17" fmla="*/ 848 h 1114"/>
                              <a:gd name="T18" fmla="+- 0 11134 11126"/>
                              <a:gd name="T19" fmla="*/ T18 w 1114"/>
                              <a:gd name="T20" fmla="*/ 894 h 1114"/>
                              <a:gd name="T21" fmla="+- 0 11140 11126"/>
                              <a:gd name="T22" fmla="*/ T21 w 1114"/>
                              <a:gd name="T23" fmla="*/ 935 h 1114"/>
                              <a:gd name="T24" fmla="+- 0 11159 11126"/>
                              <a:gd name="T25" fmla="*/ T24 w 1114"/>
                              <a:gd name="T26" fmla="*/ 1002 h 1114"/>
                              <a:gd name="T27" fmla="+- 0 11191 11126"/>
                              <a:gd name="T28" fmla="*/ T27 w 1114"/>
                              <a:gd name="T29" fmla="*/ 1049 h 1114"/>
                              <a:gd name="T30" fmla="+- 0 11238 11126"/>
                              <a:gd name="T31" fmla="*/ T30 w 1114"/>
                              <a:gd name="T32" fmla="*/ 1081 h 1114"/>
                              <a:gd name="T33" fmla="+- 0 11305 11126"/>
                              <a:gd name="T34" fmla="*/ T33 w 1114"/>
                              <a:gd name="T35" fmla="*/ 1100 h 1114"/>
                              <a:gd name="T36" fmla="+- 0 11346 11126"/>
                              <a:gd name="T37" fmla="*/ T36 w 1114"/>
                              <a:gd name="T38" fmla="*/ 1106 h 1114"/>
                              <a:gd name="T39" fmla="+- 0 11392 11126"/>
                              <a:gd name="T40" fmla="*/ T39 w 1114"/>
                              <a:gd name="T41" fmla="*/ 1110 h 1114"/>
                              <a:gd name="T42" fmla="+- 0 11445 11126"/>
                              <a:gd name="T43" fmla="*/ T42 w 1114"/>
                              <a:gd name="T44" fmla="*/ 1112 h 1114"/>
                              <a:gd name="T45" fmla="+- 0 11505 11126"/>
                              <a:gd name="T46" fmla="*/ T45 w 1114"/>
                              <a:gd name="T47" fmla="*/ 1113 h 1114"/>
                              <a:gd name="T48" fmla="+- 0 11572 11126"/>
                              <a:gd name="T49" fmla="*/ T48 w 1114"/>
                              <a:gd name="T50" fmla="*/ 1114 h 1114"/>
                              <a:gd name="T51" fmla="+- 0 12240 11126"/>
                              <a:gd name="T52" fmla="*/ T51 w 1114"/>
                              <a:gd name="T53" fmla="*/ 1114 h 1114"/>
                              <a:gd name="T54" fmla="+- 0 12240 11126"/>
                              <a:gd name="T55" fmla="*/ T54 w 1114"/>
                              <a:gd name="T56" fmla="*/ 0 h 1114"/>
                            </a:gdLst>
                            <a:ahLst/>
                            <a:cxnLst>
                              <a:cxn ang="0">
                                <a:pos x="T1" y="T2"/>
                              </a:cxn>
                              <a:cxn ang="0">
                                <a:pos x="T4" y="T5"/>
                              </a:cxn>
                              <a:cxn ang="0">
                                <a:pos x="T7" y="T8"/>
                              </a:cxn>
                              <a:cxn ang="0">
                                <a:pos x="T10" y="T11"/>
                              </a:cxn>
                              <a:cxn ang="0">
                                <a:pos x="T13" y="T14"/>
                              </a:cxn>
                              <a:cxn ang="0">
                                <a:pos x="T16" y="T17"/>
                              </a:cxn>
                              <a:cxn ang="0">
                                <a:pos x="T19" y="T20"/>
                              </a:cxn>
                              <a:cxn ang="0">
                                <a:pos x="T22" y="T23"/>
                              </a:cxn>
                              <a:cxn ang="0">
                                <a:pos x="T25" y="T26"/>
                              </a:cxn>
                              <a:cxn ang="0">
                                <a:pos x="T28" y="T29"/>
                              </a:cxn>
                              <a:cxn ang="0">
                                <a:pos x="T31" y="T32"/>
                              </a:cxn>
                              <a:cxn ang="0">
                                <a:pos x="T34" y="T35"/>
                              </a:cxn>
                              <a:cxn ang="0">
                                <a:pos x="T37" y="T38"/>
                              </a:cxn>
                              <a:cxn ang="0">
                                <a:pos x="T40" y="T41"/>
                              </a:cxn>
                              <a:cxn ang="0">
                                <a:pos x="T43" y="T44"/>
                              </a:cxn>
                              <a:cxn ang="0">
                                <a:pos x="T46" y="T47"/>
                              </a:cxn>
                              <a:cxn ang="0">
                                <a:pos x="T49" y="T50"/>
                              </a:cxn>
                              <a:cxn ang="0">
                                <a:pos x="T52" y="T53"/>
                              </a:cxn>
                              <a:cxn ang="0">
                                <a:pos x="T55" y="T56"/>
                              </a:cxn>
                            </a:cxnLst>
                            <a:rect l="0" t="0" r="r" b="b"/>
                            <a:pathLst>
                              <a:path w="1114" h="1114">
                                <a:moveTo>
                                  <a:pt x="1114" y="0"/>
                                </a:moveTo>
                                <a:lnTo>
                                  <a:pt x="0" y="0"/>
                                </a:lnTo>
                                <a:lnTo>
                                  <a:pt x="0" y="668"/>
                                </a:lnTo>
                                <a:lnTo>
                                  <a:pt x="1" y="735"/>
                                </a:lnTo>
                                <a:lnTo>
                                  <a:pt x="2" y="795"/>
                                </a:lnTo>
                                <a:lnTo>
                                  <a:pt x="4" y="848"/>
                                </a:lnTo>
                                <a:lnTo>
                                  <a:pt x="8" y="894"/>
                                </a:lnTo>
                                <a:lnTo>
                                  <a:pt x="14" y="935"/>
                                </a:lnTo>
                                <a:lnTo>
                                  <a:pt x="33" y="1002"/>
                                </a:lnTo>
                                <a:lnTo>
                                  <a:pt x="65" y="1049"/>
                                </a:lnTo>
                                <a:lnTo>
                                  <a:pt x="112" y="1081"/>
                                </a:lnTo>
                                <a:lnTo>
                                  <a:pt x="179" y="1100"/>
                                </a:lnTo>
                                <a:lnTo>
                                  <a:pt x="220" y="1106"/>
                                </a:lnTo>
                                <a:lnTo>
                                  <a:pt x="266" y="1110"/>
                                </a:lnTo>
                                <a:lnTo>
                                  <a:pt x="319" y="1112"/>
                                </a:lnTo>
                                <a:lnTo>
                                  <a:pt x="379" y="1113"/>
                                </a:lnTo>
                                <a:lnTo>
                                  <a:pt x="446" y="1114"/>
                                </a:lnTo>
                                <a:lnTo>
                                  <a:pt x="1114" y="1114"/>
                                </a:lnTo>
                                <a:lnTo>
                                  <a:pt x="1114" y="0"/>
                                </a:lnTo>
                                <a:close/>
                              </a:path>
                            </a:pathLst>
                          </a:custGeom>
                          <a:solidFill>
                            <a:srgbClr val="AFB4B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0AB9E0" id="Groupe 15" o:spid="_x0000_s1026" style="position:absolute;margin-left:550.85pt;margin-top:-.6pt;width:61.75pt;height:55.7pt;z-index:-251625984;mso-position-horizontal-relative:page;mso-position-vertical-relative:margin" coordorigin="11126" coordsize="1114,1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">
                <v:shape id="Freeform 51" o:spid="_x0000_s1027" style="position:absolute;left:11126;width:1114;height:1114;visibility:visible;mso-wrap-style:square;v-text-anchor:top" coordsize="1114,1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" path="m1114,l,,,668r1,67l2,795r2,53l8,894r6,41l33,1002r32,47l112,1081r67,19l220,1106r46,4l319,1112r60,1l446,1114r668,l1114,xe" fillcolor="#afb4b9" stroked="f">
                  <v:path arrowok="t" o:connecttype="custom" o:connectlocs="1114,0;0,0;0,668;1,735;2,795;4,848;8,894;14,935;33,1002;65,1049;112,1081;179,1100;220,1106;266,1110;319,1112;379,1113;446,1114;1114,1114;1114,0" o:connectangles="0,0,0,0,0,0,0,0,0,0,0,0,0,0,0,0,0,0,0"/>
                </v:shape>
                <w10:wrap anchorx="page" anchory="margin"/>
              </v:group>
            </w:pict>
          </mc:Fallback>
        </mc:AlternateContent>
      </w:r>
      <w:r w:rsidR="00C70E63">
        <w:pict>
          <v:shape id="_x0000_s1034" type="#_x0000_t202" style="position:absolute;margin-left:29.2pt;margin-top:596.75pt;width:8pt;height:119.4pt;z-index:-251641344;mso-position-horizontal-relative:page;mso-position-vertical-relative:page" filled="f" stroked="f">
            <v:textbox style="layout-flow:vertical;mso-layout-flow-alt:bottom-to-top;mso-next-textbox:#_x0000_s1034" inset="0,0,0,0">
              <w:txbxContent>
                <w:p w:rsidR="0094452C" w:rsidRDefault="00FC64B2">
                  <w:pPr>
                    <w:spacing w:line="140" w:lineRule="exact"/>
                    <w:ind w:left="20"/>
                    <w:rPr>
                      <w:rFonts w:ascii="FreightSans Pro Book" w:eastAsia="FreightSans Pro Book" w:hAnsi="FreightSans Pro Book" w:cs="FreightSans Pro Book"/>
                      <w:sz w:val="12"/>
                      <w:szCs w:val="12"/>
                    </w:rPr>
                  </w:pPr>
                  <w:r>
                    <w:rPr>
                      <w:rFonts w:ascii="FreightSans Pro Book" w:eastAsia="FreightSans Pro Book" w:hAnsi="FreightSans Pro Book" w:cs="FreightSans Pro Book"/>
                      <w:color w:val="363435"/>
                      <w:sz w:val="12"/>
                      <w:szCs w:val="12"/>
                    </w:rPr>
                    <w:t>©  A</w:t>
                  </w:r>
                  <w:r>
                    <w:rPr>
                      <w:rFonts w:ascii="FreightSans Pro Book" w:eastAsia="FreightSans Pro Book" w:hAnsi="FreightSans Pro Book" w:cs="FreightSans Pro Book"/>
                      <w:color w:val="363435"/>
                      <w:spacing w:val="-1"/>
                      <w:sz w:val="12"/>
                      <w:szCs w:val="12"/>
                    </w:rPr>
                    <w:t>rc</w:t>
                  </w:r>
                  <w:r>
                    <w:rPr>
                      <w:rFonts w:ascii="FreightSans Pro Book" w:eastAsia="FreightSans Pro Book" w:hAnsi="FreightSans Pro Book" w:cs="FreightSans Pro Book"/>
                      <w:color w:val="363435"/>
                      <w:sz w:val="12"/>
                      <w:szCs w:val="12"/>
                    </w:rPr>
                    <w:t>onic A</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chi</w:t>
                  </w:r>
                  <w:r>
                    <w:rPr>
                      <w:rFonts w:ascii="FreightSans Pro Book" w:eastAsia="FreightSans Pro Book" w:hAnsi="FreightSans Pro Book" w:cs="FreightSans Pro Book"/>
                      <w:color w:val="363435"/>
                      <w:spacing w:val="-1"/>
                      <w:sz w:val="12"/>
                      <w:szCs w:val="12"/>
                    </w:rPr>
                    <w:t>t</w:t>
                  </w:r>
                  <w:r>
                    <w:rPr>
                      <w:rFonts w:ascii="FreightSans Pro Book" w:eastAsia="FreightSans Pro Book" w:hAnsi="FreightSans Pro Book" w:cs="FreightSans Pro Book"/>
                      <w:color w:val="363435"/>
                      <w:sz w:val="12"/>
                      <w:szCs w:val="12"/>
                    </w:rPr>
                    <w:t>ectu</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al P</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oducts L</w:t>
                  </w:r>
                  <w:r>
                    <w:rPr>
                      <w:rFonts w:ascii="FreightSans Pro Book" w:eastAsia="FreightSans Pro Book" w:hAnsi="FreightSans Pro Book" w:cs="FreightSans Pro Book"/>
                      <w:color w:val="363435"/>
                      <w:spacing w:val="-4"/>
                      <w:sz w:val="12"/>
                      <w:szCs w:val="12"/>
                    </w:rPr>
                    <w:t>L</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 Inc., ,2</w:t>
                  </w:r>
                  <w:r>
                    <w:rPr>
                      <w:rFonts w:ascii="FreightSans Pro Book" w:eastAsia="FreightSans Pro Book" w:hAnsi="FreightSans Pro Book" w:cs="FreightSans Pro Book"/>
                      <w:color w:val="363435"/>
                      <w:spacing w:val="-1"/>
                      <w:sz w:val="12"/>
                      <w:szCs w:val="12"/>
                    </w:rPr>
                    <w:t>0</w:t>
                  </w:r>
                  <w:r>
                    <w:rPr>
                      <w:rFonts w:ascii="FreightSans Pro Book" w:eastAsia="FreightSans Pro Book" w:hAnsi="FreightSans Pro Book" w:cs="FreightSans Pro Book"/>
                      <w:color w:val="363435"/>
                      <w:sz w:val="12"/>
                      <w:szCs w:val="12"/>
                    </w:rPr>
                    <w:t>18</w:t>
                  </w:r>
                </w:p>
              </w:txbxContent>
            </v:textbox>
            <w10:wrap anchorx="page" anchory="page"/>
          </v:shape>
        </w:pict>
      </w:r>
      <w:r w:rsidR="00C70E63">
        <w:pict>
          <v:shape id="_x0000_s1032" type="#_x0000_t202" style="position:absolute;margin-left:7.6pt;margin-top:506.8pt;width:15.2pt;height:209.4pt;z-index:-251643392;mso-position-horizontal-relative:page;mso-position-vertical-relative:page" filled="f" stroked="f">
            <v:textbox style="layout-flow:vertical;mso-layout-flow-alt:bottom-to-top;mso-next-textbox:#_x0000_s1032" inset="0,0,0,0">
              <w:txbxContent>
                <w:p w:rsidR="0094452C" w:rsidRDefault="00FC64B2">
                  <w:pPr>
                    <w:spacing w:line="140" w:lineRule="exact"/>
                    <w:ind w:left="20" w:right="-3"/>
                    <w:rPr>
                      <w:rFonts w:ascii="FreightSans Pro Book" w:eastAsia="FreightSans Pro Book" w:hAnsi="FreightSans Pro Book" w:cs="FreightSans Pro Book"/>
                      <w:sz w:val="12"/>
                      <w:szCs w:val="12"/>
                    </w:rPr>
                  </w:pPr>
                  <w:r>
                    <w:rPr>
                      <w:rFonts w:ascii="FreightSans Pro Book" w:eastAsia="FreightSans Pro Book" w:hAnsi="FreightSans Pro Book" w:cs="FreightSans Pro Book"/>
                      <w:color w:val="363435"/>
                      <w:sz w:val="12"/>
                      <w:szCs w:val="12"/>
                    </w:rPr>
                    <w:t>A</w:t>
                  </w:r>
                  <w:r>
                    <w:rPr>
                      <w:rFonts w:ascii="FreightSans Pro Book" w:eastAsia="FreightSans Pro Book" w:hAnsi="FreightSans Pro Book" w:cs="FreightSans Pro Book"/>
                      <w:color w:val="363435"/>
                      <w:spacing w:val="-1"/>
                      <w:sz w:val="12"/>
                      <w:szCs w:val="12"/>
                    </w:rPr>
                    <w:t>rc</w:t>
                  </w:r>
                  <w:r>
                    <w:rPr>
                      <w:rFonts w:ascii="FreightSans Pro Book" w:eastAsia="FreightSans Pro Book" w:hAnsi="FreightSans Pro Book" w:cs="FreightSans Pro Book"/>
                      <w:color w:val="363435"/>
                      <w:sz w:val="12"/>
                      <w:szCs w:val="12"/>
                    </w:rPr>
                    <w:t>onic</w:t>
                  </w:r>
                  <w:r>
                    <w:rPr>
                      <w:rFonts w:ascii="FreightSans Pro Book" w:eastAsia="FreightSans Pro Book" w:hAnsi="FreightSans Pro Book" w:cs="FreightSans Pro Book"/>
                      <w:color w:val="363435"/>
                      <w:spacing w:val="27"/>
                      <w:sz w:val="12"/>
                      <w:szCs w:val="12"/>
                    </w:rPr>
                    <w:t xml:space="preserve"> </w:t>
                  </w:r>
                  <w:r>
                    <w:rPr>
                      <w:rFonts w:ascii="FreightSans Pro Book" w:eastAsia="FreightSans Pro Book" w:hAnsi="FreightSans Pro Book" w:cs="FreightSans Pro Book"/>
                      <w:color w:val="363435"/>
                      <w:sz w:val="12"/>
                      <w:szCs w:val="12"/>
                    </w:rPr>
                    <w:t>A</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chi</w:t>
                  </w:r>
                  <w:r>
                    <w:rPr>
                      <w:rFonts w:ascii="FreightSans Pro Book" w:eastAsia="FreightSans Pro Book" w:hAnsi="FreightSans Pro Book" w:cs="FreightSans Pro Book"/>
                      <w:color w:val="363435"/>
                      <w:spacing w:val="-1"/>
                      <w:sz w:val="12"/>
                      <w:szCs w:val="12"/>
                    </w:rPr>
                    <w:t>t</w:t>
                  </w:r>
                  <w:r>
                    <w:rPr>
                      <w:rFonts w:ascii="FreightSans Pro Book" w:eastAsia="FreightSans Pro Book" w:hAnsi="FreightSans Pro Book" w:cs="FreightSans Pro Book"/>
                      <w:color w:val="363435"/>
                      <w:sz w:val="12"/>
                      <w:szCs w:val="12"/>
                    </w:rPr>
                    <w:t>ectu</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al P</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oducts L</w:t>
                  </w:r>
                  <w:r>
                    <w:rPr>
                      <w:rFonts w:ascii="FreightSans Pro Book" w:eastAsia="FreightSans Pro Book" w:hAnsi="FreightSans Pro Book" w:cs="FreightSans Pro Book"/>
                      <w:color w:val="363435"/>
                      <w:spacing w:val="-4"/>
                      <w:sz w:val="12"/>
                      <w:szCs w:val="12"/>
                    </w:rPr>
                    <w:t>L</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 xml:space="preserve">. </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ese</w:t>
                  </w:r>
                  <w:r>
                    <w:rPr>
                      <w:rFonts w:ascii="FreightSans Pro Book" w:eastAsia="FreightSans Pro Book" w:hAnsi="FreightSans Pro Book" w:cs="FreightSans Pro Book"/>
                      <w:color w:val="363435"/>
                      <w:spacing w:val="2"/>
                      <w:sz w:val="12"/>
                      <w:szCs w:val="12"/>
                    </w:rPr>
                    <w:t>r</w:t>
                  </w:r>
                  <w:r>
                    <w:rPr>
                      <w:rFonts w:ascii="FreightSans Pro Book" w:eastAsia="FreightSans Pro Book" w:hAnsi="FreightSans Pro Book" w:cs="FreightSans Pro Book"/>
                      <w:color w:val="363435"/>
                      <w:spacing w:val="-1"/>
                      <w:sz w:val="12"/>
                      <w:szCs w:val="12"/>
                    </w:rPr>
                    <w:t>v</w:t>
                  </w:r>
                  <w:r>
                    <w:rPr>
                      <w:rFonts w:ascii="FreightSans Pro Book" w:eastAsia="FreightSans Pro Book" w:hAnsi="FreightSans Pro Book" w:cs="FreightSans Pro Book"/>
                      <w:color w:val="363435"/>
                      <w:sz w:val="12"/>
                      <w:szCs w:val="12"/>
                    </w:rPr>
                    <w:t xml:space="preserve">es the right </w:t>
                  </w:r>
                  <w:r>
                    <w:rPr>
                      <w:rFonts w:ascii="FreightSans Pro Book" w:eastAsia="FreightSans Pro Book" w:hAnsi="FreightSans Pro Book" w:cs="FreightSans Pro Book"/>
                      <w:color w:val="363435"/>
                      <w:spacing w:val="-1"/>
                      <w:sz w:val="12"/>
                      <w:szCs w:val="12"/>
                    </w:rPr>
                    <w:t>t</w:t>
                  </w:r>
                  <w:r>
                    <w:rPr>
                      <w:rFonts w:ascii="FreightSans Pro Book" w:eastAsia="FreightSans Pro Book" w:hAnsi="FreightSans Pro Book" w:cs="FreightSans Pro Book"/>
                      <w:color w:val="363435"/>
                      <w:sz w:val="12"/>
                      <w:szCs w:val="12"/>
                    </w:rPr>
                    <w:t xml:space="preserve">o change </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onfigu</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ation</w:t>
                  </w:r>
                  <w:r>
                    <w:rPr>
                      <w:rFonts w:ascii="FreightSans Pro Book" w:eastAsia="FreightSans Pro Book" w:hAnsi="FreightSans Pro Book" w:cs="FreightSans Pro Book"/>
                      <w:color w:val="363435"/>
                      <w:spacing w:val="-3"/>
                      <w:sz w:val="12"/>
                      <w:szCs w:val="12"/>
                    </w:rPr>
                    <w:t xml:space="preserve"> </w:t>
                  </w:r>
                  <w:r>
                    <w:rPr>
                      <w:rFonts w:ascii="FreightSans Pro Book" w:eastAsia="FreightSans Pro Book" w:hAnsi="FreightSans Pro Book" w:cs="FreightSans Pro Book"/>
                      <w:color w:val="363435"/>
                      <w:sz w:val="12"/>
                      <w:szCs w:val="12"/>
                    </w:rPr>
                    <w:t>without prior noti</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e when deemed ne</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e</w:t>
                  </w:r>
                  <w:r>
                    <w:rPr>
                      <w:rFonts w:ascii="FreightSans Pro Book" w:eastAsia="FreightSans Pro Book" w:hAnsi="FreightSans Pro Book" w:cs="FreightSans Pro Book"/>
                      <w:color w:val="363435"/>
                      <w:spacing w:val="1"/>
                      <w:sz w:val="12"/>
                      <w:szCs w:val="12"/>
                    </w:rPr>
                    <w:t>s</w:t>
                  </w:r>
                  <w:r>
                    <w:rPr>
                      <w:rFonts w:ascii="FreightSans Pro Book" w:eastAsia="FreightSans Pro Book" w:hAnsi="FreightSans Pro Book" w:cs="FreightSans Pro Book"/>
                      <w:color w:val="363435"/>
                      <w:sz w:val="12"/>
                      <w:szCs w:val="12"/>
                    </w:rPr>
                    <w:t>sa</w:t>
                  </w:r>
                  <w:r>
                    <w:rPr>
                      <w:rFonts w:ascii="FreightSans Pro Book" w:eastAsia="FreightSans Pro Book" w:hAnsi="FreightSans Pro Book" w:cs="FreightSans Pro Book"/>
                      <w:color w:val="363435"/>
                      <w:spacing w:val="2"/>
                      <w:sz w:val="12"/>
                      <w:szCs w:val="12"/>
                    </w:rPr>
                    <w:t>r</w:t>
                  </w:r>
                  <w:r>
                    <w:rPr>
                      <w:rFonts w:ascii="FreightSans Pro Book" w:eastAsia="FreightSans Pro Book" w:hAnsi="FreightSans Pro Book" w:cs="FreightSans Pro Book"/>
                      <w:color w:val="363435"/>
                      <w:sz w:val="12"/>
                      <w:szCs w:val="12"/>
                    </w:rPr>
                    <w:t>y for p</w:t>
                  </w: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z w:val="12"/>
                      <w:szCs w:val="12"/>
                    </w:rPr>
                    <w:t>oduct imp</w:t>
                  </w:r>
                  <w:r>
                    <w:rPr>
                      <w:rFonts w:ascii="FreightSans Pro Book" w:eastAsia="FreightSans Pro Book" w:hAnsi="FreightSans Pro Book" w:cs="FreightSans Pro Book"/>
                      <w:color w:val="363435"/>
                      <w:spacing w:val="-1"/>
                      <w:sz w:val="12"/>
                      <w:szCs w:val="12"/>
                    </w:rPr>
                    <w:t>rov</w:t>
                  </w:r>
                  <w:r>
                    <w:rPr>
                      <w:rFonts w:ascii="FreightSans Pro Book" w:eastAsia="FreightSans Pro Book" w:hAnsi="FreightSans Pro Book" w:cs="FreightSans Pro Book"/>
                      <w:color w:val="363435"/>
                      <w:sz w:val="12"/>
                      <w:szCs w:val="12"/>
                    </w:rPr>
                    <w:t>ement.</w:t>
                  </w:r>
                </w:p>
              </w:txbxContent>
            </v:textbox>
            <w10:wrap anchorx="page" anchory="page"/>
          </v:shape>
        </w:pict>
      </w:r>
      <w:r w:rsidR="00C70E63">
        <w:pict>
          <v:group id="_x0000_s1028" style="position:absolute;margin-left:0;margin-top:0;width:48.05pt;height:11in;z-index:-251647488;mso-position-horizontal-relative:page;mso-position-vertical-relative:page" coordsize="961,15840">
            <v:shape id="_x0000_s1029" style="position:absolute;width:961;height:15840" coordsize="961,15840" path="m,15840r961,l961,,,,,15840xe" fillcolor="#afb4b9" stroked="f">
              <v:path arrowok="t"/>
            </v:shape>
            <w10:wrap anchorx="page" anchory="page"/>
          </v:group>
        </w:pict>
      </w:r>
    </w:p>
    <w:tbl>
      <w:tblPr>
        <w:tblpPr w:leftFromText="141" w:rightFromText="141" w:vertAnchor="text" w:horzAnchor="page" w:tblpX="1417" w:tblpY="-53"/>
        <w:tblW w:w="0" w:type="auto"/>
        <w:tblLayout w:type="fixed"/>
        <w:tblCellMar>
          <w:left w:w="0" w:type="dxa"/>
          <w:right w:w="0" w:type="dxa"/>
        </w:tblCellMar>
        <w:tblLook w:val="01E0" w:firstRow="1" w:lastRow="1" w:firstColumn="1" w:lastColumn="1" w:noHBand="0" w:noVBand="0"/>
      </w:tblPr>
      <w:tblGrid>
        <w:gridCol w:w="2575"/>
        <w:gridCol w:w="6932"/>
      </w:tblGrid>
      <w:tr w:rsidR="009705A9" w:rsidTr="004751F4">
        <w:trPr>
          <w:trHeight w:hRule="exact" w:val="376"/>
        </w:trPr>
        <w:tc>
          <w:tcPr>
            <w:tcW w:w="2575" w:type="dxa"/>
            <w:tcBorders>
              <w:top w:val="nil"/>
              <w:left w:val="nil"/>
              <w:bottom w:val="nil"/>
              <w:right w:val="nil"/>
            </w:tcBorders>
          </w:tcPr>
          <w:p w:rsidR="009705A9" w:rsidRDefault="009705A9" w:rsidP="004751F4">
            <w:pPr>
              <w:spacing w:before="25"/>
              <w:ind w:left="80"/>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Jul</w:t>
            </w:r>
            <w:r>
              <w:rPr>
                <w:rFonts w:ascii="FreightSans Pro Book" w:eastAsia="FreightSans Pro Book" w:hAnsi="FreightSans Pro Book" w:cs="FreightSans Pro Book"/>
                <w:color w:val="363435"/>
                <w:spacing w:val="-7"/>
                <w:sz w:val="18"/>
                <w:szCs w:val="18"/>
              </w:rPr>
              <w:t>y</w:t>
            </w:r>
            <w:r>
              <w:rPr>
                <w:rFonts w:ascii="FreightSans Pro Book" w:eastAsia="FreightSans Pro Book" w:hAnsi="FreightSans Pro Book" w:cs="FreightSans Pro Book"/>
                <w:color w:val="363435"/>
                <w:sz w:val="18"/>
                <w:szCs w:val="18"/>
              </w:rPr>
              <w:t>, 2</w:t>
            </w:r>
            <w:r>
              <w:rPr>
                <w:rFonts w:ascii="FreightSans Pro Book" w:eastAsia="FreightSans Pro Book" w:hAnsi="FreightSans Pro Book" w:cs="FreightSans Pro Book"/>
                <w:color w:val="363435"/>
                <w:spacing w:val="-2"/>
                <w:sz w:val="18"/>
                <w:szCs w:val="18"/>
              </w:rPr>
              <w:t>0</w:t>
            </w:r>
            <w:r>
              <w:rPr>
                <w:rFonts w:ascii="FreightSans Pro Book" w:eastAsia="FreightSans Pro Book" w:hAnsi="FreightSans Pro Book" w:cs="FreightSans Pro Book"/>
                <w:color w:val="363435"/>
                <w:sz w:val="18"/>
                <w:szCs w:val="18"/>
              </w:rPr>
              <w:t>18</w:t>
            </w:r>
          </w:p>
        </w:tc>
        <w:tc>
          <w:tcPr>
            <w:tcW w:w="6932" w:type="dxa"/>
            <w:tcBorders>
              <w:top w:val="nil"/>
              <w:left w:val="nil"/>
              <w:bottom w:val="single" w:sz="8" w:space="0" w:color="5F6A74"/>
              <w:right w:val="nil"/>
            </w:tcBorders>
          </w:tcPr>
          <w:p w:rsidR="009705A9" w:rsidRDefault="009705A9" w:rsidP="004751F4">
            <w:pPr>
              <w:spacing w:line="360" w:lineRule="exact"/>
              <w:ind w:left="2101" w:right="-297"/>
              <w:rPr>
                <w:rFonts w:ascii="FreightSans Pro Book" w:eastAsia="FreightSans Pro Book" w:hAnsi="FreightSans Pro Book" w:cs="FreightSans Pro Book"/>
                <w:sz w:val="32"/>
                <w:szCs w:val="32"/>
              </w:rPr>
            </w:pPr>
            <w:r>
              <w:rPr>
                <w:rFonts w:ascii="FreightSans Pro Book" w:eastAsia="FreightSans Pro Book" w:hAnsi="FreightSans Pro Book" w:cs="FreightSans Pro Book"/>
                <w:color w:val="363435"/>
                <w:sz w:val="32"/>
                <w:szCs w:val="32"/>
              </w:rPr>
              <w:t>REYNOBOND® FR DUR</w:t>
            </w:r>
            <w:r>
              <w:rPr>
                <w:rFonts w:ascii="FreightSans Pro Book" w:eastAsia="FreightSans Pro Book" w:hAnsi="FreightSans Pro Book" w:cs="FreightSans Pro Book"/>
                <w:color w:val="363435"/>
                <w:spacing w:val="-2"/>
                <w:sz w:val="32"/>
                <w:szCs w:val="32"/>
              </w:rPr>
              <w:t>A</w:t>
            </w:r>
            <w:r>
              <w:rPr>
                <w:rFonts w:ascii="FreightSans Pro Book" w:eastAsia="FreightSans Pro Book" w:hAnsi="FreightSans Pro Book" w:cs="FreightSans Pro Book"/>
                <w:color w:val="363435"/>
                <w:sz w:val="32"/>
                <w:szCs w:val="32"/>
              </w:rPr>
              <w:t>G</w:t>
            </w:r>
            <w:r>
              <w:rPr>
                <w:rFonts w:ascii="FreightSans Pro Book" w:eastAsia="FreightSans Pro Book" w:hAnsi="FreightSans Pro Book" w:cs="FreightSans Pro Book"/>
                <w:color w:val="363435"/>
                <w:spacing w:val="-11"/>
                <w:sz w:val="32"/>
                <w:szCs w:val="32"/>
              </w:rPr>
              <w:t>L</w:t>
            </w:r>
            <w:r>
              <w:rPr>
                <w:rFonts w:ascii="FreightSans Pro Book" w:eastAsia="FreightSans Pro Book" w:hAnsi="FreightSans Pro Book" w:cs="FreightSans Pro Book"/>
                <w:color w:val="363435"/>
                <w:sz w:val="32"/>
                <w:szCs w:val="32"/>
              </w:rPr>
              <w:t>O</w:t>
            </w:r>
            <w:r>
              <w:rPr>
                <w:rFonts w:ascii="FreightSans Pro Book" w:eastAsia="FreightSans Pro Book" w:hAnsi="FreightSans Pro Book" w:cs="FreightSans Pro Book"/>
                <w:color w:val="363435"/>
                <w:spacing w:val="2"/>
                <w:sz w:val="32"/>
                <w:szCs w:val="32"/>
              </w:rPr>
              <w:t>S</w:t>
            </w:r>
            <w:r>
              <w:rPr>
                <w:rFonts w:ascii="FreightSans Pro Book" w:eastAsia="FreightSans Pro Book" w:hAnsi="FreightSans Pro Book" w:cs="FreightSans Pro Book"/>
                <w:color w:val="363435"/>
                <w:sz w:val="32"/>
                <w:szCs w:val="32"/>
              </w:rPr>
              <w:t>S 5000</w:t>
            </w:r>
          </w:p>
        </w:tc>
      </w:tr>
      <w:tr w:rsidR="009705A9" w:rsidTr="004751F4">
        <w:trPr>
          <w:trHeight w:hRule="exact" w:val="312"/>
        </w:trPr>
        <w:tc>
          <w:tcPr>
            <w:tcW w:w="2575" w:type="dxa"/>
            <w:tcBorders>
              <w:top w:val="nil"/>
              <w:left w:val="nil"/>
              <w:bottom w:val="nil"/>
              <w:right w:val="nil"/>
            </w:tcBorders>
          </w:tcPr>
          <w:p w:rsidR="009705A9" w:rsidRDefault="009705A9" w:rsidP="004751F4">
            <w:pPr>
              <w:spacing w:before="25"/>
              <w:ind w:left="80"/>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z w:val="18"/>
                <w:szCs w:val="18"/>
              </w:rPr>
              <w:t xml:space="preserve">C </w:t>
            </w:r>
            <w:r>
              <w:rPr>
                <w:rFonts w:ascii="FreightSans Pro Book" w:eastAsia="FreightSans Pro Book" w:hAnsi="FreightSans Pro Book" w:cs="FreightSans Pro Book"/>
                <w:color w:val="363435"/>
                <w:spacing w:val="-1"/>
                <w:sz w:val="18"/>
                <w:szCs w:val="18"/>
              </w:rPr>
              <w:t>9</w:t>
            </w:r>
            <w:r>
              <w:rPr>
                <w:rFonts w:ascii="FreightSans Pro Book" w:eastAsia="FreightSans Pro Book" w:hAnsi="FreightSans Pro Book" w:cs="FreightSans Pro Book"/>
                <w:color w:val="363435"/>
                <w:sz w:val="18"/>
                <w:szCs w:val="18"/>
              </w:rPr>
              <w:t>7909-0</w:t>
            </w:r>
            <w:r>
              <w:rPr>
                <w:rFonts w:ascii="FreightSans Pro Book" w:eastAsia="FreightSans Pro Book" w:hAnsi="FreightSans Pro Book" w:cs="FreightSans Pro Book"/>
                <w:color w:val="363435"/>
                <w:spacing w:val="1"/>
                <w:sz w:val="18"/>
                <w:szCs w:val="18"/>
              </w:rPr>
              <w:t>5</w:t>
            </w:r>
            <w:r>
              <w:rPr>
                <w:rFonts w:ascii="FreightSans Pro Book" w:eastAsia="FreightSans Pro Book" w:hAnsi="FreightSans Pro Book" w:cs="FreightSans Pro Book"/>
                <w:color w:val="363435"/>
                <w:sz w:val="18"/>
                <w:szCs w:val="18"/>
              </w:rPr>
              <w:t>4</w:t>
            </w:r>
          </w:p>
        </w:tc>
        <w:tc>
          <w:tcPr>
            <w:tcW w:w="6932" w:type="dxa"/>
            <w:tcBorders>
              <w:top w:val="single" w:sz="8" w:space="0" w:color="5F6A74"/>
              <w:left w:val="nil"/>
              <w:bottom w:val="nil"/>
              <w:right w:val="nil"/>
            </w:tcBorders>
          </w:tcPr>
          <w:p w:rsidR="009705A9" w:rsidRDefault="009705A9" w:rsidP="004751F4">
            <w:pPr>
              <w:spacing w:before="15"/>
              <w:ind w:left="4086"/>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1"/>
                <w:sz w:val="18"/>
                <w:szCs w:val="18"/>
              </w:rPr>
              <w:t>0</w:t>
            </w:r>
            <w:r>
              <w:rPr>
                <w:rFonts w:ascii="FreightSans Pro Book" w:eastAsia="FreightSans Pro Book" w:hAnsi="FreightSans Pro Book" w:cs="FreightSans Pro Book"/>
                <w:color w:val="363435"/>
                <w:spacing w:val="-3"/>
                <w:sz w:val="18"/>
                <w:szCs w:val="18"/>
              </w:rPr>
              <w:t>7</w:t>
            </w:r>
            <w:r>
              <w:rPr>
                <w:rFonts w:ascii="FreightSans Pro Book" w:eastAsia="FreightSans Pro Book" w:hAnsi="FreightSans Pro Book" w:cs="FreightSans Pro Book"/>
                <w:color w:val="363435"/>
                <w:sz w:val="18"/>
                <w:szCs w:val="18"/>
              </w:rPr>
              <w:t xml:space="preserve">4213 </w:t>
            </w:r>
            <w:r>
              <w:rPr>
                <w:rFonts w:ascii="FreightSans Pro Book" w:eastAsia="FreightSans Pro Book" w:hAnsi="FreightSans Pro Book" w:cs="FreightSans Pro Book"/>
                <w:color w:val="363435"/>
                <w:spacing w:val="-1"/>
                <w:sz w:val="18"/>
                <w:szCs w:val="18"/>
              </w:rPr>
              <w:t>F</w:t>
            </w:r>
            <w:r>
              <w:rPr>
                <w:rFonts w:ascii="FreightSans Pro Book" w:eastAsia="FreightSans Pro Book" w:hAnsi="FreightSans Pro Book" w:cs="FreightSans Pro Book"/>
                <w:color w:val="363435"/>
                <w:sz w:val="18"/>
                <w:szCs w:val="18"/>
              </w:rPr>
              <w:t>ORMED ME</w:t>
            </w:r>
            <w:r>
              <w:rPr>
                <w:rFonts w:ascii="FreightSans Pro Book" w:eastAsia="FreightSans Pro Book" w:hAnsi="FreightSans Pro Book" w:cs="FreightSans Pro Book"/>
                <w:color w:val="363435"/>
                <w:spacing w:val="-9"/>
                <w:sz w:val="18"/>
                <w:szCs w:val="18"/>
              </w:rPr>
              <w:t>T</w:t>
            </w:r>
            <w:r>
              <w:rPr>
                <w:rFonts w:ascii="FreightSans Pro Book" w:eastAsia="FreightSans Pro Book" w:hAnsi="FreightSans Pro Book" w:cs="FreightSans Pro Book"/>
                <w:color w:val="363435"/>
                <w:sz w:val="18"/>
                <w:szCs w:val="18"/>
              </w:rPr>
              <w:t xml:space="preserve">AL </w:t>
            </w:r>
            <w:r>
              <w:rPr>
                <w:rFonts w:ascii="FreightSans Pro Book" w:eastAsia="FreightSans Pro Book" w:hAnsi="FreightSans Pro Book" w:cs="FreightSans Pro Book"/>
                <w:color w:val="363435"/>
                <w:spacing w:val="-5"/>
                <w:sz w:val="18"/>
                <w:szCs w:val="18"/>
              </w:rPr>
              <w:t>W</w:t>
            </w:r>
            <w:r>
              <w:rPr>
                <w:rFonts w:ascii="FreightSans Pro Book" w:eastAsia="FreightSans Pro Book" w:hAnsi="FreightSans Pro Book" w:cs="FreightSans Pro Book"/>
                <w:color w:val="363435"/>
                <w:sz w:val="18"/>
                <w:szCs w:val="18"/>
              </w:rPr>
              <w:t xml:space="preserve">ALL </w:t>
            </w:r>
            <w:r>
              <w:rPr>
                <w:rFonts w:ascii="FreightSans Pro Book" w:eastAsia="FreightSans Pro Book" w:hAnsi="FreightSans Pro Book" w:cs="FreightSans Pro Book"/>
                <w:color w:val="363435"/>
                <w:spacing w:val="-5"/>
                <w:sz w:val="18"/>
                <w:szCs w:val="18"/>
              </w:rPr>
              <w:t>P</w:t>
            </w:r>
            <w:r>
              <w:rPr>
                <w:rFonts w:ascii="FreightSans Pro Book" w:eastAsia="FreightSans Pro Book" w:hAnsi="FreightSans Pro Book" w:cs="FreightSans Pro Book"/>
                <w:color w:val="363435"/>
                <w:sz w:val="18"/>
                <w:szCs w:val="18"/>
              </w:rPr>
              <w:t>ANE</w:t>
            </w:r>
            <w:r>
              <w:rPr>
                <w:rFonts w:ascii="FreightSans Pro Book" w:eastAsia="FreightSans Pro Book" w:hAnsi="FreightSans Pro Book" w:cs="FreightSans Pro Book"/>
                <w:color w:val="363435"/>
                <w:spacing w:val="-3"/>
                <w:sz w:val="18"/>
                <w:szCs w:val="18"/>
              </w:rPr>
              <w:t>L</w:t>
            </w:r>
            <w:r>
              <w:rPr>
                <w:rFonts w:ascii="FreightSans Pro Book" w:eastAsia="FreightSans Pro Book" w:hAnsi="FreightSans Pro Book" w:cs="FreightSans Pro Book"/>
                <w:color w:val="363435"/>
                <w:sz w:val="18"/>
                <w:szCs w:val="18"/>
              </w:rPr>
              <w:t>S</w:t>
            </w:r>
          </w:p>
        </w:tc>
      </w:tr>
    </w:tbl>
    <w:p w:rsidR="009705A9" w:rsidRDefault="009705A9" w:rsidP="002F036E">
      <w:pPr>
        <w:spacing w:before="24"/>
        <w:ind w:left="284" w:right="-1183"/>
        <w:jc w:val="both"/>
        <w:rPr>
          <w:rFonts w:ascii="FreightSans Pro Book" w:eastAsia="FreightSans Pro Book" w:hAnsi="FreightSans Pro Book" w:cs="FreightSans Pro Book"/>
          <w:color w:val="5F6A74"/>
          <w:spacing w:val="5"/>
          <w:sz w:val="18"/>
          <w:szCs w:val="18"/>
        </w:rPr>
      </w:pPr>
    </w:p>
    <w:p w:rsidR="0094452C" w:rsidRDefault="00FC64B2" w:rsidP="002F036E">
      <w:pPr>
        <w:spacing w:before="24"/>
        <w:ind w:left="284" w:right="-1183"/>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5F6A74"/>
          <w:spacing w:val="5"/>
          <w:sz w:val="18"/>
          <w:szCs w:val="18"/>
        </w:rPr>
        <w:t>3</w:t>
      </w:r>
      <w:r>
        <w:rPr>
          <w:rFonts w:ascii="FreightSans Pro Book" w:eastAsia="FreightSans Pro Book" w:hAnsi="FreightSans Pro Book" w:cs="FreightSans Pro Book"/>
          <w:color w:val="5F6A74"/>
          <w:spacing w:val="-2"/>
          <w:sz w:val="18"/>
          <w:szCs w:val="18"/>
        </w:rPr>
        <w:t>.</w:t>
      </w:r>
      <w:r>
        <w:rPr>
          <w:rFonts w:ascii="FreightSans Pro Book" w:eastAsia="FreightSans Pro Book" w:hAnsi="FreightSans Pro Book" w:cs="FreightSans Pro Book"/>
          <w:color w:val="5F6A74"/>
          <w:sz w:val="18"/>
          <w:szCs w:val="18"/>
        </w:rPr>
        <w:t>3 Adjusting and Cleaning</w:t>
      </w:r>
    </w:p>
    <w:p w:rsidR="0094452C" w:rsidRDefault="00C70E63" w:rsidP="002F036E">
      <w:pPr>
        <w:spacing w:before="53" w:line="200" w:lineRule="exact"/>
        <w:ind w:left="567" w:right="58" w:hanging="85"/>
        <w:jc w:val="both"/>
        <w:rPr>
          <w:rFonts w:ascii="FreightSans Pro Book" w:eastAsia="FreightSans Pro Book" w:hAnsi="FreightSans Pro Book" w:cs="FreightSans Pro Book"/>
          <w:sz w:val="18"/>
          <w:szCs w:val="18"/>
        </w:rPr>
      </w:pPr>
      <w:r>
        <w:pict>
          <v:shape id="_x0000_s1033" type="#_x0000_t202" style="position:absolute;left:0;text-align:left;margin-left:7.6pt;margin-top:96.2pt;width:29.6pt;height:266.4pt;z-index:-251642368;mso-position-horizontal-relative:page;mso-position-vertical-relative:page" filled="f" stroked="f">
            <v:textbox style="layout-flow:vertical;mso-layout-flow-alt:bottom-to-top;mso-next-textbox:#_x0000_s1033" inset="0,0,0,0">
              <w:txbxContent>
                <w:p w:rsidR="00885D52" w:rsidRPr="00885D52" w:rsidRDefault="00885D52" w:rsidP="00885D52">
                  <w:pPr>
                    <w:autoSpaceDE w:val="0"/>
                    <w:autoSpaceDN w:val="0"/>
                    <w:jc w:val="both"/>
                    <w:rPr>
                      <w:rFonts w:ascii="FreightSans Pro Book" w:eastAsia="FreightSans Pro Book" w:hAnsi="FreightSans Pro Book" w:cs="FreightSans Pro Book"/>
                      <w:color w:val="363435"/>
                      <w:sz w:val="12"/>
                      <w:szCs w:val="12"/>
                    </w:rPr>
                  </w:pPr>
                  <w:r w:rsidRPr="00885D52">
                    <w:rPr>
                      <w:rFonts w:ascii="FreightSans Pro Book" w:eastAsia="FreightSans Pro Book" w:hAnsi="FreightSans Pro Book" w:cs="FreightSans Pro Book"/>
                      <w:color w:val="363435"/>
                      <w:sz w:val="12"/>
                      <w:szCs w:val="12"/>
                    </w:rPr>
                    <w:t>Laws and building and safety codes governing the design and use of Arconic Architectural Products LLC’s products vary widely. AAP does not control how AAP LLC products are selected, fabricated, transformed or otherwise configured or used, nor how AAP LLC’s products are combined with other materials. REYNOBOND IS COMBUSTIBLE; IT COULD CATCH FIRE AND BURN. SEE AAP WEBSITE FOR PRODUCT WARNINGS.</w:t>
                  </w:r>
                </w:p>
                <w:p w:rsidR="0094452C" w:rsidRDefault="0094452C">
                  <w:pPr>
                    <w:spacing w:line="140" w:lineRule="exact"/>
                    <w:ind w:left="20" w:right="-3"/>
                    <w:rPr>
                      <w:rFonts w:ascii="FreightSans Pro Book" w:eastAsia="FreightSans Pro Book" w:hAnsi="FreightSans Pro Book" w:cs="FreightSans Pro Book"/>
                      <w:sz w:val="12"/>
                      <w:szCs w:val="12"/>
                    </w:rPr>
                  </w:pPr>
                </w:p>
              </w:txbxContent>
            </v:textbox>
            <w10:wrap anchorx="page" anchory="page"/>
          </v:shape>
        </w:pict>
      </w:r>
      <w:r w:rsidR="00FC64B2">
        <w:rPr>
          <w:rFonts w:ascii="FreightSans Pro Book" w:eastAsia="FreightSans Pro Book" w:hAnsi="FreightSans Pro Book" w:cs="FreightSans Pro Book"/>
          <w:color w:val="363435"/>
          <w:sz w:val="18"/>
          <w:szCs w:val="18"/>
        </w:rPr>
        <w:t>A.</w:t>
      </w:r>
      <w:r w:rsidR="00FC64B2">
        <w:rPr>
          <w:rFonts w:ascii="FreightSans Pro Book" w:eastAsia="FreightSans Pro Book" w:hAnsi="FreightSans Pro Book" w:cs="FreightSans Pro Book"/>
          <w:color w:val="363435"/>
          <w:spacing w:val="-8"/>
          <w:sz w:val="18"/>
          <w:szCs w:val="18"/>
        </w:rPr>
        <w:t xml:space="preserve"> </w:t>
      </w:r>
      <w:r w:rsidR="00FC64B2">
        <w:rPr>
          <w:rFonts w:ascii="FreightSans Pro Book" w:eastAsia="FreightSans Pro Book" w:hAnsi="FreightSans Pro Book" w:cs="FreightSans Pro Book"/>
          <w:color w:val="363435"/>
          <w:spacing w:val="-2"/>
          <w:sz w:val="18"/>
          <w:szCs w:val="18"/>
        </w:rPr>
        <w:t>R</w:t>
      </w:r>
      <w:r w:rsidR="00FC64B2">
        <w:rPr>
          <w:rFonts w:ascii="FreightSans Pro Book" w:eastAsia="FreightSans Pro Book" w:hAnsi="FreightSans Pro Book" w:cs="FreightSans Pro Book"/>
          <w:color w:val="363435"/>
          <w:sz w:val="18"/>
          <w:szCs w:val="18"/>
        </w:rPr>
        <w:t>em</w:t>
      </w:r>
      <w:r w:rsidR="00FC64B2">
        <w:rPr>
          <w:rFonts w:ascii="FreightSans Pro Book" w:eastAsia="FreightSans Pro Book" w:hAnsi="FreightSans Pro Book" w:cs="FreightSans Pro Book"/>
          <w:color w:val="363435"/>
          <w:spacing w:val="-1"/>
          <w:sz w:val="18"/>
          <w:szCs w:val="18"/>
        </w:rPr>
        <w:t>ov</w:t>
      </w:r>
      <w:r w:rsidR="00FC64B2">
        <w:rPr>
          <w:rFonts w:ascii="FreightSans Pro Book" w:eastAsia="FreightSans Pro Book" w:hAnsi="FreightSans Pro Book" w:cs="FreightSans Pro Book"/>
          <w:color w:val="363435"/>
          <w:sz w:val="18"/>
          <w:szCs w:val="18"/>
        </w:rPr>
        <w:t>e</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and</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pacing w:val="-2"/>
          <w:sz w:val="18"/>
          <w:szCs w:val="18"/>
        </w:rPr>
        <w:t>r</w:t>
      </w:r>
      <w:r w:rsidR="00FC64B2">
        <w:rPr>
          <w:rFonts w:ascii="FreightSans Pro Book" w:eastAsia="FreightSans Pro Book" w:hAnsi="FreightSans Pro Book" w:cs="FreightSans Pro Book"/>
          <w:color w:val="363435"/>
          <w:sz w:val="18"/>
          <w:szCs w:val="18"/>
        </w:rPr>
        <w:t>epla</w:t>
      </w:r>
      <w:r w:rsidR="00FC64B2">
        <w:rPr>
          <w:rFonts w:ascii="FreightSans Pro Book" w:eastAsia="FreightSans Pro Book" w:hAnsi="FreightSans Pro Book" w:cs="FreightSans Pro Book"/>
          <w:color w:val="363435"/>
          <w:spacing w:val="-1"/>
          <w:sz w:val="18"/>
          <w:szCs w:val="18"/>
        </w:rPr>
        <w:t>c</w:t>
      </w:r>
      <w:r w:rsidR="00FC64B2">
        <w:rPr>
          <w:rFonts w:ascii="FreightSans Pro Book" w:eastAsia="FreightSans Pro Book" w:hAnsi="FreightSans Pro Book" w:cs="FreightSans Pro Book"/>
          <w:color w:val="363435"/>
          <w:sz w:val="18"/>
          <w:szCs w:val="18"/>
        </w:rPr>
        <w:t>e</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panels</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damaged</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b</w:t>
      </w:r>
      <w:r w:rsidR="00FC64B2">
        <w:rPr>
          <w:rFonts w:ascii="FreightSans Pro Book" w:eastAsia="FreightSans Pro Book" w:hAnsi="FreightSans Pro Book" w:cs="FreightSans Pro Book"/>
          <w:color w:val="363435"/>
          <w:spacing w:val="1"/>
          <w:sz w:val="18"/>
          <w:szCs w:val="18"/>
        </w:rPr>
        <w:t>e</w:t>
      </w:r>
      <w:r w:rsidR="00FC64B2">
        <w:rPr>
          <w:rFonts w:ascii="FreightSans Pro Book" w:eastAsia="FreightSans Pro Book" w:hAnsi="FreightSans Pro Book" w:cs="FreightSans Pro Book"/>
          <w:color w:val="363435"/>
          <w:spacing w:val="-1"/>
          <w:sz w:val="18"/>
          <w:szCs w:val="18"/>
        </w:rPr>
        <w:t>y</w:t>
      </w:r>
      <w:r w:rsidR="00FC64B2">
        <w:rPr>
          <w:rFonts w:ascii="FreightSans Pro Book" w:eastAsia="FreightSans Pro Book" w:hAnsi="FreightSans Pro Book" w:cs="FreightSans Pro Book"/>
          <w:color w:val="363435"/>
          <w:sz w:val="18"/>
          <w:szCs w:val="18"/>
        </w:rPr>
        <w:t>ond</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pacing w:val="-2"/>
          <w:sz w:val="18"/>
          <w:szCs w:val="18"/>
        </w:rPr>
        <w:t>r</w:t>
      </w:r>
      <w:r w:rsidR="00FC64B2">
        <w:rPr>
          <w:rFonts w:ascii="FreightSans Pro Book" w:eastAsia="FreightSans Pro Book" w:hAnsi="FreightSans Pro Book" w:cs="FreightSans Pro Book"/>
          <w:color w:val="363435"/>
          <w:sz w:val="18"/>
          <w:szCs w:val="18"/>
        </w:rPr>
        <w:t>epair</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as</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a</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di</w:t>
      </w:r>
      <w:r w:rsidR="00FC64B2">
        <w:rPr>
          <w:rFonts w:ascii="FreightSans Pro Book" w:eastAsia="FreightSans Pro Book" w:hAnsi="FreightSans Pro Book" w:cs="FreightSans Pro Book"/>
          <w:color w:val="363435"/>
          <w:spacing w:val="-2"/>
          <w:sz w:val="18"/>
          <w:szCs w:val="18"/>
        </w:rPr>
        <w:t>r</w:t>
      </w:r>
      <w:r w:rsidR="00FC64B2">
        <w:rPr>
          <w:rFonts w:ascii="FreightSans Pro Book" w:eastAsia="FreightSans Pro Book" w:hAnsi="FreightSans Pro Book" w:cs="FreightSans Pro Book"/>
          <w:color w:val="363435"/>
          <w:sz w:val="18"/>
          <w:szCs w:val="18"/>
        </w:rPr>
        <w:t>ect</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pacing w:val="-2"/>
          <w:sz w:val="18"/>
          <w:szCs w:val="18"/>
        </w:rPr>
        <w:t>r</w:t>
      </w:r>
      <w:r w:rsidR="00FC64B2">
        <w:rPr>
          <w:rFonts w:ascii="FreightSans Pro Book" w:eastAsia="FreightSans Pro Book" w:hAnsi="FreightSans Pro Book" w:cs="FreightSans Pro Book"/>
          <w:color w:val="363435"/>
          <w:sz w:val="18"/>
          <w:szCs w:val="18"/>
        </w:rPr>
        <w:t>esult</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of</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panel</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installation.</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Af</w:t>
      </w:r>
      <w:r w:rsidR="00FC64B2">
        <w:rPr>
          <w:rFonts w:ascii="FreightSans Pro Book" w:eastAsia="FreightSans Pro Book" w:hAnsi="FreightSans Pro Book" w:cs="FreightSans Pro Book"/>
          <w:color w:val="363435"/>
          <w:spacing w:val="-1"/>
          <w:sz w:val="18"/>
          <w:szCs w:val="18"/>
        </w:rPr>
        <w:t>t</w:t>
      </w:r>
      <w:r w:rsidR="00FC64B2">
        <w:rPr>
          <w:rFonts w:ascii="FreightSans Pro Book" w:eastAsia="FreightSans Pro Book" w:hAnsi="FreightSans Pro Book" w:cs="FreightSans Pro Book"/>
          <w:color w:val="363435"/>
          <w:sz w:val="18"/>
          <w:szCs w:val="18"/>
        </w:rPr>
        <w:t>er</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installation,</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panel</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pacing w:val="-2"/>
          <w:sz w:val="18"/>
          <w:szCs w:val="18"/>
        </w:rPr>
        <w:t>r</w:t>
      </w:r>
      <w:r w:rsidR="00FC64B2">
        <w:rPr>
          <w:rFonts w:ascii="FreightSans Pro Book" w:eastAsia="FreightSans Pro Book" w:hAnsi="FreightSans Pro Book" w:cs="FreightSans Pro Book"/>
          <w:color w:val="363435"/>
          <w:sz w:val="18"/>
          <w:szCs w:val="18"/>
        </w:rPr>
        <w:t>epair</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and</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pacing w:val="-2"/>
          <w:sz w:val="18"/>
          <w:szCs w:val="18"/>
        </w:rPr>
        <w:t>r</w:t>
      </w:r>
      <w:r w:rsidR="00FC64B2">
        <w:rPr>
          <w:rFonts w:ascii="FreightSans Pro Book" w:eastAsia="FreightSans Pro Book" w:hAnsi="FreightSans Pro Book" w:cs="FreightSans Pro Book"/>
          <w:color w:val="363435"/>
          <w:sz w:val="18"/>
          <w:szCs w:val="18"/>
        </w:rPr>
        <w:t>epla</w:t>
      </w:r>
      <w:r w:rsidR="00FC64B2">
        <w:rPr>
          <w:rFonts w:ascii="FreightSans Pro Book" w:eastAsia="FreightSans Pro Book" w:hAnsi="FreightSans Pro Book" w:cs="FreightSans Pro Book"/>
          <w:color w:val="363435"/>
          <w:spacing w:val="-1"/>
          <w:sz w:val="18"/>
          <w:szCs w:val="18"/>
        </w:rPr>
        <w:t>c</w:t>
      </w:r>
      <w:r w:rsidR="00FC64B2">
        <w:rPr>
          <w:rFonts w:ascii="FreightSans Pro Book" w:eastAsia="FreightSans Pro Book" w:hAnsi="FreightSans Pro Book" w:cs="FreightSans Pro Book"/>
          <w:color w:val="363435"/>
          <w:sz w:val="18"/>
          <w:szCs w:val="18"/>
        </w:rPr>
        <w:t>ement</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shall</w:t>
      </w:r>
      <w:r w:rsidR="00FC64B2">
        <w:rPr>
          <w:rFonts w:ascii="FreightSans Pro Book" w:eastAsia="FreightSans Pro Book" w:hAnsi="FreightSans Pro Book" w:cs="FreightSans Pro Book"/>
          <w:color w:val="363435"/>
          <w:spacing w:val="1"/>
          <w:sz w:val="18"/>
          <w:szCs w:val="18"/>
        </w:rPr>
        <w:t xml:space="preserve"> </w:t>
      </w:r>
      <w:r w:rsidR="00FC64B2">
        <w:rPr>
          <w:rFonts w:ascii="FreightSans Pro Book" w:eastAsia="FreightSans Pro Book" w:hAnsi="FreightSans Pro Book" w:cs="FreightSans Pro Book"/>
          <w:color w:val="363435"/>
          <w:sz w:val="18"/>
          <w:szCs w:val="18"/>
        </w:rPr>
        <w:t>be</w:t>
      </w:r>
      <w:r w:rsidR="00FC64B2">
        <w:rPr>
          <w:rFonts w:ascii="FreightSans Pro Book" w:eastAsia="FreightSans Pro Book" w:hAnsi="FreightSans Pro Book" w:cs="FreightSans Pro Book"/>
          <w:color w:val="363435"/>
          <w:spacing w:val="-1"/>
          <w:sz w:val="18"/>
          <w:szCs w:val="18"/>
        </w:rPr>
        <w:t>c</w:t>
      </w:r>
      <w:r w:rsidR="00FC64B2">
        <w:rPr>
          <w:rFonts w:ascii="FreightSans Pro Book" w:eastAsia="FreightSans Pro Book" w:hAnsi="FreightSans Pro Book" w:cs="FreightSans Pro Book"/>
          <w:color w:val="363435"/>
          <w:sz w:val="18"/>
          <w:szCs w:val="18"/>
        </w:rPr>
        <w:t xml:space="preserve">ome the </w:t>
      </w:r>
      <w:r w:rsidR="00FC64B2">
        <w:rPr>
          <w:rFonts w:ascii="FreightSans Pro Book" w:eastAsia="FreightSans Pro Book" w:hAnsi="FreightSans Pro Book" w:cs="FreightSans Pro Book"/>
          <w:color w:val="363435"/>
          <w:spacing w:val="-2"/>
          <w:sz w:val="18"/>
          <w:szCs w:val="18"/>
        </w:rPr>
        <w:t>r</w:t>
      </w:r>
      <w:r w:rsidR="00FC64B2">
        <w:rPr>
          <w:rFonts w:ascii="FreightSans Pro Book" w:eastAsia="FreightSans Pro Book" w:hAnsi="FreightSans Pro Book" w:cs="FreightSans Pro Book"/>
          <w:color w:val="363435"/>
          <w:sz w:val="18"/>
          <w:szCs w:val="18"/>
        </w:rPr>
        <w:t>esponsibility of the gene</w:t>
      </w:r>
      <w:r w:rsidR="00FC64B2">
        <w:rPr>
          <w:rFonts w:ascii="FreightSans Pro Book" w:eastAsia="FreightSans Pro Book" w:hAnsi="FreightSans Pro Book" w:cs="FreightSans Pro Book"/>
          <w:color w:val="363435"/>
          <w:spacing w:val="-1"/>
          <w:sz w:val="18"/>
          <w:szCs w:val="18"/>
        </w:rPr>
        <w:t>r</w:t>
      </w:r>
      <w:r w:rsidR="00FC64B2">
        <w:rPr>
          <w:rFonts w:ascii="FreightSans Pro Book" w:eastAsia="FreightSans Pro Book" w:hAnsi="FreightSans Pro Book" w:cs="FreightSans Pro Book"/>
          <w:color w:val="363435"/>
          <w:sz w:val="18"/>
          <w:szCs w:val="18"/>
        </w:rPr>
        <w:t xml:space="preserve">al </w:t>
      </w:r>
      <w:r w:rsidR="00FC64B2">
        <w:rPr>
          <w:rFonts w:ascii="FreightSans Pro Book" w:eastAsia="FreightSans Pro Book" w:hAnsi="FreightSans Pro Book" w:cs="FreightSans Pro Book"/>
          <w:color w:val="363435"/>
          <w:spacing w:val="-1"/>
          <w:sz w:val="18"/>
          <w:szCs w:val="18"/>
        </w:rPr>
        <w:t>c</w:t>
      </w:r>
      <w:r w:rsidR="00FC64B2">
        <w:rPr>
          <w:rFonts w:ascii="FreightSans Pro Book" w:eastAsia="FreightSans Pro Book" w:hAnsi="FreightSans Pro Book" w:cs="FreightSans Pro Book"/>
          <w:color w:val="363435"/>
          <w:sz w:val="18"/>
          <w:szCs w:val="18"/>
        </w:rPr>
        <w:t>ont</w:t>
      </w:r>
      <w:r w:rsidR="00FC64B2">
        <w:rPr>
          <w:rFonts w:ascii="FreightSans Pro Book" w:eastAsia="FreightSans Pro Book" w:hAnsi="FreightSans Pro Book" w:cs="FreightSans Pro Book"/>
          <w:color w:val="363435"/>
          <w:spacing w:val="-1"/>
          <w:sz w:val="18"/>
          <w:szCs w:val="18"/>
        </w:rPr>
        <w:t>r</w:t>
      </w:r>
      <w:r w:rsidR="00FC64B2">
        <w:rPr>
          <w:rFonts w:ascii="FreightSans Pro Book" w:eastAsia="FreightSans Pro Book" w:hAnsi="FreightSans Pro Book" w:cs="FreightSans Pro Book"/>
          <w:color w:val="363435"/>
          <w:sz w:val="18"/>
          <w:szCs w:val="18"/>
        </w:rPr>
        <w:t>ac</w:t>
      </w:r>
      <w:r w:rsidR="00FC64B2">
        <w:rPr>
          <w:rFonts w:ascii="FreightSans Pro Book" w:eastAsia="FreightSans Pro Book" w:hAnsi="FreightSans Pro Book" w:cs="FreightSans Pro Book"/>
          <w:color w:val="363435"/>
          <w:spacing w:val="-1"/>
          <w:sz w:val="18"/>
          <w:szCs w:val="18"/>
        </w:rPr>
        <w:t>t</w:t>
      </w:r>
      <w:r w:rsidR="00FC64B2">
        <w:rPr>
          <w:rFonts w:ascii="FreightSans Pro Book" w:eastAsia="FreightSans Pro Book" w:hAnsi="FreightSans Pro Book" w:cs="FreightSans Pro Book"/>
          <w:color w:val="363435"/>
          <w:sz w:val="18"/>
          <w:szCs w:val="18"/>
        </w:rPr>
        <w:t>o</w:t>
      </w:r>
      <w:r w:rsidR="00FC64B2">
        <w:rPr>
          <w:rFonts w:ascii="FreightSans Pro Book" w:eastAsia="FreightSans Pro Book" w:hAnsi="FreightSans Pro Book" w:cs="FreightSans Pro Book"/>
          <w:color w:val="363435"/>
          <w:spacing w:val="-11"/>
          <w:sz w:val="18"/>
          <w:szCs w:val="18"/>
        </w:rPr>
        <w:t>r</w:t>
      </w:r>
      <w:r w:rsidR="00FC64B2">
        <w:rPr>
          <w:rFonts w:ascii="FreightSans Pro Book" w:eastAsia="FreightSans Pro Book" w:hAnsi="FreightSans Pro Book" w:cs="FreightSans Pro Book"/>
          <w:color w:val="363435"/>
          <w:sz w:val="18"/>
          <w:szCs w:val="18"/>
        </w:rPr>
        <w:t>.</w:t>
      </w:r>
    </w:p>
    <w:p w:rsidR="0094452C" w:rsidRDefault="00FC64B2" w:rsidP="002F036E">
      <w:pPr>
        <w:spacing w:line="220" w:lineRule="exact"/>
        <w:ind w:left="567" w:hanging="85"/>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B</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2"/>
          <w:sz w:val="18"/>
          <w:szCs w:val="18"/>
        </w:rPr>
        <w:t xml:space="preserve"> R</w:t>
      </w:r>
      <w:r>
        <w:rPr>
          <w:rFonts w:ascii="FreightSans Pro Book" w:eastAsia="FreightSans Pro Book" w:hAnsi="FreightSans Pro Book" w:cs="FreightSans Pro Book"/>
          <w:color w:val="363435"/>
          <w:sz w:val="18"/>
          <w:szCs w:val="18"/>
        </w:rPr>
        <w:t>epair panels with minor damage.</w:t>
      </w:r>
    </w:p>
    <w:p w:rsidR="0094452C" w:rsidRDefault="00FC64B2" w:rsidP="002F036E">
      <w:pPr>
        <w:spacing w:line="200" w:lineRule="exact"/>
        <w:ind w:left="567" w:hanging="85"/>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2"/>
          <w:sz w:val="18"/>
          <w:szCs w:val="18"/>
        </w:rPr>
        <w:t>C</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8"/>
          <w:sz w:val="18"/>
          <w:szCs w:val="18"/>
        </w:rPr>
        <w:t xml:space="preserv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em</w:t>
      </w:r>
      <w:r>
        <w:rPr>
          <w:rFonts w:ascii="FreightSans Pro Book" w:eastAsia="FreightSans Pro Book" w:hAnsi="FreightSans Pro Book" w:cs="FreightSans Pro Book"/>
          <w:color w:val="363435"/>
          <w:spacing w:val="-1"/>
          <w:sz w:val="18"/>
          <w:szCs w:val="18"/>
        </w:rPr>
        <w:t>ov</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masking</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film</w:t>
      </w:r>
      <w:r>
        <w:rPr>
          <w:rFonts w:ascii="FreightSans Pro Book" w:eastAsia="FreightSans Pro Book" w:hAnsi="FreightSans Pro Book" w:cs="FreightSans Pro Book"/>
          <w:color w:val="363435"/>
          <w:spacing w:val="-10"/>
          <w:sz w:val="18"/>
          <w:szCs w:val="18"/>
        </w:rPr>
        <w:t xml:space="preserve"> </w:t>
      </w:r>
      <w:r>
        <w:rPr>
          <w:rFonts w:ascii="FreightSans Pro Book" w:eastAsia="FreightSans Pro Book" w:hAnsi="FreightSans Pro Book" w:cs="FreightSans Pro Book"/>
          <w:color w:val="363435"/>
          <w:spacing w:val="4"/>
          <w:sz w:val="18"/>
          <w:szCs w:val="18"/>
        </w:rPr>
        <w:t>(</w:t>
      </w:r>
      <w:r>
        <w:rPr>
          <w:rFonts w:ascii="FreightSans Pro Book" w:eastAsia="FreightSans Pro Book" w:hAnsi="FreightSans Pro Book" w:cs="FreightSans Pro Book"/>
          <w:color w:val="363435"/>
          <w:sz w:val="18"/>
          <w:szCs w:val="18"/>
        </w:rPr>
        <w:t>if</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used)</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as</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soon</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as</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po</w:t>
      </w:r>
      <w:r>
        <w:rPr>
          <w:rFonts w:ascii="FreightSans Pro Book" w:eastAsia="FreightSans Pro Book" w:hAnsi="FreightSans Pro Book" w:cs="FreightSans Pro Book"/>
          <w:color w:val="363435"/>
          <w:spacing w:val="1"/>
          <w:sz w:val="18"/>
          <w:szCs w:val="18"/>
        </w:rPr>
        <w:t>s</w:t>
      </w:r>
      <w:r>
        <w:rPr>
          <w:rFonts w:ascii="FreightSans Pro Book" w:eastAsia="FreightSans Pro Book" w:hAnsi="FreightSans Pro Book" w:cs="FreightSans Pro Book"/>
          <w:color w:val="363435"/>
          <w:sz w:val="18"/>
          <w:szCs w:val="18"/>
        </w:rPr>
        <w:t>sible</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af</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installation.</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Masking</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in</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entionally</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left</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in</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pla</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af</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er</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panel</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installation</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on</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an</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el</w:t>
      </w:r>
      <w:r>
        <w:rPr>
          <w:rFonts w:ascii="FreightSans Pro Book" w:eastAsia="FreightSans Pro Book" w:hAnsi="FreightSans Pro Book" w:cs="FreightSans Pro Book"/>
          <w:color w:val="363435"/>
          <w:spacing w:val="1"/>
          <w:sz w:val="18"/>
          <w:szCs w:val="18"/>
        </w:rPr>
        <w:t>e</w:t>
      </w:r>
      <w:r>
        <w:rPr>
          <w:rFonts w:ascii="FreightSans Pro Book" w:eastAsia="FreightSans Pro Book" w:hAnsi="FreightSans Pro Book" w:cs="FreightSans Pro Book"/>
          <w:color w:val="363435"/>
          <w:sz w:val="18"/>
          <w:szCs w:val="18"/>
        </w:rPr>
        <w:t>vation</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shall</w:t>
      </w:r>
      <w:r>
        <w:rPr>
          <w:rFonts w:ascii="FreightSans Pro Book" w:eastAsia="FreightSans Pro Book" w:hAnsi="FreightSans Pro Book" w:cs="FreightSans Pro Book"/>
          <w:color w:val="363435"/>
          <w:spacing w:val="-7"/>
          <w:sz w:val="18"/>
          <w:szCs w:val="18"/>
        </w:rPr>
        <w:t xml:space="preserve"> </w:t>
      </w:r>
      <w:r>
        <w:rPr>
          <w:rFonts w:ascii="FreightSans Pro Book" w:eastAsia="FreightSans Pro Book" w:hAnsi="FreightSans Pro Book" w:cs="FreightSans Pro Book"/>
          <w:color w:val="363435"/>
          <w:sz w:val="18"/>
          <w:szCs w:val="18"/>
        </w:rPr>
        <w:t>be</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ome</w:t>
      </w:r>
      <w:r w:rsidR="002F036E">
        <w:rPr>
          <w:rFonts w:ascii="FreightSans Pro Book" w:eastAsia="FreightSans Pro Book" w:hAnsi="FreightSans Pro Book" w:cs="FreightSans Pro Book"/>
          <w:color w:val="363435"/>
          <w:sz w:val="18"/>
          <w:szCs w:val="18"/>
        </w:rPr>
        <w:t xml:space="preserve"> </w:t>
      </w:r>
      <w:r>
        <w:rPr>
          <w:rFonts w:ascii="FreightSans Pro Book" w:eastAsia="FreightSans Pro Book" w:hAnsi="FreightSans Pro Book" w:cs="FreightSans Pro Book"/>
          <w:color w:val="363435"/>
          <w:sz w:val="18"/>
          <w:szCs w:val="18"/>
        </w:rPr>
        <w:t xml:space="preserve">the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esponsibility of the gene</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 xml:space="preserve">al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ont</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ac</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11"/>
          <w:sz w:val="18"/>
          <w:szCs w:val="18"/>
        </w:rPr>
        <w:t>r</w:t>
      </w:r>
      <w:r>
        <w:rPr>
          <w:rFonts w:ascii="FreightSans Pro Book" w:eastAsia="FreightSans Pro Book" w:hAnsi="FreightSans Pro Book" w:cs="FreightSans Pro Book"/>
          <w:color w:val="363435"/>
          <w:sz w:val="18"/>
          <w:szCs w:val="18"/>
        </w:rPr>
        <w:t>.</w:t>
      </w:r>
    </w:p>
    <w:p w:rsidR="0094452C" w:rsidRDefault="00FC64B2" w:rsidP="002F036E">
      <w:pPr>
        <w:spacing w:line="200" w:lineRule="exact"/>
        <w:ind w:left="567" w:hanging="85"/>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4"/>
          <w:sz w:val="18"/>
          <w:szCs w:val="18"/>
        </w:rPr>
        <w:t>D</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13"/>
          <w:sz w:val="18"/>
          <w:szCs w:val="18"/>
        </w:rPr>
        <w:t xml:space="preserve"> </w:t>
      </w:r>
      <w:r>
        <w:rPr>
          <w:rFonts w:ascii="FreightSans Pro Book" w:eastAsia="FreightSans Pro Book" w:hAnsi="FreightSans Pro Book" w:cs="FreightSans Pro Book"/>
          <w:color w:val="363435"/>
          <w:sz w:val="18"/>
          <w:szCs w:val="18"/>
        </w:rPr>
        <w:t>Any additional p</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o</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ection, af</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er installation, shall be the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esponsibility of the gene</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 xml:space="preserve">al </w:t>
      </w:r>
      <w:r>
        <w:rPr>
          <w:rFonts w:ascii="FreightSans Pro Book" w:eastAsia="FreightSans Pro Book" w:hAnsi="FreightSans Pro Book" w:cs="FreightSans Pro Book"/>
          <w:color w:val="363435"/>
          <w:spacing w:val="-1"/>
          <w:sz w:val="18"/>
          <w:szCs w:val="18"/>
        </w:rPr>
        <w:t>c</w:t>
      </w:r>
      <w:r>
        <w:rPr>
          <w:rFonts w:ascii="FreightSans Pro Book" w:eastAsia="FreightSans Pro Book" w:hAnsi="FreightSans Pro Book" w:cs="FreightSans Pro Book"/>
          <w:color w:val="363435"/>
          <w:sz w:val="18"/>
          <w:szCs w:val="18"/>
        </w:rPr>
        <w:t>ont</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ac</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or </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 xml:space="preserve">o </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em</w:t>
      </w:r>
      <w:r>
        <w:rPr>
          <w:rFonts w:ascii="FreightSans Pro Book" w:eastAsia="FreightSans Pro Book" w:hAnsi="FreightSans Pro Book" w:cs="FreightSans Pro Book"/>
          <w:color w:val="363435"/>
          <w:spacing w:val="-1"/>
          <w:sz w:val="18"/>
          <w:szCs w:val="18"/>
        </w:rPr>
        <w:t>ov</w:t>
      </w:r>
      <w:r>
        <w:rPr>
          <w:rFonts w:ascii="FreightSans Pro Book" w:eastAsia="FreightSans Pro Book" w:hAnsi="FreightSans Pro Book" w:cs="FreightSans Pro Book"/>
          <w:color w:val="363435"/>
          <w:sz w:val="18"/>
          <w:szCs w:val="18"/>
        </w:rPr>
        <w:t>e.</w:t>
      </w:r>
    </w:p>
    <w:p w:rsidR="0094452C" w:rsidRDefault="00FC64B2" w:rsidP="002F036E">
      <w:pPr>
        <w:spacing w:line="200" w:lineRule="exact"/>
        <w:ind w:left="567" w:hanging="85"/>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E.</w:t>
      </w:r>
      <w:r>
        <w:rPr>
          <w:rFonts w:ascii="FreightSans Pro Book" w:eastAsia="FreightSans Pro Book" w:hAnsi="FreightSans Pro Book" w:cs="FreightSans Pro Book"/>
          <w:color w:val="363435"/>
          <w:spacing w:val="4"/>
          <w:sz w:val="18"/>
          <w:szCs w:val="18"/>
        </w:rPr>
        <w:t xml:space="preserve"> </w:t>
      </w:r>
      <w:r>
        <w:rPr>
          <w:rFonts w:ascii="FreightSans Pro Book" w:eastAsia="FreightSans Pro Book" w:hAnsi="FreightSans Pro Book" w:cs="FreightSans Pro Book"/>
          <w:color w:val="363435"/>
          <w:sz w:val="18"/>
          <w:szCs w:val="18"/>
        </w:rPr>
        <w:t>Ma</w:t>
      </w:r>
      <w:r>
        <w:rPr>
          <w:rFonts w:ascii="FreightSans Pro Book" w:eastAsia="FreightSans Pro Book" w:hAnsi="FreightSans Pro Book" w:cs="FreightSans Pro Book"/>
          <w:color w:val="363435"/>
          <w:spacing w:val="-2"/>
          <w:sz w:val="18"/>
          <w:szCs w:val="18"/>
        </w:rPr>
        <w:t>k</w:t>
      </w:r>
      <w:r>
        <w:rPr>
          <w:rFonts w:ascii="FreightSans Pro Book" w:eastAsia="FreightSans Pro Book" w:hAnsi="FreightSans Pro Book" w:cs="FreightSans Pro Book"/>
          <w:color w:val="363435"/>
          <w:sz w:val="18"/>
          <w:szCs w:val="18"/>
        </w:rPr>
        <w:t>e su</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 xml:space="preserve">e </w:t>
      </w:r>
      <w:r>
        <w:rPr>
          <w:rFonts w:ascii="FreightSans Pro Book" w:eastAsia="FreightSans Pro Book" w:hAnsi="FreightSans Pro Book" w:cs="FreightSans Pro Book"/>
          <w:color w:val="363435"/>
          <w:spacing w:val="-1"/>
          <w:sz w:val="18"/>
          <w:szCs w:val="18"/>
        </w:rPr>
        <w:t>w</w:t>
      </w:r>
      <w:r>
        <w:rPr>
          <w:rFonts w:ascii="FreightSans Pro Book" w:eastAsia="FreightSans Pro Book" w:hAnsi="FreightSans Pro Book" w:cs="FreightSans Pro Book"/>
          <w:color w:val="363435"/>
          <w:sz w:val="18"/>
          <w:szCs w:val="18"/>
        </w:rPr>
        <w:t>eep holes and d</w:t>
      </w:r>
      <w:r>
        <w:rPr>
          <w:rFonts w:ascii="FreightSans Pro Book" w:eastAsia="FreightSans Pro Book" w:hAnsi="FreightSans Pro Book" w:cs="FreightSans Pro Book"/>
          <w:color w:val="363435"/>
          <w:spacing w:val="-1"/>
          <w:sz w:val="18"/>
          <w:szCs w:val="18"/>
        </w:rPr>
        <w:t>r</w:t>
      </w:r>
      <w:r>
        <w:rPr>
          <w:rFonts w:ascii="FreightSans Pro Book" w:eastAsia="FreightSans Pro Book" w:hAnsi="FreightSans Pro Book" w:cs="FreightSans Pro Book"/>
          <w:color w:val="363435"/>
          <w:sz w:val="18"/>
          <w:szCs w:val="18"/>
        </w:rPr>
        <w:t>ainage channels a</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 unobstruc</w:t>
      </w:r>
      <w:r>
        <w:rPr>
          <w:rFonts w:ascii="FreightSans Pro Book" w:eastAsia="FreightSans Pro Book" w:hAnsi="FreightSans Pro Book" w:cs="FreightSans Pro Book"/>
          <w:color w:val="363435"/>
          <w:spacing w:val="-1"/>
          <w:sz w:val="18"/>
          <w:szCs w:val="18"/>
        </w:rPr>
        <w:t>t</w:t>
      </w:r>
      <w:r>
        <w:rPr>
          <w:rFonts w:ascii="FreightSans Pro Book" w:eastAsia="FreightSans Pro Book" w:hAnsi="FreightSans Pro Book" w:cs="FreightSans Pro Book"/>
          <w:color w:val="363435"/>
          <w:sz w:val="18"/>
          <w:szCs w:val="18"/>
        </w:rPr>
        <w:t>ed and f</w:t>
      </w:r>
      <w:r>
        <w:rPr>
          <w:rFonts w:ascii="FreightSans Pro Book" w:eastAsia="FreightSans Pro Book" w:hAnsi="FreightSans Pro Book" w:cs="FreightSans Pro Book"/>
          <w:color w:val="363435"/>
          <w:spacing w:val="-2"/>
          <w:sz w:val="18"/>
          <w:szCs w:val="18"/>
        </w:rPr>
        <w:t>r</w:t>
      </w:r>
      <w:r>
        <w:rPr>
          <w:rFonts w:ascii="FreightSans Pro Book" w:eastAsia="FreightSans Pro Book" w:hAnsi="FreightSans Pro Book" w:cs="FreightSans Pro Book"/>
          <w:color w:val="363435"/>
          <w:sz w:val="18"/>
          <w:szCs w:val="18"/>
        </w:rPr>
        <w:t>ee of di</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t and sealants.</w:t>
      </w:r>
    </w:p>
    <w:p w:rsidR="0094452C" w:rsidRDefault="00FC64B2" w:rsidP="002F036E">
      <w:pPr>
        <w:spacing w:line="200" w:lineRule="exact"/>
        <w:ind w:left="567" w:hanging="85"/>
        <w:jc w:val="both"/>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pacing w:val="-9"/>
          <w:sz w:val="18"/>
          <w:szCs w:val="18"/>
        </w:rPr>
        <w:t>F</w:t>
      </w:r>
      <w:r>
        <w:rPr>
          <w:rFonts w:ascii="FreightSans Pro Book" w:eastAsia="FreightSans Pro Book" w:hAnsi="FreightSans Pro Book" w:cs="FreightSans Pro Book"/>
          <w:color w:val="363435"/>
          <w:sz w:val="18"/>
          <w:szCs w:val="18"/>
        </w:rPr>
        <w:t>.</w:t>
      </w:r>
      <w:r>
        <w:rPr>
          <w:rFonts w:ascii="FreightSans Pro Book" w:eastAsia="FreightSans Pro Book" w:hAnsi="FreightSans Pro Book" w:cs="FreightSans Pro Book"/>
          <w:color w:val="363435"/>
          <w:spacing w:val="18"/>
          <w:sz w:val="18"/>
          <w:szCs w:val="18"/>
        </w:rPr>
        <w:t xml:space="preserve"> </w:t>
      </w:r>
      <w:r>
        <w:rPr>
          <w:rFonts w:ascii="FreightSans Pro Book" w:eastAsia="FreightSans Pro Book" w:hAnsi="FreightSans Pro Book" w:cs="FreightSans Pro Book"/>
          <w:color w:val="363435"/>
          <w:sz w:val="18"/>
          <w:szCs w:val="18"/>
        </w:rPr>
        <w:t>Final cleaning shall not be pa</w:t>
      </w:r>
      <w:r>
        <w:rPr>
          <w:rFonts w:ascii="FreightSans Pro Book" w:eastAsia="FreightSans Pro Book" w:hAnsi="FreightSans Pro Book" w:cs="FreightSans Pro Book"/>
          <w:color w:val="363435"/>
          <w:spacing w:val="3"/>
          <w:sz w:val="18"/>
          <w:szCs w:val="18"/>
        </w:rPr>
        <w:t>r</w:t>
      </w:r>
      <w:r>
        <w:rPr>
          <w:rFonts w:ascii="FreightSans Pro Book" w:eastAsia="FreightSans Pro Book" w:hAnsi="FreightSans Pro Book" w:cs="FreightSans Pro Book"/>
          <w:color w:val="363435"/>
          <w:sz w:val="18"/>
          <w:szCs w:val="18"/>
        </w:rPr>
        <w:t xml:space="preserve">t of the </w:t>
      </w:r>
      <w:r>
        <w:rPr>
          <w:rFonts w:ascii="FreightSans Pro Book" w:eastAsia="FreightSans Pro Book" w:hAnsi="FreightSans Pro Book" w:cs="FreightSans Pro Book"/>
          <w:color w:val="363435"/>
          <w:spacing w:val="-1"/>
          <w:sz w:val="18"/>
          <w:szCs w:val="18"/>
        </w:rPr>
        <w:t>w</w:t>
      </w:r>
      <w:r>
        <w:rPr>
          <w:rFonts w:ascii="FreightSans Pro Book" w:eastAsia="FreightSans Pro Book" w:hAnsi="FreightSans Pro Book" w:cs="FreightSans Pro Book"/>
          <w:color w:val="363435"/>
          <w:sz w:val="18"/>
          <w:szCs w:val="18"/>
        </w:rPr>
        <w:t>ork of this section.</w:t>
      </w:r>
    </w:p>
    <w:p w:rsidR="0094452C" w:rsidRDefault="0094452C">
      <w:pPr>
        <w:spacing w:before="5" w:line="160" w:lineRule="exact"/>
        <w:rPr>
          <w:sz w:val="16"/>
          <w:szCs w:val="16"/>
        </w:rPr>
      </w:pPr>
    </w:p>
    <w:p w:rsidR="0094452C" w:rsidRDefault="00FC64B2" w:rsidP="002F036E">
      <w:pPr>
        <w:ind w:left="426" w:right="-1183" w:hanging="142"/>
        <w:jc w:val="both"/>
        <w:rPr>
          <w:rFonts w:ascii="FreightSans Pro Book" w:eastAsia="FreightSans Pro Book" w:hAnsi="FreightSans Pro Book" w:cs="FreightSans Pro Book"/>
        </w:rPr>
      </w:pPr>
      <w:r>
        <w:rPr>
          <w:rFonts w:ascii="FreightSans Pro Book" w:eastAsia="FreightSans Pro Book" w:hAnsi="FreightSans Pro Book" w:cs="FreightSans Pro Book"/>
          <w:color w:val="363435"/>
        </w:rPr>
        <w:t>END OF S</w:t>
      </w:r>
      <w:r>
        <w:rPr>
          <w:rFonts w:ascii="FreightSans Pro Book" w:eastAsia="FreightSans Pro Book" w:hAnsi="FreightSans Pro Book" w:cs="FreightSans Pro Book"/>
          <w:color w:val="363435"/>
          <w:spacing w:val="-1"/>
        </w:rPr>
        <w:t>E</w:t>
      </w:r>
      <w:r>
        <w:rPr>
          <w:rFonts w:ascii="FreightSans Pro Book" w:eastAsia="FreightSans Pro Book" w:hAnsi="FreightSans Pro Book" w:cs="FreightSans Pro Book"/>
          <w:color w:val="363435"/>
          <w:spacing w:val="-2"/>
        </w:rPr>
        <w:t>C</w:t>
      </w:r>
      <w:r>
        <w:rPr>
          <w:rFonts w:ascii="FreightSans Pro Book" w:eastAsia="FreightSans Pro Book" w:hAnsi="FreightSans Pro Book" w:cs="FreightSans Pro Book"/>
          <w:color w:val="363435"/>
        </w:rPr>
        <w:t xml:space="preserve">TION </w:t>
      </w:r>
      <w:r>
        <w:rPr>
          <w:rFonts w:ascii="FreightSans Pro Book" w:eastAsia="FreightSans Pro Book" w:hAnsi="FreightSans Pro Book" w:cs="FreightSans Pro Book"/>
          <w:color w:val="363435"/>
          <w:spacing w:val="-1"/>
        </w:rPr>
        <w:t>0</w:t>
      </w:r>
      <w:r>
        <w:rPr>
          <w:rFonts w:ascii="FreightSans Pro Book" w:eastAsia="FreightSans Pro Book" w:hAnsi="FreightSans Pro Book" w:cs="FreightSans Pro Book"/>
          <w:color w:val="363435"/>
          <w:spacing w:val="-3"/>
        </w:rPr>
        <w:t>7</w:t>
      </w:r>
      <w:r>
        <w:rPr>
          <w:rFonts w:ascii="FreightSans Pro Book" w:eastAsia="FreightSans Pro Book" w:hAnsi="FreightSans Pro Book" w:cs="FreightSans Pro Book"/>
          <w:color w:val="363435"/>
        </w:rPr>
        <w:t>4213</w:t>
      </w:r>
    </w:p>
    <w:p w:rsidR="0094452C" w:rsidRDefault="0094452C">
      <w:pPr>
        <w:spacing w:line="200" w:lineRule="exact"/>
      </w:pPr>
    </w:p>
    <w:p w:rsidR="0094452C" w:rsidRDefault="0094452C">
      <w:pPr>
        <w:spacing w:line="200" w:lineRule="exact"/>
      </w:pPr>
    </w:p>
    <w:p w:rsidR="0094452C" w:rsidRDefault="0094452C">
      <w:pPr>
        <w:spacing w:line="200" w:lineRule="exact"/>
      </w:pPr>
    </w:p>
    <w:p w:rsidR="0094452C" w:rsidRDefault="0094452C">
      <w:pPr>
        <w:spacing w:line="200" w:lineRule="exact"/>
      </w:pPr>
    </w:p>
    <w:p w:rsidR="0094452C" w:rsidRDefault="0094452C">
      <w:pPr>
        <w:spacing w:line="200" w:lineRule="exact"/>
      </w:pPr>
    </w:p>
    <w:p w:rsidR="0094452C" w:rsidRDefault="0094452C">
      <w:pPr>
        <w:spacing w:line="200" w:lineRule="exact"/>
      </w:pPr>
    </w:p>
    <w:p w:rsidR="0094452C" w:rsidRDefault="0094452C">
      <w:pPr>
        <w:spacing w:line="200" w:lineRule="exact"/>
      </w:pPr>
    </w:p>
    <w:p w:rsidR="0094452C" w:rsidRDefault="0094452C">
      <w:pPr>
        <w:spacing w:line="200" w:lineRule="exact"/>
      </w:pPr>
    </w:p>
    <w:p w:rsidR="0094452C" w:rsidRDefault="0094452C">
      <w:pPr>
        <w:spacing w:line="200" w:lineRule="exact"/>
      </w:pPr>
    </w:p>
    <w:p w:rsidR="0094452C" w:rsidRDefault="0094452C">
      <w:pPr>
        <w:spacing w:line="200" w:lineRule="exact"/>
      </w:pPr>
    </w:p>
    <w:p w:rsidR="0094452C" w:rsidRDefault="0094452C">
      <w:pPr>
        <w:spacing w:line="200" w:lineRule="exact"/>
      </w:pPr>
    </w:p>
    <w:p w:rsidR="0094452C" w:rsidRDefault="0094452C">
      <w:pPr>
        <w:spacing w:line="200" w:lineRule="exact"/>
      </w:pPr>
    </w:p>
    <w:p w:rsidR="0094452C" w:rsidRDefault="0094452C">
      <w:pPr>
        <w:spacing w:line="200" w:lineRule="exact"/>
      </w:pPr>
    </w:p>
    <w:p w:rsidR="0094452C" w:rsidRDefault="0094452C">
      <w:pPr>
        <w:spacing w:line="200" w:lineRule="exact"/>
      </w:pPr>
    </w:p>
    <w:p w:rsidR="0094452C" w:rsidRDefault="0094452C">
      <w:pPr>
        <w:spacing w:line="200" w:lineRule="exact"/>
      </w:pPr>
    </w:p>
    <w:p w:rsidR="0094452C" w:rsidRDefault="0094452C">
      <w:pPr>
        <w:spacing w:line="200" w:lineRule="exact"/>
      </w:pPr>
    </w:p>
    <w:p w:rsidR="0094452C" w:rsidRDefault="0094452C">
      <w:pPr>
        <w:spacing w:line="200" w:lineRule="exact"/>
      </w:pPr>
    </w:p>
    <w:p w:rsidR="0094452C" w:rsidRDefault="0094452C">
      <w:pPr>
        <w:spacing w:line="200" w:lineRule="exact"/>
      </w:pPr>
    </w:p>
    <w:p w:rsidR="002F036E" w:rsidRDefault="002F036E">
      <w:pPr>
        <w:spacing w:before="53" w:line="200" w:lineRule="exact"/>
        <w:ind w:left="115" w:right="60"/>
        <w:jc w:val="both"/>
        <w:rPr>
          <w:rFonts w:ascii="FreightSans Pro Book" w:eastAsia="FreightSans Pro Book" w:hAnsi="FreightSans Pro Book" w:cs="FreightSans Pro Book"/>
          <w:color w:val="363435"/>
          <w:sz w:val="18"/>
          <w:szCs w:val="18"/>
        </w:rPr>
      </w:pPr>
    </w:p>
    <w:p w:rsidR="009705A9" w:rsidRPr="00452C24" w:rsidRDefault="00C70E63" w:rsidP="009705A9">
      <w:pPr>
        <w:ind w:left="284"/>
        <w:jc w:val="both"/>
        <w:rPr>
          <w:rFonts w:cstheme="minorHAnsi"/>
          <w:color w:val="000000"/>
        </w:rPr>
      </w:pPr>
      <w:r>
        <w:rPr>
          <w:color w:val="808080" w:themeColor="background1" w:themeShade="80"/>
        </w:rPr>
        <w:pict>
          <v:shape id="_x0000_s1026" type="#_x0000_t75" style="position:absolute;left:0;text-align:left;margin-left:515.05pt;margin-top:771.2pt;width:96.95pt;height:20.8pt;z-index:-251645440;mso-position-horizontal-relative:page;mso-position-vertical-relative:page">
            <v:imagedata r:id="rId8" o:title=""/>
            <w10:wrap anchorx="page" anchory="page"/>
          </v:shape>
        </w:pict>
      </w:r>
      <w:r w:rsidR="002F036E" w:rsidRPr="002F036E">
        <w:rPr>
          <w:rFonts w:ascii="FreightSans Pro Book" w:eastAsia="FreightSans Pro Book" w:hAnsi="FreightSans Pro Book" w:cs="FreightSans Pro Book"/>
          <w:color w:val="808080" w:themeColor="background1" w:themeShade="80"/>
          <w:sz w:val="18"/>
          <w:szCs w:val="18"/>
        </w:rPr>
        <w:t xml:space="preserve">Disclaimer: </w:t>
      </w:r>
      <w:r w:rsidR="009705A9" w:rsidRPr="009705A9">
        <w:rPr>
          <w:rFonts w:ascii="FreightSans Pro Book" w:eastAsia="FreightSans Pro Book" w:hAnsi="FreightSans Pro Book" w:cs="FreightSans Pro Book"/>
          <w:color w:val="363435"/>
          <w:sz w:val="18"/>
          <w:szCs w:val="18"/>
        </w:rPr>
        <w:t xml:space="preserve">Laws and building and safety codes governing the design and use of AAP’s products, and specifically aluminum composite materials, vary widely. It is the responsibility of the owner, the architect, the general contractor, the installer and the fabricator/transformer, consistent with their roles, to determine the appropriate materials for a project in strict conformity to all applicable national, regional and local building codes and regulations. REYNOBOND IS COMBUSTIBLE; IT COULD CATCH FIRE AND BURN. SEE AAP WEBSITE FOR PRODUCT WARNINGS. ANY LABORATORY TESTING INFORMATION PROVIDED BY AAP APPLIES ONLY TO THE PARTICULAR PRODUCT OR ASSEMBLY TESTED AND DOES NOT NECESSARILY REPRESENT HOW PRODUCTS WILL ACTUALLY PERFORM IN USE. </w:t>
      </w:r>
    </w:p>
    <w:p w:rsidR="0094452C" w:rsidRDefault="0094452C">
      <w:pPr>
        <w:spacing w:before="53" w:line="200" w:lineRule="exact"/>
        <w:ind w:left="115" w:right="60"/>
        <w:jc w:val="both"/>
        <w:rPr>
          <w:rFonts w:ascii="FreightSans Pro Book" w:eastAsia="FreightSans Pro Book" w:hAnsi="FreightSans Pro Book" w:cs="FreightSans Pro Book"/>
          <w:sz w:val="18"/>
          <w:szCs w:val="18"/>
        </w:rPr>
      </w:pPr>
    </w:p>
    <w:sectPr w:rsidR="0094452C" w:rsidSect="00AE02B7">
      <w:pgSz w:w="12240" w:h="15840"/>
      <w:pgMar w:top="20" w:right="1183" w:bottom="0" w:left="920" w:header="0" w:footer="1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719B7" w:rsidRDefault="00FC64B2">
      <w:r>
        <w:separator/>
      </w:r>
    </w:p>
  </w:endnote>
  <w:endnote w:type="continuationSeparator" w:id="0">
    <w:p w:rsidR="00F719B7" w:rsidRDefault="00FC6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Source sans pro">
    <w:altName w:val="Arial"/>
    <w:panose1 w:val="00000000000000000000"/>
    <w:charset w:val="00"/>
    <w:family w:val="roman"/>
    <w:notTrueType/>
    <w:pitch w:val="default"/>
  </w:font>
  <w:font w:name="FreightSans Pro Book">
    <w:altName w:val="Calibri"/>
    <w:panose1 w:val="00000000000000000000"/>
    <w:charset w:val="00"/>
    <w:family w:val="modern"/>
    <w:notTrueType/>
    <w:pitch w:val="variable"/>
    <w:sig w:usb0="A000002F" w:usb1="5000044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452C" w:rsidRDefault="00C70E63">
    <w:pPr>
      <w:spacing w:line="200" w:lineRule="exact"/>
    </w:pPr>
    <w:r>
      <w:pict>
        <v:shapetype id="_x0000_t202" coordsize="21600,21600" o:spt="202" path="m,l,21600r21600,l21600,xe">
          <v:stroke joinstyle="miter"/>
          <v:path gradientshapeok="t" o:connecttype="rect"/>
        </v:shapetype>
        <v:shape id="_x0000_s2054" type="#_x0000_t202" style="position:absolute;margin-left:291.15pt;margin-top:780.4pt;width:30.2pt;height:11pt;z-index:-251660288;mso-position-horizontal-relative:page;mso-position-vertical-relative:page" filled="f" stroked="f">
          <v:textbox style="mso-next-textbox:#_x0000_s2054" inset="0,0,0,0">
            <w:txbxContent>
              <w:p w:rsidR="0094452C" w:rsidRDefault="00FC64B2">
                <w:pPr>
                  <w:spacing w:line="200" w:lineRule="exact"/>
                  <w:ind w:left="20" w:right="-27"/>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SPCI</w:t>
                </w:r>
                <w:r>
                  <w:rPr>
                    <w:rFonts w:ascii="FreightSans Pro Book" w:eastAsia="FreightSans Pro Book" w:hAnsi="FreightSans Pro Book" w:cs="FreightSans Pro Book"/>
                    <w:color w:val="363435"/>
                    <w:spacing w:val="-2"/>
                    <w:sz w:val="18"/>
                    <w:szCs w:val="18"/>
                  </w:rPr>
                  <w:t>0</w:t>
                </w:r>
                <w:r>
                  <w:rPr>
                    <w:rFonts w:ascii="FreightSans Pro Book" w:eastAsia="FreightSans Pro Book" w:hAnsi="FreightSans Pro Book" w:cs="FreightSans Pro Book"/>
                    <w:color w:val="363435"/>
                    <w:sz w:val="18"/>
                    <w:szCs w:val="18"/>
                  </w:rPr>
                  <w:t>15</w:t>
                </w:r>
              </w:p>
            </w:txbxContent>
          </v:textbox>
          <w10:wrap anchorx="page" anchory="page"/>
        </v:shape>
      </w:pict>
    </w:r>
    <w:r>
      <w:pict>
        <v:shape id="_x0000_s2053" type="#_x0000_t202" style="position:absolute;margin-left:495.05pt;margin-top:780.7pt;width:39.7pt;height:8pt;z-index:-251659264;mso-position-horizontal-relative:page;mso-position-vertical-relative:page" filled="f" stroked="f">
          <v:textbox style="mso-next-textbox:#_x0000_s2053" inset="0,0,0,0">
            <w:txbxContent>
              <w:p w:rsidR="0094452C" w:rsidRDefault="00FC64B2">
                <w:pPr>
                  <w:spacing w:line="140" w:lineRule="exact"/>
                  <w:ind w:left="20"/>
                  <w:rPr>
                    <w:rFonts w:ascii="FreightSans Pro Book" w:eastAsia="FreightSans Pro Book" w:hAnsi="FreightSans Pro Book" w:cs="FreightSans Pro Book"/>
                    <w:sz w:val="12"/>
                    <w:szCs w:val="12"/>
                  </w:rPr>
                </w:pP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pacing w:val="1"/>
                    <w:sz w:val="12"/>
                    <w:szCs w:val="12"/>
                  </w:rPr>
                  <w:t>e</w:t>
                </w:r>
                <w:r>
                  <w:rPr>
                    <w:rFonts w:ascii="FreightSans Pro Book" w:eastAsia="FreightSans Pro Book" w:hAnsi="FreightSans Pro Book" w:cs="FreightSans Pro Book"/>
                    <w:color w:val="363435"/>
                    <w:sz w:val="12"/>
                    <w:szCs w:val="12"/>
                  </w:rPr>
                  <w:t>ynobond.</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om</w:t>
                </w:r>
              </w:p>
            </w:txbxContent>
          </v:textbox>
          <w10:wrap anchorx="page" anchory="page"/>
        </v:shape>
      </w:pict>
    </w:r>
  </w:p>
  <w:p w:rsidR="00F719B7" w:rsidRDefault="00F719B7"/>
  <w:p w:rsidR="0094452C" w:rsidRDefault="00C70E63">
    <w:pPr>
      <w:spacing w:line="200" w:lineRule="exact"/>
    </w:pPr>
    <w:r>
      <w:pict>
        <v:shape id="_x0000_s2056" type="#_x0000_t202" style="position:absolute;margin-left:88.35pt;margin-top:780.45pt;width:39.7pt;height:8pt;z-index:-251662336;mso-position-horizontal-relative:page;mso-position-vertical-relative:page" filled="f" stroked="f">
          <v:textbox style="mso-next-textbox:#_x0000_s2056" inset="0,0,0,0">
            <w:txbxContent>
              <w:p w:rsidR="0094452C" w:rsidRDefault="00FC64B2">
                <w:pPr>
                  <w:spacing w:line="140" w:lineRule="exact"/>
                  <w:ind w:left="20"/>
                  <w:rPr>
                    <w:rFonts w:ascii="FreightSans Pro Book" w:eastAsia="FreightSans Pro Book" w:hAnsi="FreightSans Pro Book" w:cs="FreightSans Pro Book"/>
                    <w:sz w:val="12"/>
                    <w:szCs w:val="12"/>
                  </w:rPr>
                </w:pP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pacing w:val="1"/>
                    <w:sz w:val="12"/>
                    <w:szCs w:val="12"/>
                  </w:rPr>
                  <w:t>e</w:t>
                </w:r>
                <w:r>
                  <w:rPr>
                    <w:rFonts w:ascii="FreightSans Pro Book" w:eastAsia="FreightSans Pro Book" w:hAnsi="FreightSans Pro Book" w:cs="FreightSans Pro Book"/>
                    <w:color w:val="363435"/>
                    <w:sz w:val="12"/>
                    <w:szCs w:val="12"/>
                  </w:rPr>
                  <w:t>ynobond.</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om</w:t>
                </w:r>
              </w:p>
            </w:txbxContent>
          </v:textbox>
          <w10:wrap anchorx="page" anchory="page"/>
        </v:shape>
      </w:pict>
    </w:r>
    <w:r>
      <w:pict>
        <v:shape id="_x0000_s2055" type="#_x0000_t202" style="position:absolute;margin-left:290.9pt;margin-top:780.65pt;width:30.2pt;height:11pt;z-index:-251661312;mso-position-horizontal-relative:page;mso-position-vertical-relative:page" filled="f" stroked="f">
          <v:textbox style="mso-next-textbox:#_x0000_s2055" inset="0,0,0,0">
            <w:txbxContent>
              <w:p w:rsidR="0094452C" w:rsidRDefault="00FC64B2">
                <w:pPr>
                  <w:spacing w:line="200" w:lineRule="exact"/>
                  <w:ind w:left="20" w:right="-27"/>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SPCI</w:t>
                </w:r>
                <w:r>
                  <w:rPr>
                    <w:rFonts w:ascii="FreightSans Pro Book" w:eastAsia="FreightSans Pro Book" w:hAnsi="FreightSans Pro Book" w:cs="FreightSans Pro Book"/>
                    <w:color w:val="363435"/>
                    <w:spacing w:val="-2"/>
                    <w:sz w:val="18"/>
                    <w:szCs w:val="18"/>
                  </w:rPr>
                  <w:t>0</w:t>
                </w:r>
                <w:r>
                  <w:rPr>
                    <w:rFonts w:ascii="FreightSans Pro Book" w:eastAsia="FreightSans Pro Book" w:hAnsi="FreightSans Pro Book" w:cs="FreightSans Pro Book"/>
                    <w:color w:val="363435"/>
                    <w:sz w:val="18"/>
                    <w:szCs w:val="18"/>
                  </w:rPr>
                  <w:t>15</w:t>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4452C" w:rsidRDefault="00C70E63">
    <w:pPr>
      <w:spacing w:line="200" w:lineRule="exact"/>
    </w:pPr>
    <w:r>
      <w:pict>
        <v:shapetype id="_x0000_t202" coordsize="21600,21600" o:spt="202" path="m,l,21600r21600,l21600,xe">
          <v:stroke joinstyle="miter"/>
          <v:path gradientshapeok="t" o:connecttype="rect"/>
        </v:shapetype>
        <v:shape id="_x0000_s2050" type="#_x0000_t202" style="position:absolute;margin-left:290.9pt;margin-top:780.4pt;width:30.2pt;height:11pt;z-index:-251656192;mso-position-horizontal-relative:page;mso-position-vertical-relative:page" filled="f" stroked="f">
          <v:textbox style="mso-next-textbox:#_x0000_s2050" inset="0,0,0,0">
            <w:txbxContent>
              <w:p w:rsidR="0094452C" w:rsidRDefault="00FC64B2">
                <w:pPr>
                  <w:spacing w:line="200" w:lineRule="exact"/>
                  <w:ind w:left="20" w:right="-27"/>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SPCI</w:t>
                </w:r>
                <w:r>
                  <w:rPr>
                    <w:rFonts w:ascii="FreightSans Pro Book" w:eastAsia="FreightSans Pro Book" w:hAnsi="FreightSans Pro Book" w:cs="FreightSans Pro Book"/>
                    <w:color w:val="363435"/>
                    <w:spacing w:val="-2"/>
                    <w:sz w:val="18"/>
                    <w:szCs w:val="18"/>
                  </w:rPr>
                  <w:t>0</w:t>
                </w:r>
                <w:r>
                  <w:rPr>
                    <w:rFonts w:ascii="FreightSans Pro Book" w:eastAsia="FreightSans Pro Book" w:hAnsi="FreightSans Pro Book" w:cs="FreightSans Pro Book"/>
                    <w:color w:val="363435"/>
                    <w:sz w:val="18"/>
                    <w:szCs w:val="18"/>
                  </w:rPr>
                  <w:t>15</w:t>
                </w:r>
              </w:p>
            </w:txbxContent>
          </v:textbox>
          <w10:wrap anchorx="page" anchory="page"/>
        </v:shape>
      </w:pict>
    </w:r>
    <w:r>
      <w:pict>
        <v:shape id="_x0000_s2049" type="#_x0000_t202" style="position:absolute;margin-left:88.3pt;margin-top:780.7pt;width:39.7pt;height:8pt;z-index:-251655168;mso-position-horizontal-relative:page;mso-position-vertical-relative:page" filled="f" stroked="f">
          <v:textbox style="mso-next-textbox:#_x0000_s2049" inset="0,0,0,0">
            <w:txbxContent>
              <w:p w:rsidR="0094452C" w:rsidRDefault="00FC64B2">
                <w:pPr>
                  <w:spacing w:line="140" w:lineRule="exact"/>
                  <w:ind w:left="20"/>
                  <w:rPr>
                    <w:rFonts w:ascii="FreightSans Pro Book" w:eastAsia="FreightSans Pro Book" w:hAnsi="FreightSans Pro Book" w:cs="FreightSans Pro Book"/>
                    <w:sz w:val="12"/>
                    <w:szCs w:val="12"/>
                  </w:rPr>
                </w:pP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pacing w:val="1"/>
                    <w:sz w:val="12"/>
                    <w:szCs w:val="12"/>
                  </w:rPr>
                  <w:t>e</w:t>
                </w:r>
                <w:r>
                  <w:rPr>
                    <w:rFonts w:ascii="FreightSans Pro Book" w:eastAsia="FreightSans Pro Book" w:hAnsi="FreightSans Pro Book" w:cs="FreightSans Pro Book"/>
                    <w:color w:val="363435"/>
                    <w:sz w:val="12"/>
                    <w:szCs w:val="12"/>
                  </w:rPr>
                  <w:t>ynobond.</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om</w:t>
                </w:r>
              </w:p>
            </w:txbxContent>
          </v:textbox>
          <w10:wrap anchorx="page" anchory="page"/>
        </v:shape>
      </w:pict>
    </w:r>
  </w:p>
  <w:p w:rsidR="00F719B7" w:rsidRDefault="00F719B7"/>
  <w:p w:rsidR="0094452C" w:rsidRDefault="00C70E63">
    <w:pPr>
      <w:spacing w:line="200" w:lineRule="exact"/>
    </w:pPr>
    <w:r>
      <w:pict>
        <v:shape id="_x0000_s2052" type="#_x0000_t202" style="position:absolute;margin-left:290.9pt;margin-top:775.9pt;width:30.2pt;height:11pt;z-index:-251658240;mso-position-horizontal-relative:page;mso-position-vertical-relative:page" filled="f" stroked="f">
          <v:textbox style="mso-next-textbox:#_x0000_s2052" inset="0,0,0,0">
            <w:txbxContent>
              <w:p w:rsidR="0094452C" w:rsidRDefault="00FC64B2">
                <w:pPr>
                  <w:spacing w:line="200" w:lineRule="exact"/>
                  <w:ind w:left="20" w:right="-27"/>
                  <w:rPr>
                    <w:rFonts w:ascii="FreightSans Pro Book" w:eastAsia="FreightSans Pro Book" w:hAnsi="FreightSans Pro Book" w:cs="FreightSans Pro Book"/>
                    <w:sz w:val="18"/>
                    <w:szCs w:val="18"/>
                  </w:rPr>
                </w:pPr>
                <w:r>
                  <w:rPr>
                    <w:rFonts w:ascii="FreightSans Pro Book" w:eastAsia="FreightSans Pro Book" w:hAnsi="FreightSans Pro Book" w:cs="FreightSans Pro Book"/>
                    <w:color w:val="363435"/>
                    <w:sz w:val="18"/>
                    <w:szCs w:val="18"/>
                  </w:rPr>
                  <w:t>SPCI</w:t>
                </w:r>
                <w:r>
                  <w:rPr>
                    <w:rFonts w:ascii="FreightSans Pro Book" w:eastAsia="FreightSans Pro Book" w:hAnsi="FreightSans Pro Book" w:cs="FreightSans Pro Book"/>
                    <w:color w:val="363435"/>
                    <w:spacing w:val="-2"/>
                    <w:sz w:val="18"/>
                    <w:szCs w:val="18"/>
                  </w:rPr>
                  <w:t>0</w:t>
                </w:r>
                <w:r>
                  <w:rPr>
                    <w:rFonts w:ascii="FreightSans Pro Book" w:eastAsia="FreightSans Pro Book" w:hAnsi="FreightSans Pro Book" w:cs="FreightSans Pro Book"/>
                    <w:color w:val="363435"/>
                    <w:sz w:val="18"/>
                    <w:szCs w:val="18"/>
                  </w:rPr>
                  <w:t>15</w:t>
                </w:r>
              </w:p>
            </w:txbxContent>
          </v:textbox>
          <w10:wrap anchorx="page" anchory="page"/>
        </v:shape>
      </w:pict>
    </w:r>
    <w:r>
      <w:pict>
        <v:shape id="_x0000_s2051" type="#_x0000_t202" style="position:absolute;margin-left:442.25pt;margin-top:780.45pt;width:39.7pt;height:8pt;z-index:-251657216;mso-position-horizontal-relative:page;mso-position-vertical-relative:page" filled="f" stroked="f">
          <v:textbox style="mso-next-textbox:#_x0000_s2051" inset="0,0,0,0">
            <w:txbxContent>
              <w:p w:rsidR="0094452C" w:rsidRDefault="00FC64B2">
                <w:pPr>
                  <w:spacing w:line="140" w:lineRule="exact"/>
                  <w:ind w:left="20"/>
                  <w:rPr>
                    <w:rFonts w:ascii="FreightSans Pro Book" w:eastAsia="FreightSans Pro Book" w:hAnsi="FreightSans Pro Book" w:cs="FreightSans Pro Book"/>
                    <w:sz w:val="12"/>
                    <w:szCs w:val="12"/>
                  </w:rPr>
                </w:pPr>
                <w:r>
                  <w:rPr>
                    <w:rFonts w:ascii="FreightSans Pro Book" w:eastAsia="FreightSans Pro Book" w:hAnsi="FreightSans Pro Book" w:cs="FreightSans Pro Book"/>
                    <w:color w:val="363435"/>
                    <w:spacing w:val="-1"/>
                    <w:sz w:val="12"/>
                    <w:szCs w:val="12"/>
                  </w:rPr>
                  <w:t>r</w:t>
                </w:r>
                <w:r>
                  <w:rPr>
                    <w:rFonts w:ascii="FreightSans Pro Book" w:eastAsia="FreightSans Pro Book" w:hAnsi="FreightSans Pro Book" w:cs="FreightSans Pro Book"/>
                    <w:color w:val="363435"/>
                    <w:spacing w:val="1"/>
                    <w:sz w:val="12"/>
                    <w:szCs w:val="12"/>
                  </w:rPr>
                  <w:t>e</w:t>
                </w:r>
                <w:r>
                  <w:rPr>
                    <w:rFonts w:ascii="FreightSans Pro Book" w:eastAsia="FreightSans Pro Book" w:hAnsi="FreightSans Pro Book" w:cs="FreightSans Pro Book"/>
                    <w:color w:val="363435"/>
                    <w:sz w:val="12"/>
                    <w:szCs w:val="12"/>
                  </w:rPr>
                  <w:t>ynobond.</w:t>
                </w:r>
                <w:r>
                  <w:rPr>
                    <w:rFonts w:ascii="FreightSans Pro Book" w:eastAsia="FreightSans Pro Book" w:hAnsi="FreightSans Pro Book" w:cs="FreightSans Pro Book"/>
                    <w:color w:val="363435"/>
                    <w:spacing w:val="-1"/>
                    <w:sz w:val="12"/>
                    <w:szCs w:val="12"/>
                  </w:rPr>
                  <w:t>c</w:t>
                </w:r>
                <w:r>
                  <w:rPr>
                    <w:rFonts w:ascii="FreightSans Pro Book" w:eastAsia="FreightSans Pro Book" w:hAnsi="FreightSans Pro Book" w:cs="FreightSans Pro Book"/>
                    <w:color w:val="363435"/>
                    <w:sz w:val="12"/>
                    <w:szCs w:val="12"/>
                  </w:rPr>
                  <w:t>om</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719B7" w:rsidRDefault="00FC64B2">
      <w:r>
        <w:separator/>
      </w:r>
    </w:p>
  </w:footnote>
  <w:footnote w:type="continuationSeparator" w:id="0">
    <w:p w:rsidR="00F719B7" w:rsidRDefault="00FC64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A6172A9"/>
    <w:multiLevelType w:val="multilevel"/>
    <w:tmpl w:val="2DCC662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9"/>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52C"/>
    <w:rsid w:val="002F036E"/>
    <w:rsid w:val="0039407F"/>
    <w:rsid w:val="00885D52"/>
    <w:rsid w:val="0094452C"/>
    <w:rsid w:val="009705A9"/>
    <w:rsid w:val="00AE02B7"/>
    <w:rsid w:val="00C70E63"/>
    <w:rsid w:val="00F719B7"/>
    <w:rsid w:val="00FC64B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9"/>
    <o:shapelayout v:ext="edit">
      <o:idmap v:ext="edit" data="1"/>
    </o:shapelayout>
  </w:shapeDefaults>
  <w:decimalSymbol w:val="."/>
  <w:listSeparator w:val=","/>
  <w15:docId w15:val="{7C1EF992-F9F5-4982-8B75-686280EEE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character" w:styleId="Hyperlink">
    <w:name w:val="Hyperlink"/>
    <w:basedOn w:val="DefaultParagraphFont"/>
    <w:uiPriority w:val="99"/>
    <w:unhideWhenUsed/>
    <w:rsid w:val="002F036E"/>
    <w:rPr>
      <w:color w:val="0000FF" w:themeColor="hyperlink"/>
      <w:u w:val="single"/>
    </w:rPr>
  </w:style>
  <w:style w:type="character" w:styleId="UnresolvedMention">
    <w:name w:val="Unresolved Mention"/>
    <w:basedOn w:val="DefaultParagraphFont"/>
    <w:uiPriority w:val="99"/>
    <w:semiHidden/>
    <w:unhideWhenUsed/>
    <w:rsid w:val="002F036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yperlink" Target="http://www.architecturalproducts.com" TargetMode="External"/><Relationship Id="rId4" Type="http://schemas.openxmlformats.org/officeDocument/2006/relationships/webSettings" Target="webSettings.xml"/><Relationship Id="rId9" Type="http://schemas.openxmlformats.org/officeDocument/2006/relationships/hyperlink" Target="http://www.reynobon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5</Pages>
  <Words>3055</Words>
  <Characters>17415</Characters>
  <Application>Microsoft Office Word</Application>
  <DocSecurity>0</DocSecurity>
  <Lines>145</Lines>
  <Paragraphs>40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Juedeman, Kevin R.</cp:lastModifiedBy>
  <cp:revision>7</cp:revision>
  <dcterms:created xsi:type="dcterms:W3CDTF">2018-08-02T15:29:00Z</dcterms:created>
  <dcterms:modified xsi:type="dcterms:W3CDTF">2018-08-06T19:15:00Z</dcterms:modified>
</cp:coreProperties>
</file>